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D5A" w:rsidRPr="00EE6B6A" w:rsidRDefault="00293D5A" w:rsidP="00293D5A">
      <w:pPr>
        <w:widowControl w:val="0"/>
        <w:kinsoku w:val="0"/>
        <w:overflowPunct w:val="0"/>
        <w:autoSpaceDE w:val="0"/>
        <w:autoSpaceDN w:val="0"/>
        <w:adjustRightInd w:val="0"/>
        <w:spacing w:before="61" w:after="0" w:line="240" w:lineRule="auto"/>
        <w:ind w:left="898" w:right="845"/>
        <w:jc w:val="center"/>
        <w:outlineLvl w:val="0"/>
        <w:rPr>
          <w:rFonts w:ascii="Times New Roman" w:eastAsiaTheme="minorEastAsia" w:hAnsi="Times New Roman" w:cs="Times New Roman"/>
          <w:b/>
          <w:color w:val="1F1F1F"/>
          <w:w w:val="105"/>
          <w:sz w:val="30"/>
          <w:szCs w:val="30"/>
          <w:lang w:eastAsia="ru-RU"/>
        </w:rPr>
      </w:pPr>
      <w:r w:rsidRPr="00EE6B6A">
        <w:rPr>
          <w:rFonts w:ascii="Times New Roman" w:eastAsiaTheme="minorEastAsia" w:hAnsi="Times New Roman" w:cs="Times New Roman"/>
          <w:b/>
          <w:color w:val="1F1F1F"/>
          <w:w w:val="105"/>
          <w:sz w:val="29"/>
          <w:szCs w:val="29"/>
          <w:lang w:eastAsia="ru-RU"/>
        </w:rPr>
        <w:t xml:space="preserve">МИНИСТЕРСТВО </w:t>
      </w:r>
      <w:r w:rsidRPr="00EE6B6A">
        <w:rPr>
          <w:rFonts w:ascii="Times New Roman" w:eastAsiaTheme="minorEastAsia" w:hAnsi="Times New Roman" w:cs="Times New Roman"/>
          <w:b/>
          <w:color w:val="0C0C0C"/>
          <w:w w:val="105"/>
          <w:sz w:val="29"/>
          <w:szCs w:val="29"/>
          <w:lang w:eastAsia="ru-RU"/>
        </w:rPr>
        <w:t xml:space="preserve">ОБРАЗОВАНИЯ </w:t>
      </w:r>
      <w:r w:rsidR="00EE6B6A">
        <w:rPr>
          <w:rFonts w:ascii="Times New Roman" w:eastAsiaTheme="minorEastAsia" w:hAnsi="Times New Roman" w:cs="Times New Roman"/>
          <w:b/>
          <w:color w:val="1F1F1F"/>
          <w:w w:val="105"/>
          <w:sz w:val="29"/>
          <w:szCs w:val="29"/>
          <w:lang w:eastAsia="ru-RU"/>
        </w:rPr>
        <w:t xml:space="preserve">И </w:t>
      </w:r>
      <w:r w:rsidRPr="00EE6B6A">
        <w:rPr>
          <w:rFonts w:ascii="Times New Roman" w:eastAsiaTheme="minorEastAsia" w:hAnsi="Times New Roman" w:cs="Times New Roman"/>
          <w:b/>
          <w:color w:val="1F1F1F"/>
          <w:w w:val="105"/>
          <w:sz w:val="30"/>
          <w:szCs w:val="30"/>
          <w:lang w:eastAsia="ru-RU"/>
        </w:rPr>
        <w:t>НАУКИ</w:t>
      </w:r>
    </w:p>
    <w:p w:rsidR="00293D5A" w:rsidRPr="00EE6B6A" w:rsidRDefault="00293D5A" w:rsidP="00293D5A">
      <w:pPr>
        <w:widowControl w:val="0"/>
        <w:kinsoku w:val="0"/>
        <w:overflowPunct w:val="0"/>
        <w:autoSpaceDE w:val="0"/>
        <w:autoSpaceDN w:val="0"/>
        <w:adjustRightInd w:val="0"/>
        <w:spacing w:after="0" w:line="240" w:lineRule="auto"/>
        <w:ind w:left="874" w:right="845"/>
        <w:jc w:val="center"/>
        <w:rPr>
          <w:rFonts w:ascii="Times New Roman" w:eastAsiaTheme="minorEastAsia" w:hAnsi="Times New Roman" w:cs="Times New Roman"/>
          <w:b/>
          <w:color w:val="1F1F1F"/>
          <w:w w:val="105"/>
          <w:sz w:val="29"/>
          <w:szCs w:val="29"/>
          <w:lang w:eastAsia="ru-RU"/>
        </w:rPr>
      </w:pPr>
      <w:r w:rsidRPr="00EE6B6A">
        <w:rPr>
          <w:rFonts w:ascii="Times New Roman" w:eastAsiaTheme="minorEastAsia" w:hAnsi="Times New Roman" w:cs="Times New Roman"/>
          <w:b/>
          <w:color w:val="1F1F1F"/>
          <w:w w:val="105"/>
          <w:sz w:val="29"/>
          <w:szCs w:val="29"/>
          <w:lang w:eastAsia="ru-RU"/>
        </w:rPr>
        <w:t>КЬ</w:t>
      </w:r>
      <w:proofErr w:type="gramStart"/>
      <w:r w:rsidRPr="00EE6B6A">
        <w:rPr>
          <w:rFonts w:ascii="Times New Roman" w:eastAsiaTheme="minorEastAsia" w:hAnsi="Times New Roman" w:cs="Times New Roman"/>
          <w:b/>
          <w:color w:val="1F1F1F"/>
          <w:w w:val="105"/>
          <w:sz w:val="29"/>
          <w:szCs w:val="29"/>
          <w:lang w:eastAsia="ru-RU"/>
        </w:rPr>
        <w:t>I</w:t>
      </w:r>
      <w:proofErr w:type="gramEnd"/>
      <w:r w:rsidRPr="00EE6B6A">
        <w:rPr>
          <w:rFonts w:ascii="Times New Roman" w:eastAsiaTheme="minorEastAsia" w:hAnsi="Times New Roman" w:cs="Times New Roman"/>
          <w:b/>
          <w:color w:val="1F1F1F"/>
          <w:w w:val="105"/>
          <w:sz w:val="29"/>
          <w:szCs w:val="29"/>
          <w:lang w:eastAsia="ru-RU"/>
        </w:rPr>
        <w:t>РГЪIЗСКОЙ РЕСПУБЛИКИ</w:t>
      </w:r>
    </w:p>
    <w:p w:rsidR="00293D5A" w:rsidRPr="00EE6B6A" w:rsidRDefault="00293D5A" w:rsidP="00293D5A">
      <w:pPr>
        <w:widowControl w:val="0"/>
        <w:kinsoku w:val="0"/>
        <w:overflowPunct w:val="0"/>
        <w:autoSpaceDE w:val="0"/>
        <w:autoSpaceDN w:val="0"/>
        <w:adjustRightInd w:val="0"/>
        <w:spacing w:before="1" w:after="0" w:line="240" w:lineRule="auto"/>
        <w:rPr>
          <w:rFonts w:ascii="Times New Roman" w:eastAsiaTheme="minorEastAsia" w:hAnsi="Times New Roman" w:cs="Times New Roman"/>
          <w:b/>
          <w:sz w:val="28"/>
          <w:szCs w:val="28"/>
          <w:lang w:eastAsia="ru-RU"/>
        </w:rPr>
      </w:pPr>
    </w:p>
    <w:p w:rsidR="00293D5A" w:rsidRPr="00EE6B6A" w:rsidRDefault="00293D5A" w:rsidP="00293D5A">
      <w:pPr>
        <w:widowControl w:val="0"/>
        <w:kinsoku w:val="0"/>
        <w:overflowPunct w:val="0"/>
        <w:autoSpaceDE w:val="0"/>
        <w:autoSpaceDN w:val="0"/>
        <w:adjustRightInd w:val="0"/>
        <w:spacing w:after="0" w:line="324" w:lineRule="exact"/>
        <w:ind w:left="858" w:right="845"/>
        <w:jc w:val="center"/>
        <w:rPr>
          <w:rFonts w:ascii="Times New Roman" w:eastAsiaTheme="minorEastAsia" w:hAnsi="Times New Roman" w:cs="Times New Roman"/>
          <w:b/>
          <w:color w:val="1F1F1F"/>
          <w:w w:val="110"/>
          <w:sz w:val="29"/>
          <w:szCs w:val="29"/>
          <w:lang w:eastAsia="ru-RU"/>
        </w:rPr>
      </w:pPr>
      <w:r w:rsidRPr="00EE6B6A">
        <w:rPr>
          <w:rFonts w:ascii="Times New Roman" w:eastAsiaTheme="minorEastAsia" w:hAnsi="Times New Roman" w:cs="Times New Roman"/>
          <w:b/>
          <w:color w:val="1F1F1F"/>
          <w:w w:val="110"/>
          <w:sz w:val="29"/>
          <w:szCs w:val="29"/>
          <w:lang w:eastAsia="ru-RU"/>
        </w:rPr>
        <w:t>КЬ</w:t>
      </w:r>
      <w:proofErr w:type="gramStart"/>
      <w:r w:rsidRPr="00EE6B6A">
        <w:rPr>
          <w:rFonts w:ascii="Times New Roman" w:eastAsiaTheme="minorEastAsia" w:hAnsi="Times New Roman" w:cs="Times New Roman"/>
          <w:b/>
          <w:color w:val="1F1F1F"/>
          <w:w w:val="110"/>
          <w:sz w:val="29"/>
          <w:szCs w:val="29"/>
          <w:lang w:eastAsia="ru-RU"/>
        </w:rPr>
        <w:t>I</w:t>
      </w:r>
      <w:proofErr w:type="gramEnd"/>
      <w:r w:rsidRPr="00EE6B6A">
        <w:rPr>
          <w:rFonts w:ascii="Times New Roman" w:eastAsiaTheme="minorEastAsia" w:hAnsi="Times New Roman" w:cs="Times New Roman"/>
          <w:b/>
          <w:color w:val="1F1F1F"/>
          <w:w w:val="110"/>
          <w:sz w:val="29"/>
          <w:szCs w:val="29"/>
          <w:lang w:eastAsia="ru-RU"/>
        </w:rPr>
        <w:t>РГЫЗСКИЙ ГОСУДАРСТВЕННЫЙ ТЕХНИЧЕСКИЙ</w:t>
      </w:r>
    </w:p>
    <w:p w:rsidR="00293D5A" w:rsidRPr="00EE6B6A" w:rsidRDefault="00293D5A" w:rsidP="00293D5A">
      <w:pPr>
        <w:widowControl w:val="0"/>
        <w:kinsoku w:val="0"/>
        <w:overflowPunct w:val="0"/>
        <w:autoSpaceDE w:val="0"/>
        <w:autoSpaceDN w:val="0"/>
        <w:adjustRightInd w:val="0"/>
        <w:spacing w:after="0" w:line="370" w:lineRule="exact"/>
        <w:ind w:left="900" w:right="845"/>
        <w:jc w:val="center"/>
        <w:rPr>
          <w:rFonts w:ascii="Times New Roman" w:eastAsiaTheme="minorEastAsia" w:hAnsi="Times New Roman" w:cs="Times New Roman"/>
          <w:b/>
          <w:color w:val="1F1F1F"/>
          <w:w w:val="105"/>
          <w:sz w:val="29"/>
          <w:szCs w:val="29"/>
          <w:lang w:eastAsia="ru-RU"/>
        </w:rPr>
      </w:pPr>
      <w:r w:rsidRPr="00EE6B6A">
        <w:rPr>
          <w:rFonts w:ascii="Times New Roman" w:eastAsiaTheme="minorEastAsia" w:hAnsi="Times New Roman" w:cs="Times New Roman"/>
          <w:b/>
          <w:color w:val="1F1F1F"/>
          <w:w w:val="105"/>
          <w:sz w:val="29"/>
          <w:szCs w:val="29"/>
          <w:lang w:eastAsia="ru-RU"/>
        </w:rPr>
        <w:t xml:space="preserve">УНИВЕРСИТЕТ </w:t>
      </w:r>
      <w:r w:rsidRPr="00EE6B6A">
        <w:rPr>
          <w:rFonts w:ascii="Times New Roman" w:eastAsiaTheme="minorEastAsia" w:hAnsi="Times New Roman" w:cs="Times New Roman"/>
          <w:b/>
          <w:color w:val="1F1F1F"/>
          <w:w w:val="105"/>
          <w:sz w:val="33"/>
          <w:szCs w:val="33"/>
          <w:lang w:eastAsia="ru-RU"/>
        </w:rPr>
        <w:t>им.</w:t>
      </w:r>
      <w:r w:rsidR="00EE6B6A">
        <w:rPr>
          <w:rFonts w:ascii="Times New Roman" w:eastAsiaTheme="minorEastAsia" w:hAnsi="Times New Roman" w:cs="Times New Roman"/>
          <w:b/>
          <w:color w:val="1F1F1F"/>
          <w:w w:val="105"/>
          <w:sz w:val="33"/>
          <w:szCs w:val="33"/>
          <w:lang w:eastAsia="ru-RU"/>
        </w:rPr>
        <w:t xml:space="preserve"> </w:t>
      </w:r>
      <w:r w:rsidRPr="00EE6B6A">
        <w:rPr>
          <w:rFonts w:ascii="Arial" w:eastAsiaTheme="minorEastAsia" w:hAnsi="Arial" w:cs="Arial"/>
          <w:b/>
          <w:color w:val="1F1F1F"/>
          <w:w w:val="105"/>
          <w:sz w:val="28"/>
          <w:szCs w:val="28"/>
          <w:lang w:eastAsia="ru-RU"/>
        </w:rPr>
        <w:t xml:space="preserve">И. </w:t>
      </w:r>
      <w:proofErr w:type="spellStart"/>
      <w:r w:rsidRPr="00EE6B6A">
        <w:rPr>
          <w:rFonts w:ascii="Times New Roman" w:eastAsiaTheme="minorEastAsia" w:hAnsi="Times New Roman" w:cs="Times New Roman"/>
          <w:b/>
          <w:color w:val="1F1F1F"/>
          <w:w w:val="105"/>
          <w:sz w:val="29"/>
          <w:szCs w:val="29"/>
          <w:lang w:eastAsia="ru-RU"/>
        </w:rPr>
        <w:t>Раззакова</w:t>
      </w:r>
      <w:proofErr w:type="spellEnd"/>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293D5A" w:rsidRPr="00293D5A" w:rsidRDefault="00293D5A" w:rsidP="00293D5A">
      <w:pPr>
        <w:widowControl w:val="0"/>
        <w:kinsoku w:val="0"/>
        <w:overflowPunct w:val="0"/>
        <w:autoSpaceDE w:val="0"/>
        <w:autoSpaceDN w:val="0"/>
        <w:adjustRightInd w:val="0"/>
        <w:spacing w:before="4" w:after="0" w:line="240" w:lineRule="auto"/>
        <w:rPr>
          <w:rFonts w:ascii="Times New Roman" w:eastAsiaTheme="minorEastAsia" w:hAnsi="Times New Roman" w:cs="Times New Roman"/>
          <w:sz w:val="27"/>
          <w:szCs w:val="27"/>
          <w:lang w:eastAsia="ru-RU"/>
        </w:rPr>
      </w:pPr>
      <w:r>
        <w:rPr>
          <w:rFonts w:ascii="Times New Roman" w:eastAsiaTheme="minorEastAsia" w:hAnsi="Times New Roman" w:cs="Times New Roman"/>
          <w:noProof/>
          <w:sz w:val="28"/>
          <w:szCs w:val="28"/>
          <w:lang w:eastAsia="ru-RU"/>
        </w:rPr>
        <mc:AlternateContent>
          <mc:Choice Requires="wpg">
            <w:drawing>
              <wp:anchor distT="0" distB="0" distL="0" distR="0" simplePos="0" relativeHeight="251659264" behindDoc="0" locked="0" layoutInCell="0" allowOverlap="1">
                <wp:simplePos x="0" y="0"/>
                <wp:positionH relativeFrom="page">
                  <wp:posOffset>3327400</wp:posOffset>
                </wp:positionH>
                <wp:positionV relativeFrom="paragraph">
                  <wp:posOffset>224155</wp:posOffset>
                </wp:positionV>
                <wp:extent cx="3262630" cy="1901190"/>
                <wp:effectExtent l="3175" t="0" r="0" b="7620"/>
                <wp:wrapTopAndBottom/>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2630" cy="1901190"/>
                          <a:chOff x="5240" y="353"/>
                          <a:chExt cx="5138" cy="2994"/>
                        </a:xfrm>
                      </wpg:grpSpPr>
                      <pic:pic xmlns:pic="http://schemas.openxmlformats.org/drawingml/2006/picture">
                        <pic:nvPicPr>
                          <pic:cNvPr id="2"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5310" y="354"/>
                            <a:ext cx="5060" cy="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Freeform 4"/>
                        <wps:cNvSpPr>
                          <a:spLocks/>
                        </wps:cNvSpPr>
                        <wps:spPr bwMode="auto">
                          <a:xfrm>
                            <a:off x="5248" y="1789"/>
                            <a:ext cx="20" cy="825"/>
                          </a:xfrm>
                          <a:custGeom>
                            <a:avLst/>
                            <a:gdLst>
                              <a:gd name="T0" fmla="*/ 0 w 20"/>
                              <a:gd name="T1" fmla="*/ 824 h 825"/>
                              <a:gd name="T2" fmla="*/ 0 w 20"/>
                              <a:gd name="T3" fmla="*/ 0 h 825"/>
                            </a:gdLst>
                            <a:ahLst/>
                            <a:cxnLst>
                              <a:cxn ang="0">
                                <a:pos x="T0" y="T1"/>
                              </a:cxn>
                              <a:cxn ang="0">
                                <a:pos x="T2" y="T3"/>
                              </a:cxn>
                            </a:cxnLst>
                            <a:rect l="0" t="0" r="r" b="b"/>
                            <a:pathLst>
                              <a:path w="20" h="825">
                                <a:moveTo>
                                  <a:pt x="0" y="824"/>
                                </a:moveTo>
                                <a:lnTo>
                                  <a:pt x="0" y="0"/>
                                </a:lnTo>
                              </a:path>
                            </a:pathLst>
                          </a:custGeom>
                          <a:noFill/>
                          <a:ln w="96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margin-left:262pt;margin-top:17.65pt;width:256.9pt;height:149.7pt;z-index:251659264;mso-wrap-distance-left:0;mso-wrap-distance-right:0;mso-position-horizontal-relative:page" coordorigin="5240,353" coordsize="5138,29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5310;top:354;width:5060;height:30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9u2yLAAAAA2gAAAA8AAABkcnMvZG93bnJldi54bWxEj0+LwjAUxO/CfofwBG9rqgdxu6YiwoJ4&#10;8y97fDTPpjR5KU2s9dubhQWPw8z8hlmtB2dFT12oPSuYTTMQxKXXNVcKzqefzyWIEJE1Ws+k4EkB&#10;1sXHaIW59g8+UH+MlUgQDjkqMDG2uZShNOQwTH1LnLyb7xzGJLtK6g4fCe6snGfZQjqsOS0YbGlr&#10;qGyOd6fg/mu1+ZKX7fLatPa0G/bSHPZKTcbD5htEpCG+w//tnVYwh78r6QbI4g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T27bIsAAAADaAAAADwAAAAAAAAAAAAAAAACfAgAA&#10;ZHJzL2Rvd25yZXYueG1sUEsFBgAAAAAEAAQA9wAAAIwDAAAAAA==&#10;">
                  <v:imagedata r:id="rId7" o:title=""/>
                </v:shape>
                <v:shape id="Freeform 4" o:spid="_x0000_s1028" style="position:absolute;left:5248;top:1789;width:20;height:825;visibility:visible;mso-wrap-style:square;v-text-anchor:top" coordsize="20,8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O3cMMA&#10;AADaAAAADwAAAGRycy9kb3ducmV2LnhtbESP3WrCQBSE74W+w3IKvTMbLZQSs4qopYVCxbSKl4fs&#10;MQlmz4bs5qdv3xUKXg4z8w2TrkZTi55aV1lWMItiEMS51RUXCn6+36avIJxH1lhbJgW/5GC1fJik&#10;mGg78IH6zBciQNglqKD0vkmkdHlJBl1kG+LgXWxr0AfZFlK3OAS4qeU8jl+kwYrDQokNbUrKr1ln&#10;FJhP8vJ9u95/1UfuTkUXz+V5p9TT47hegPA0+nv4v/2hFTzD7Uq4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O3cMMAAADaAAAADwAAAAAAAAAAAAAAAACYAgAAZHJzL2Rv&#10;d25yZXYueG1sUEsFBgAAAAAEAAQA9QAAAIgDAAAAAA==&#10;" path="m,824l,e" filled="f" strokeweight=".26931mm">
                  <v:path arrowok="t" o:connecttype="custom" o:connectlocs="0,824;0,0" o:connectangles="0,0"/>
                </v:shape>
                <w10:wrap type="topAndBottom" anchorx="page"/>
              </v:group>
            </w:pict>
          </mc:Fallback>
        </mc:AlternateContent>
      </w: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6"/>
          <w:szCs w:val="36"/>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6"/>
          <w:szCs w:val="36"/>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6"/>
          <w:szCs w:val="36"/>
          <w:lang w:eastAsia="ru-RU"/>
        </w:rPr>
      </w:pPr>
    </w:p>
    <w:p w:rsidR="00293D5A" w:rsidRPr="00293D5A" w:rsidRDefault="00293D5A" w:rsidP="00293D5A">
      <w:pPr>
        <w:widowControl w:val="0"/>
        <w:kinsoku w:val="0"/>
        <w:overflowPunct w:val="0"/>
        <w:autoSpaceDE w:val="0"/>
        <w:autoSpaceDN w:val="0"/>
        <w:adjustRightInd w:val="0"/>
        <w:spacing w:before="4" w:after="0" w:line="240" w:lineRule="auto"/>
        <w:rPr>
          <w:rFonts w:ascii="Times New Roman" w:eastAsiaTheme="minorEastAsia" w:hAnsi="Times New Roman" w:cs="Times New Roman"/>
          <w:sz w:val="44"/>
          <w:szCs w:val="44"/>
          <w:lang w:eastAsia="ru-RU"/>
        </w:rPr>
      </w:pPr>
    </w:p>
    <w:p w:rsidR="00293D5A" w:rsidRPr="00293D5A" w:rsidRDefault="00293D5A" w:rsidP="00293D5A">
      <w:pPr>
        <w:widowControl w:val="0"/>
        <w:kinsoku w:val="0"/>
        <w:overflowPunct w:val="0"/>
        <w:autoSpaceDE w:val="0"/>
        <w:autoSpaceDN w:val="0"/>
        <w:adjustRightInd w:val="0"/>
        <w:spacing w:after="0" w:line="240" w:lineRule="auto"/>
        <w:ind w:left="938" w:right="845"/>
        <w:jc w:val="center"/>
        <w:rPr>
          <w:rFonts w:ascii="Times New Roman" w:eastAsiaTheme="minorEastAsia" w:hAnsi="Times New Roman" w:cs="Times New Roman"/>
          <w:b/>
          <w:bCs/>
          <w:color w:val="1F1F1F"/>
          <w:sz w:val="30"/>
          <w:szCs w:val="30"/>
          <w:lang w:eastAsia="ru-RU"/>
        </w:rPr>
      </w:pPr>
      <w:r w:rsidRPr="00293D5A">
        <w:rPr>
          <w:rFonts w:ascii="Times New Roman" w:eastAsiaTheme="minorEastAsia" w:hAnsi="Times New Roman" w:cs="Times New Roman"/>
          <w:b/>
          <w:bCs/>
          <w:color w:val="1F1F1F"/>
          <w:sz w:val="30"/>
          <w:szCs w:val="30"/>
          <w:lang w:eastAsia="ru-RU"/>
        </w:rPr>
        <w:t>НОРМЫ ВРЕМЕНИ</w:t>
      </w:r>
    </w:p>
    <w:p w:rsidR="00293D5A" w:rsidRPr="00EE6B6A" w:rsidRDefault="00EE6B6A" w:rsidP="00293D5A">
      <w:pPr>
        <w:widowControl w:val="0"/>
        <w:kinsoku w:val="0"/>
        <w:overflowPunct w:val="0"/>
        <w:autoSpaceDE w:val="0"/>
        <w:autoSpaceDN w:val="0"/>
        <w:adjustRightInd w:val="0"/>
        <w:spacing w:before="1" w:after="0" w:line="327" w:lineRule="exact"/>
        <w:ind w:left="975" w:right="800"/>
        <w:jc w:val="center"/>
        <w:outlineLvl w:val="0"/>
        <w:rPr>
          <w:rFonts w:ascii="Times New Roman" w:eastAsiaTheme="minorEastAsia" w:hAnsi="Times New Roman" w:cs="Times New Roman"/>
          <w:b/>
          <w:color w:val="1F1F1F"/>
          <w:w w:val="105"/>
          <w:sz w:val="29"/>
          <w:szCs w:val="29"/>
          <w:lang w:eastAsia="ru-RU"/>
        </w:rPr>
      </w:pPr>
      <w:r w:rsidRPr="00EE6B6A">
        <w:rPr>
          <w:rFonts w:ascii="Times New Roman" w:eastAsiaTheme="minorEastAsia" w:hAnsi="Times New Roman" w:cs="Times New Roman"/>
          <w:b/>
          <w:color w:val="0C0C0C"/>
          <w:w w:val="105"/>
          <w:sz w:val="29"/>
          <w:szCs w:val="29"/>
          <w:lang w:eastAsia="ru-RU"/>
        </w:rPr>
        <w:t>Ра</w:t>
      </w:r>
      <w:r w:rsidR="00293D5A" w:rsidRPr="00EE6B6A">
        <w:rPr>
          <w:rFonts w:ascii="Times New Roman" w:eastAsiaTheme="minorEastAsia" w:hAnsi="Times New Roman" w:cs="Times New Roman"/>
          <w:b/>
          <w:color w:val="343434"/>
          <w:w w:val="105"/>
          <w:sz w:val="29"/>
          <w:szCs w:val="29"/>
          <w:lang w:eastAsia="ru-RU"/>
        </w:rPr>
        <w:t xml:space="preserve">счета </w:t>
      </w:r>
      <w:r w:rsidR="00293D5A" w:rsidRPr="00EE6B6A">
        <w:rPr>
          <w:rFonts w:ascii="Times New Roman" w:eastAsiaTheme="minorEastAsia" w:hAnsi="Times New Roman" w:cs="Times New Roman"/>
          <w:b/>
          <w:color w:val="1F1F1F"/>
          <w:w w:val="105"/>
          <w:sz w:val="29"/>
          <w:szCs w:val="29"/>
          <w:lang w:eastAsia="ru-RU"/>
        </w:rPr>
        <w:t xml:space="preserve">объемов </w:t>
      </w:r>
      <w:proofErr w:type="gramStart"/>
      <w:r w:rsidR="00293D5A" w:rsidRPr="00EE6B6A">
        <w:rPr>
          <w:rFonts w:ascii="Times New Roman" w:eastAsiaTheme="minorEastAsia" w:hAnsi="Times New Roman" w:cs="Times New Roman"/>
          <w:b/>
          <w:color w:val="1F1F1F"/>
          <w:w w:val="105"/>
          <w:sz w:val="29"/>
          <w:szCs w:val="29"/>
          <w:lang w:eastAsia="ru-RU"/>
        </w:rPr>
        <w:t>учебной</w:t>
      </w:r>
      <w:proofErr w:type="gramEnd"/>
      <w:r w:rsidR="00293D5A" w:rsidRPr="00EE6B6A">
        <w:rPr>
          <w:rFonts w:ascii="Times New Roman" w:eastAsiaTheme="minorEastAsia" w:hAnsi="Times New Roman" w:cs="Times New Roman"/>
          <w:b/>
          <w:color w:val="1F1F1F"/>
          <w:w w:val="105"/>
          <w:sz w:val="29"/>
          <w:szCs w:val="29"/>
          <w:lang w:eastAsia="ru-RU"/>
        </w:rPr>
        <w:t>, учебно-методической,</w:t>
      </w:r>
    </w:p>
    <w:p w:rsidR="00293D5A" w:rsidRPr="00EE6B6A" w:rsidRDefault="00EE6B6A" w:rsidP="00293D5A">
      <w:pPr>
        <w:widowControl w:val="0"/>
        <w:kinsoku w:val="0"/>
        <w:overflowPunct w:val="0"/>
        <w:autoSpaceDE w:val="0"/>
        <w:autoSpaceDN w:val="0"/>
        <w:adjustRightInd w:val="0"/>
        <w:spacing w:after="0" w:line="327" w:lineRule="exact"/>
        <w:ind w:left="975" w:right="845"/>
        <w:jc w:val="center"/>
        <w:rPr>
          <w:rFonts w:ascii="Times New Roman" w:eastAsiaTheme="minorEastAsia" w:hAnsi="Times New Roman" w:cs="Times New Roman"/>
          <w:b/>
          <w:color w:val="0C0C0C"/>
          <w:w w:val="105"/>
          <w:sz w:val="29"/>
          <w:szCs w:val="29"/>
          <w:lang w:eastAsia="ru-RU"/>
        </w:rPr>
      </w:pPr>
      <w:r w:rsidRPr="00EE6B6A">
        <w:rPr>
          <w:rFonts w:ascii="Times New Roman" w:eastAsiaTheme="minorEastAsia" w:hAnsi="Times New Roman" w:cs="Times New Roman"/>
          <w:b/>
          <w:color w:val="0C0C0C"/>
          <w:w w:val="105"/>
          <w:sz w:val="29"/>
          <w:szCs w:val="29"/>
          <w:lang w:eastAsia="ru-RU"/>
        </w:rPr>
        <w:t>н</w:t>
      </w:r>
      <w:r w:rsidR="00293D5A" w:rsidRPr="00EE6B6A">
        <w:rPr>
          <w:rFonts w:ascii="Times New Roman" w:eastAsiaTheme="minorEastAsia" w:hAnsi="Times New Roman" w:cs="Times New Roman"/>
          <w:b/>
          <w:color w:val="0C0C0C"/>
          <w:w w:val="105"/>
          <w:sz w:val="29"/>
          <w:szCs w:val="29"/>
          <w:lang w:eastAsia="ru-RU"/>
        </w:rPr>
        <w:t>а</w:t>
      </w:r>
      <w:r w:rsidR="00293D5A" w:rsidRPr="00EE6B6A">
        <w:rPr>
          <w:rFonts w:ascii="Times New Roman" w:eastAsiaTheme="minorEastAsia" w:hAnsi="Times New Roman" w:cs="Times New Roman"/>
          <w:b/>
          <w:color w:val="343434"/>
          <w:w w:val="105"/>
          <w:sz w:val="29"/>
          <w:szCs w:val="29"/>
          <w:lang w:eastAsia="ru-RU"/>
        </w:rPr>
        <w:t xml:space="preserve">учно-исследовательской, </w:t>
      </w:r>
      <w:r w:rsidRPr="00EE6B6A">
        <w:rPr>
          <w:rFonts w:ascii="Times New Roman" w:eastAsiaTheme="minorEastAsia" w:hAnsi="Times New Roman" w:cs="Times New Roman"/>
          <w:b/>
          <w:color w:val="1F1F1F"/>
          <w:w w:val="105"/>
          <w:sz w:val="29"/>
          <w:szCs w:val="29"/>
          <w:lang w:eastAsia="ru-RU"/>
        </w:rPr>
        <w:t>организацион</w:t>
      </w:r>
      <w:r w:rsidR="00293D5A" w:rsidRPr="00EE6B6A">
        <w:rPr>
          <w:rFonts w:ascii="Times New Roman" w:eastAsiaTheme="minorEastAsia" w:hAnsi="Times New Roman" w:cs="Times New Roman"/>
          <w:b/>
          <w:color w:val="1F1F1F"/>
          <w:w w:val="105"/>
          <w:sz w:val="29"/>
          <w:szCs w:val="29"/>
          <w:lang w:eastAsia="ru-RU"/>
        </w:rPr>
        <w:t xml:space="preserve">но-методической </w:t>
      </w:r>
      <w:r w:rsidR="00293D5A" w:rsidRPr="00EE6B6A">
        <w:rPr>
          <w:rFonts w:ascii="Times New Roman" w:eastAsiaTheme="minorEastAsia" w:hAnsi="Times New Roman" w:cs="Times New Roman"/>
          <w:b/>
          <w:color w:val="0C0C0C"/>
          <w:w w:val="105"/>
          <w:sz w:val="29"/>
          <w:szCs w:val="29"/>
          <w:lang w:eastAsia="ru-RU"/>
        </w:rPr>
        <w:t>раб</w:t>
      </w:r>
      <w:r w:rsidR="00293D5A" w:rsidRPr="00EE6B6A">
        <w:rPr>
          <w:rFonts w:ascii="Times New Roman" w:eastAsiaTheme="minorEastAsia" w:hAnsi="Times New Roman" w:cs="Times New Roman"/>
          <w:b/>
          <w:color w:val="343434"/>
          <w:w w:val="105"/>
          <w:sz w:val="29"/>
          <w:szCs w:val="29"/>
          <w:lang w:eastAsia="ru-RU"/>
        </w:rPr>
        <w:t>о</w:t>
      </w:r>
      <w:r w:rsidR="00293D5A" w:rsidRPr="00EE6B6A">
        <w:rPr>
          <w:rFonts w:ascii="Times New Roman" w:eastAsiaTheme="minorEastAsia" w:hAnsi="Times New Roman" w:cs="Times New Roman"/>
          <w:b/>
          <w:color w:val="0C0C0C"/>
          <w:w w:val="105"/>
          <w:sz w:val="29"/>
          <w:szCs w:val="29"/>
          <w:lang w:eastAsia="ru-RU"/>
        </w:rPr>
        <w:t>т</w:t>
      </w:r>
    </w:p>
    <w:p w:rsidR="00293D5A" w:rsidRPr="00EE6B6A" w:rsidRDefault="00293D5A" w:rsidP="00293D5A">
      <w:pPr>
        <w:widowControl w:val="0"/>
        <w:kinsoku w:val="0"/>
        <w:overflowPunct w:val="0"/>
        <w:autoSpaceDE w:val="0"/>
        <w:autoSpaceDN w:val="0"/>
        <w:adjustRightInd w:val="0"/>
        <w:spacing w:before="2" w:after="0" w:line="240" w:lineRule="auto"/>
        <w:ind w:left="951" w:right="845"/>
        <w:jc w:val="center"/>
        <w:rPr>
          <w:rFonts w:ascii="Times New Roman" w:eastAsiaTheme="minorEastAsia" w:hAnsi="Times New Roman" w:cs="Times New Roman"/>
          <w:b/>
          <w:color w:val="343434"/>
          <w:w w:val="105"/>
          <w:sz w:val="29"/>
          <w:szCs w:val="29"/>
          <w:lang w:eastAsia="ru-RU"/>
        </w:rPr>
      </w:pPr>
      <w:r w:rsidRPr="00EE6B6A">
        <w:rPr>
          <w:rFonts w:ascii="Times New Roman" w:eastAsiaTheme="minorEastAsia" w:hAnsi="Times New Roman" w:cs="Times New Roman"/>
          <w:b/>
          <w:bCs/>
          <w:color w:val="0C0C0C"/>
          <w:w w:val="105"/>
          <w:sz w:val="29"/>
          <w:szCs w:val="29"/>
          <w:lang w:eastAsia="ru-RU"/>
        </w:rPr>
        <w:t xml:space="preserve">и </w:t>
      </w:r>
      <w:r w:rsidRPr="00EE6B6A">
        <w:rPr>
          <w:rFonts w:ascii="Times New Roman" w:eastAsiaTheme="minorEastAsia" w:hAnsi="Times New Roman" w:cs="Times New Roman"/>
          <w:b/>
          <w:color w:val="1F1F1F"/>
          <w:w w:val="105"/>
          <w:sz w:val="29"/>
          <w:szCs w:val="29"/>
          <w:lang w:eastAsia="ru-RU"/>
        </w:rPr>
        <w:t xml:space="preserve">работы по воспитанию </w:t>
      </w:r>
      <w:r w:rsidRPr="00EE6B6A">
        <w:rPr>
          <w:rFonts w:ascii="Times New Roman" w:eastAsiaTheme="minorEastAsia" w:hAnsi="Times New Roman" w:cs="Times New Roman"/>
          <w:b/>
          <w:color w:val="343434"/>
          <w:w w:val="105"/>
          <w:sz w:val="29"/>
          <w:szCs w:val="29"/>
          <w:lang w:eastAsia="ru-RU"/>
        </w:rPr>
        <w:t>студе</w:t>
      </w:r>
      <w:r w:rsidRPr="00EE6B6A">
        <w:rPr>
          <w:rFonts w:ascii="Times New Roman" w:eastAsiaTheme="minorEastAsia" w:hAnsi="Times New Roman" w:cs="Times New Roman"/>
          <w:b/>
          <w:color w:val="0C0C0C"/>
          <w:w w:val="105"/>
          <w:sz w:val="29"/>
          <w:szCs w:val="29"/>
          <w:lang w:eastAsia="ru-RU"/>
        </w:rPr>
        <w:t>н</w:t>
      </w:r>
      <w:r w:rsidRPr="00EE6B6A">
        <w:rPr>
          <w:rFonts w:ascii="Times New Roman" w:eastAsiaTheme="minorEastAsia" w:hAnsi="Times New Roman" w:cs="Times New Roman"/>
          <w:b/>
          <w:color w:val="343434"/>
          <w:w w:val="105"/>
          <w:sz w:val="29"/>
          <w:szCs w:val="29"/>
          <w:lang w:eastAsia="ru-RU"/>
        </w:rPr>
        <w:t>тов</w:t>
      </w: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293D5A" w:rsidRPr="00293D5A" w:rsidRDefault="00293D5A" w:rsidP="00293D5A">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293D5A" w:rsidRPr="00EE6B6A" w:rsidRDefault="00293D5A" w:rsidP="00EE6B6A">
      <w:pPr>
        <w:widowControl w:val="0"/>
        <w:kinsoku w:val="0"/>
        <w:overflowPunct w:val="0"/>
        <w:autoSpaceDE w:val="0"/>
        <w:autoSpaceDN w:val="0"/>
        <w:adjustRightInd w:val="0"/>
        <w:spacing w:after="0" w:line="240" w:lineRule="auto"/>
        <w:ind w:right="829"/>
        <w:jc w:val="center"/>
        <w:rPr>
          <w:rFonts w:ascii="Times New Roman" w:eastAsiaTheme="minorEastAsia" w:hAnsi="Times New Roman" w:cs="Times New Roman"/>
          <w:b/>
          <w:color w:val="1F1F1F"/>
          <w:w w:val="105"/>
          <w:sz w:val="29"/>
          <w:szCs w:val="29"/>
          <w:lang w:eastAsia="ru-RU"/>
        </w:rPr>
      </w:pPr>
      <w:r w:rsidRPr="00EE6B6A">
        <w:rPr>
          <w:rFonts w:ascii="Times New Roman" w:eastAsiaTheme="minorEastAsia" w:hAnsi="Times New Roman" w:cs="Times New Roman"/>
          <w:b/>
          <w:color w:val="1F1F1F"/>
          <w:w w:val="105"/>
          <w:sz w:val="29"/>
          <w:szCs w:val="29"/>
          <w:lang w:eastAsia="ru-RU"/>
        </w:rPr>
        <w:t>БИШКЕК</w:t>
      </w:r>
      <w:r w:rsidRPr="00EE6B6A">
        <w:rPr>
          <w:rFonts w:ascii="Times New Roman" w:eastAsiaTheme="minorEastAsia" w:hAnsi="Times New Roman" w:cs="Times New Roman"/>
          <w:b/>
          <w:color w:val="494949"/>
          <w:w w:val="105"/>
          <w:sz w:val="29"/>
          <w:szCs w:val="29"/>
          <w:lang w:eastAsia="ru-RU"/>
        </w:rPr>
        <w:t xml:space="preserve">- </w:t>
      </w:r>
      <w:r w:rsidRPr="00EE6B6A">
        <w:rPr>
          <w:rFonts w:ascii="Times New Roman" w:eastAsiaTheme="minorEastAsia" w:hAnsi="Times New Roman" w:cs="Times New Roman"/>
          <w:b/>
          <w:color w:val="1F1F1F"/>
          <w:w w:val="105"/>
          <w:sz w:val="29"/>
          <w:szCs w:val="29"/>
          <w:lang w:eastAsia="ru-RU"/>
        </w:rPr>
        <w:t>2019</w:t>
      </w:r>
    </w:p>
    <w:p w:rsidR="005373A6" w:rsidRDefault="005373A6" w:rsidP="00293D5A">
      <w:pPr>
        <w:widowControl w:val="0"/>
        <w:kinsoku w:val="0"/>
        <w:overflowPunct w:val="0"/>
        <w:autoSpaceDE w:val="0"/>
        <w:autoSpaceDN w:val="0"/>
        <w:adjustRightInd w:val="0"/>
        <w:spacing w:after="0" w:line="240" w:lineRule="auto"/>
        <w:ind w:right="829"/>
        <w:rPr>
          <w:rFonts w:ascii="Times New Roman" w:eastAsiaTheme="minorEastAsia" w:hAnsi="Times New Roman" w:cs="Times New Roman"/>
          <w:color w:val="1F1F1F"/>
          <w:w w:val="105"/>
          <w:sz w:val="29"/>
          <w:szCs w:val="29"/>
          <w:lang w:eastAsia="ru-RU"/>
        </w:rPr>
      </w:pPr>
    </w:p>
    <w:p w:rsidR="005373A6" w:rsidRDefault="005373A6" w:rsidP="00293D5A">
      <w:pPr>
        <w:widowControl w:val="0"/>
        <w:kinsoku w:val="0"/>
        <w:overflowPunct w:val="0"/>
        <w:autoSpaceDE w:val="0"/>
        <w:autoSpaceDN w:val="0"/>
        <w:adjustRightInd w:val="0"/>
        <w:spacing w:after="0" w:line="240" w:lineRule="auto"/>
        <w:ind w:right="829"/>
        <w:rPr>
          <w:rFonts w:ascii="Times New Roman" w:eastAsiaTheme="minorEastAsia" w:hAnsi="Times New Roman" w:cs="Times New Roman"/>
          <w:color w:val="1F1F1F"/>
          <w:w w:val="105"/>
          <w:sz w:val="29"/>
          <w:szCs w:val="29"/>
          <w:lang w:eastAsia="ru-RU"/>
        </w:rPr>
      </w:pPr>
    </w:p>
    <w:p w:rsidR="00293D5A" w:rsidRPr="00AB78A7" w:rsidRDefault="00293D5A" w:rsidP="00AB78A7">
      <w:pPr>
        <w:widowControl w:val="0"/>
        <w:kinsoku w:val="0"/>
        <w:overflowPunct w:val="0"/>
        <w:autoSpaceDE w:val="0"/>
        <w:autoSpaceDN w:val="0"/>
        <w:adjustRightInd w:val="0"/>
        <w:spacing w:after="0" w:line="360" w:lineRule="auto"/>
        <w:ind w:right="184"/>
        <w:jc w:val="center"/>
        <w:rPr>
          <w:rFonts w:ascii="Times New Roman" w:eastAsiaTheme="minorEastAsia" w:hAnsi="Times New Roman" w:cs="Times New Roman"/>
          <w:b/>
          <w:color w:val="1F1F1F"/>
          <w:w w:val="105"/>
          <w:sz w:val="28"/>
          <w:szCs w:val="28"/>
          <w:lang w:eastAsia="ru-RU"/>
        </w:rPr>
      </w:pPr>
      <w:r w:rsidRPr="00AB78A7">
        <w:rPr>
          <w:rFonts w:ascii="Times New Roman" w:eastAsiaTheme="minorEastAsia" w:hAnsi="Times New Roman" w:cs="Times New Roman"/>
          <w:b/>
          <w:color w:val="1F1F1F"/>
          <w:w w:val="105"/>
          <w:sz w:val="28"/>
          <w:szCs w:val="28"/>
          <w:lang w:eastAsia="ru-RU"/>
        </w:rPr>
        <w:t>I. ОБЩИЕ ПОЛОЖЕНИЯ</w:t>
      </w:r>
    </w:p>
    <w:p w:rsidR="00293D5A" w:rsidRPr="005373A6" w:rsidRDefault="00293D5A" w:rsidP="005373A6">
      <w:pPr>
        <w:widowControl w:val="0"/>
        <w:kinsoku w:val="0"/>
        <w:overflowPunct w:val="0"/>
        <w:autoSpaceDE w:val="0"/>
        <w:autoSpaceDN w:val="0"/>
        <w:adjustRightInd w:val="0"/>
        <w:spacing w:after="0" w:line="360" w:lineRule="auto"/>
        <w:ind w:left="851" w:right="184"/>
        <w:jc w:val="both"/>
        <w:rPr>
          <w:rFonts w:ascii="Times New Roman" w:eastAsiaTheme="minorEastAsia" w:hAnsi="Times New Roman" w:cs="Times New Roman"/>
          <w:color w:val="1F1F1F"/>
          <w:w w:val="105"/>
          <w:sz w:val="28"/>
          <w:szCs w:val="28"/>
          <w:lang w:eastAsia="ru-RU"/>
        </w:rPr>
      </w:pPr>
      <w:r w:rsidRPr="005373A6">
        <w:rPr>
          <w:rFonts w:ascii="Times New Roman" w:eastAsiaTheme="minorEastAsia" w:hAnsi="Times New Roman" w:cs="Times New Roman"/>
          <w:color w:val="1F1F1F"/>
          <w:w w:val="105"/>
          <w:sz w:val="28"/>
          <w:szCs w:val="28"/>
          <w:lang w:eastAsia="ru-RU"/>
        </w:rPr>
        <w:t>1.</w:t>
      </w:r>
      <w:r w:rsidRPr="005373A6">
        <w:rPr>
          <w:rFonts w:ascii="Times New Roman" w:eastAsiaTheme="minorEastAsia" w:hAnsi="Times New Roman" w:cs="Times New Roman"/>
          <w:color w:val="1F1F1F"/>
          <w:w w:val="105"/>
          <w:sz w:val="28"/>
          <w:szCs w:val="28"/>
          <w:lang w:eastAsia="ru-RU"/>
        </w:rPr>
        <w:tab/>
        <w:t>Настоящие Нормы времени расчета педагогической нагрузки являются основой при организации труда профессорско-преподавательского состава и ставят цель наиболее целесообразно распределять различные виды работ между профессорско-преподавательским составом в целях рационального использования труда преподавателей и обеспечения его высокого качества</w:t>
      </w:r>
    </w:p>
    <w:p w:rsidR="00293D5A" w:rsidRPr="005373A6" w:rsidRDefault="00293D5A" w:rsidP="005373A6">
      <w:pPr>
        <w:widowControl w:val="0"/>
        <w:kinsoku w:val="0"/>
        <w:overflowPunct w:val="0"/>
        <w:autoSpaceDE w:val="0"/>
        <w:autoSpaceDN w:val="0"/>
        <w:adjustRightInd w:val="0"/>
        <w:spacing w:after="0" w:line="360" w:lineRule="auto"/>
        <w:ind w:left="851" w:right="184"/>
        <w:jc w:val="both"/>
        <w:rPr>
          <w:rFonts w:ascii="Times New Roman" w:eastAsiaTheme="minorEastAsia" w:hAnsi="Times New Roman" w:cs="Times New Roman"/>
          <w:color w:val="1F1F1F"/>
          <w:w w:val="105"/>
          <w:sz w:val="28"/>
          <w:szCs w:val="28"/>
          <w:lang w:eastAsia="ru-RU"/>
        </w:rPr>
      </w:pPr>
      <w:r w:rsidRPr="005373A6">
        <w:rPr>
          <w:rFonts w:ascii="Times New Roman" w:eastAsiaTheme="minorEastAsia" w:hAnsi="Times New Roman" w:cs="Times New Roman"/>
          <w:color w:val="1F1F1F"/>
          <w:w w:val="105"/>
          <w:sz w:val="28"/>
          <w:szCs w:val="28"/>
          <w:lang w:eastAsia="ru-RU"/>
        </w:rPr>
        <w:t>2.</w:t>
      </w:r>
      <w:r w:rsidRPr="005373A6">
        <w:rPr>
          <w:rFonts w:ascii="Times New Roman" w:eastAsiaTheme="minorEastAsia" w:hAnsi="Times New Roman" w:cs="Times New Roman"/>
          <w:color w:val="1F1F1F"/>
          <w:w w:val="105"/>
          <w:sz w:val="28"/>
          <w:szCs w:val="28"/>
          <w:lang w:eastAsia="ru-RU"/>
        </w:rPr>
        <w:tab/>
        <w:t>Основным документом, определяющим организацию работы профессор - скопреподавательского состава, является индивидуальный план, утверждаемый на заседании кафедры. За выполнение индивидуального плана несет ответственность, наряду с исполнителем, зав. кафедрой, который утверждает планы преподавателей. Индивидуальный план зав. кафедрой утверждает декан (директор). Зав. кафедрой в конце учебного семестра представляет в Учебный Отдел отчет о выполнение нагрузки по индивидуальным планам.</w:t>
      </w:r>
    </w:p>
    <w:p w:rsidR="00293D5A" w:rsidRPr="005373A6" w:rsidRDefault="00293D5A" w:rsidP="005373A6">
      <w:pPr>
        <w:widowControl w:val="0"/>
        <w:kinsoku w:val="0"/>
        <w:overflowPunct w:val="0"/>
        <w:autoSpaceDE w:val="0"/>
        <w:autoSpaceDN w:val="0"/>
        <w:adjustRightInd w:val="0"/>
        <w:spacing w:after="0" w:line="360" w:lineRule="auto"/>
        <w:ind w:left="851" w:right="184"/>
        <w:jc w:val="both"/>
        <w:rPr>
          <w:rFonts w:ascii="Times New Roman" w:eastAsiaTheme="minorEastAsia" w:hAnsi="Times New Roman" w:cs="Times New Roman"/>
          <w:color w:val="1F1F1F"/>
          <w:w w:val="105"/>
          <w:sz w:val="28"/>
          <w:szCs w:val="28"/>
          <w:lang w:eastAsia="ru-RU"/>
        </w:rPr>
      </w:pPr>
      <w:r w:rsidRPr="005373A6">
        <w:rPr>
          <w:rFonts w:ascii="Times New Roman" w:eastAsiaTheme="minorEastAsia" w:hAnsi="Times New Roman" w:cs="Times New Roman"/>
          <w:color w:val="1F1F1F"/>
          <w:w w:val="105"/>
          <w:sz w:val="28"/>
          <w:szCs w:val="28"/>
          <w:lang w:eastAsia="ru-RU"/>
        </w:rPr>
        <w:t>3.</w:t>
      </w:r>
      <w:r w:rsidRPr="005373A6">
        <w:rPr>
          <w:rFonts w:ascii="Times New Roman" w:eastAsiaTheme="minorEastAsia" w:hAnsi="Times New Roman" w:cs="Times New Roman"/>
          <w:color w:val="1F1F1F"/>
          <w:w w:val="105"/>
          <w:sz w:val="28"/>
          <w:szCs w:val="28"/>
          <w:lang w:eastAsia="ru-RU"/>
        </w:rPr>
        <w:tab/>
        <w:t xml:space="preserve">Для работников образовательных учреждений высшего и дополнительного профессионального образования, осуществляющих педагогическую деятельность, устанавливается продолжительность рабочего времени 36 час </w:t>
      </w:r>
      <w:proofErr w:type="gramStart"/>
      <w:r w:rsidRPr="005373A6">
        <w:rPr>
          <w:rFonts w:ascii="Times New Roman" w:eastAsiaTheme="minorEastAsia" w:hAnsi="Times New Roman" w:cs="Times New Roman"/>
          <w:color w:val="1F1F1F"/>
          <w:w w:val="105"/>
          <w:sz w:val="28"/>
          <w:szCs w:val="28"/>
          <w:lang w:eastAsia="ru-RU"/>
        </w:rPr>
        <w:t>в</w:t>
      </w:r>
      <w:proofErr w:type="gramEnd"/>
      <w:r w:rsidRPr="005373A6">
        <w:rPr>
          <w:rFonts w:ascii="Times New Roman" w:eastAsiaTheme="minorEastAsia" w:hAnsi="Times New Roman" w:cs="Times New Roman"/>
          <w:color w:val="1F1F1F"/>
          <w:w w:val="105"/>
          <w:sz w:val="28"/>
          <w:szCs w:val="28"/>
          <w:lang w:eastAsia="ru-RU"/>
        </w:rPr>
        <w:t xml:space="preserve"> не - делю.</w:t>
      </w:r>
    </w:p>
    <w:p w:rsidR="00293D5A" w:rsidRPr="005373A6" w:rsidRDefault="006A43A9" w:rsidP="005373A6">
      <w:pPr>
        <w:widowControl w:val="0"/>
        <w:kinsoku w:val="0"/>
        <w:overflowPunct w:val="0"/>
        <w:autoSpaceDE w:val="0"/>
        <w:autoSpaceDN w:val="0"/>
        <w:adjustRightInd w:val="0"/>
        <w:spacing w:after="0" w:line="360" w:lineRule="auto"/>
        <w:ind w:left="851" w:right="184"/>
        <w:jc w:val="both"/>
        <w:rPr>
          <w:rFonts w:ascii="Times New Roman" w:eastAsiaTheme="minorEastAsia" w:hAnsi="Times New Roman" w:cs="Times New Roman"/>
          <w:color w:val="1F1F1F"/>
          <w:w w:val="105"/>
          <w:sz w:val="28"/>
          <w:szCs w:val="28"/>
          <w:lang w:eastAsia="ru-RU"/>
        </w:rPr>
      </w:pPr>
      <w:r w:rsidRPr="005373A6">
        <w:rPr>
          <w:rFonts w:ascii="Times New Roman" w:eastAsiaTheme="minorEastAsia" w:hAnsi="Times New Roman" w:cs="Times New Roman"/>
          <w:color w:val="1F1F1F"/>
          <w:w w:val="105"/>
          <w:sz w:val="28"/>
          <w:szCs w:val="28"/>
          <w:lang w:eastAsia="ru-RU"/>
        </w:rPr>
        <w:t>Обще годовой</w:t>
      </w:r>
      <w:r w:rsidR="00293D5A" w:rsidRPr="005373A6">
        <w:rPr>
          <w:rFonts w:ascii="Times New Roman" w:eastAsiaTheme="minorEastAsia" w:hAnsi="Times New Roman" w:cs="Times New Roman"/>
          <w:color w:val="1F1F1F"/>
          <w:w w:val="105"/>
          <w:sz w:val="28"/>
          <w:szCs w:val="28"/>
          <w:lang w:eastAsia="ru-RU"/>
        </w:rPr>
        <w:t xml:space="preserve"> фонд рабочего времени ППС составляет в среднем 1555 часов. В 6-ти часовой рабочий день включается учебная работа, основные виды научно-методической, научно-исследовательской, организационно-методической и воспитательной работы.</w:t>
      </w:r>
    </w:p>
    <w:p w:rsidR="00293D5A" w:rsidRPr="005373A6" w:rsidRDefault="00293D5A" w:rsidP="005373A6">
      <w:pPr>
        <w:widowControl w:val="0"/>
        <w:kinsoku w:val="0"/>
        <w:overflowPunct w:val="0"/>
        <w:autoSpaceDE w:val="0"/>
        <w:autoSpaceDN w:val="0"/>
        <w:adjustRightInd w:val="0"/>
        <w:spacing w:after="0" w:line="360" w:lineRule="auto"/>
        <w:ind w:left="851" w:right="184"/>
        <w:jc w:val="both"/>
        <w:rPr>
          <w:rFonts w:ascii="Times New Roman" w:eastAsiaTheme="minorEastAsia" w:hAnsi="Times New Roman" w:cs="Times New Roman"/>
          <w:color w:val="1F1F1F"/>
          <w:w w:val="105"/>
          <w:sz w:val="28"/>
          <w:szCs w:val="28"/>
          <w:lang w:eastAsia="ru-RU"/>
        </w:rPr>
      </w:pPr>
      <w:r w:rsidRPr="005373A6">
        <w:rPr>
          <w:rFonts w:ascii="Times New Roman" w:eastAsiaTheme="minorEastAsia" w:hAnsi="Times New Roman" w:cs="Times New Roman"/>
          <w:color w:val="1F1F1F"/>
          <w:w w:val="105"/>
          <w:sz w:val="28"/>
          <w:szCs w:val="28"/>
          <w:lang w:eastAsia="ru-RU"/>
        </w:rPr>
        <w:t>4.</w:t>
      </w:r>
      <w:r w:rsidRPr="005373A6">
        <w:rPr>
          <w:rFonts w:ascii="Times New Roman" w:eastAsiaTheme="minorEastAsia" w:hAnsi="Times New Roman" w:cs="Times New Roman"/>
          <w:color w:val="1F1F1F"/>
          <w:w w:val="105"/>
          <w:sz w:val="28"/>
          <w:szCs w:val="28"/>
          <w:lang w:eastAsia="ru-RU"/>
        </w:rPr>
        <w:tab/>
      </w:r>
      <w:proofErr w:type="gramStart"/>
      <w:r w:rsidRPr="005373A6">
        <w:rPr>
          <w:rFonts w:ascii="Times New Roman" w:eastAsiaTheme="minorEastAsia" w:hAnsi="Times New Roman" w:cs="Times New Roman"/>
          <w:color w:val="1F1F1F"/>
          <w:w w:val="105"/>
          <w:sz w:val="28"/>
          <w:szCs w:val="28"/>
          <w:lang w:eastAsia="ru-RU"/>
        </w:rPr>
        <w:t>Расчеты учебной работы кафедры производятся по установленным формам на основании действующих учебных планов, закрепленных за кафедрой дисциплин, настоящих Норм времени, контингента обучающихся студентов, аспирантов, магистрантов, стажёров, плана приёма на 1 курс, а также утвержденного расчета численности учебных групп и количества лекционных потоков на курсе.</w:t>
      </w:r>
      <w:proofErr w:type="gramEnd"/>
      <w:r w:rsidRPr="005373A6">
        <w:rPr>
          <w:rFonts w:ascii="Times New Roman" w:eastAsiaTheme="minorEastAsia" w:hAnsi="Times New Roman" w:cs="Times New Roman"/>
          <w:color w:val="1F1F1F"/>
          <w:w w:val="105"/>
          <w:sz w:val="28"/>
          <w:szCs w:val="28"/>
          <w:lang w:eastAsia="ru-RU"/>
        </w:rPr>
        <w:t xml:space="preserve"> Отчет о выполнении </w:t>
      </w:r>
      <w:r w:rsidRPr="005373A6">
        <w:rPr>
          <w:rFonts w:ascii="Times New Roman" w:eastAsiaTheme="minorEastAsia" w:hAnsi="Times New Roman" w:cs="Times New Roman"/>
          <w:color w:val="1F1F1F"/>
          <w:w w:val="105"/>
          <w:sz w:val="28"/>
          <w:szCs w:val="28"/>
          <w:lang w:eastAsia="ru-RU"/>
        </w:rPr>
        <w:lastRenderedPageBreak/>
        <w:t xml:space="preserve">учебной нагрузки за 1 полугодие и учебный год, заведующие кафедрами предоставляют в УО </w:t>
      </w:r>
      <w:proofErr w:type="gramStart"/>
      <w:r w:rsidRPr="005373A6">
        <w:rPr>
          <w:rFonts w:ascii="Times New Roman" w:eastAsiaTheme="minorEastAsia" w:hAnsi="Times New Roman" w:cs="Times New Roman"/>
          <w:color w:val="1F1F1F"/>
          <w:w w:val="105"/>
          <w:sz w:val="28"/>
          <w:szCs w:val="28"/>
          <w:lang w:eastAsia="ru-RU"/>
        </w:rPr>
        <w:t>согласно Календаря</w:t>
      </w:r>
      <w:proofErr w:type="gramEnd"/>
      <w:r w:rsidRPr="005373A6">
        <w:rPr>
          <w:rFonts w:ascii="Times New Roman" w:eastAsiaTheme="minorEastAsia" w:hAnsi="Times New Roman" w:cs="Times New Roman"/>
          <w:color w:val="1F1F1F"/>
          <w:w w:val="105"/>
          <w:sz w:val="28"/>
          <w:szCs w:val="28"/>
          <w:lang w:eastAsia="ru-RU"/>
        </w:rPr>
        <w:t xml:space="preserve"> представления основных документов по организации учебного процесса КГТУ</w:t>
      </w:r>
    </w:p>
    <w:p w:rsidR="00293D5A" w:rsidRPr="005373A6" w:rsidRDefault="00293D5A" w:rsidP="005373A6">
      <w:pPr>
        <w:widowControl w:val="0"/>
        <w:kinsoku w:val="0"/>
        <w:overflowPunct w:val="0"/>
        <w:autoSpaceDE w:val="0"/>
        <w:autoSpaceDN w:val="0"/>
        <w:adjustRightInd w:val="0"/>
        <w:spacing w:after="0" w:line="360" w:lineRule="auto"/>
        <w:ind w:left="851" w:right="184"/>
        <w:jc w:val="both"/>
        <w:rPr>
          <w:rFonts w:ascii="Times New Roman" w:eastAsiaTheme="minorEastAsia" w:hAnsi="Times New Roman" w:cs="Times New Roman"/>
          <w:color w:val="1F1F1F"/>
          <w:w w:val="105"/>
          <w:sz w:val="28"/>
          <w:szCs w:val="28"/>
          <w:lang w:eastAsia="ru-RU"/>
        </w:rPr>
      </w:pPr>
      <w:r w:rsidRPr="005373A6">
        <w:rPr>
          <w:rFonts w:ascii="Times New Roman" w:eastAsiaTheme="minorEastAsia" w:hAnsi="Times New Roman" w:cs="Times New Roman"/>
          <w:color w:val="1F1F1F"/>
          <w:w w:val="105"/>
          <w:sz w:val="28"/>
          <w:szCs w:val="28"/>
          <w:lang w:eastAsia="ru-RU"/>
        </w:rPr>
        <w:t>5.</w:t>
      </w:r>
      <w:r w:rsidRPr="005373A6">
        <w:rPr>
          <w:rFonts w:ascii="Times New Roman" w:eastAsiaTheme="minorEastAsia" w:hAnsi="Times New Roman" w:cs="Times New Roman"/>
          <w:color w:val="1F1F1F"/>
          <w:w w:val="105"/>
          <w:sz w:val="28"/>
          <w:szCs w:val="28"/>
          <w:lang w:eastAsia="ru-RU"/>
        </w:rPr>
        <w:tab/>
        <w:t>Устанавливаются следующие нормативные значения учебной нагрузки по кафедрам:</w:t>
      </w:r>
    </w:p>
    <w:p w:rsidR="00293D5A" w:rsidRPr="005373A6" w:rsidRDefault="00293D5A" w:rsidP="005373A6">
      <w:pPr>
        <w:widowControl w:val="0"/>
        <w:kinsoku w:val="0"/>
        <w:overflowPunct w:val="0"/>
        <w:autoSpaceDE w:val="0"/>
        <w:autoSpaceDN w:val="0"/>
        <w:adjustRightInd w:val="0"/>
        <w:spacing w:after="0" w:line="360" w:lineRule="auto"/>
        <w:ind w:left="851" w:right="184"/>
        <w:jc w:val="both"/>
        <w:rPr>
          <w:rFonts w:ascii="Times New Roman" w:eastAsiaTheme="minorEastAsia" w:hAnsi="Times New Roman" w:cs="Times New Roman"/>
          <w:color w:val="1F1F1F"/>
          <w:w w:val="105"/>
          <w:sz w:val="28"/>
          <w:szCs w:val="28"/>
          <w:lang w:eastAsia="ru-RU"/>
        </w:rPr>
      </w:pPr>
    </w:p>
    <w:tbl>
      <w:tblPr>
        <w:tblpPr w:leftFromText="180" w:rightFromText="180" w:vertAnchor="text" w:horzAnchor="margin" w:tblpXSpec="right" w:tblpY="-2"/>
        <w:tblW w:w="9554" w:type="dxa"/>
        <w:tblLayout w:type="fixed"/>
        <w:tblCellMar>
          <w:left w:w="0" w:type="dxa"/>
          <w:right w:w="0" w:type="dxa"/>
        </w:tblCellMar>
        <w:tblLook w:val="0000" w:firstRow="0" w:lastRow="0" w:firstColumn="0" w:lastColumn="0" w:noHBand="0" w:noVBand="0"/>
      </w:tblPr>
      <w:tblGrid>
        <w:gridCol w:w="2559"/>
        <w:gridCol w:w="1387"/>
        <w:gridCol w:w="1426"/>
        <w:gridCol w:w="1400"/>
        <w:gridCol w:w="1363"/>
        <w:gridCol w:w="1419"/>
      </w:tblGrid>
      <w:tr w:rsidR="00AB78A7" w:rsidRPr="005373A6" w:rsidTr="00AB78A7">
        <w:tblPrEx>
          <w:tblCellMar>
            <w:top w:w="0" w:type="dxa"/>
            <w:left w:w="0" w:type="dxa"/>
            <w:bottom w:w="0" w:type="dxa"/>
            <w:right w:w="0" w:type="dxa"/>
          </w:tblCellMar>
        </w:tblPrEx>
        <w:trPr>
          <w:trHeight w:val="1656"/>
        </w:trPr>
        <w:tc>
          <w:tcPr>
            <w:tcW w:w="2559" w:type="dxa"/>
            <w:tcBorders>
              <w:top w:val="single" w:sz="4" w:space="0" w:color="000000"/>
              <w:left w:val="single" w:sz="4" w:space="0" w:color="000000"/>
              <w:bottom w:val="single" w:sz="4" w:space="0" w:color="000000"/>
              <w:right w:val="single" w:sz="4" w:space="0" w:color="000000"/>
            </w:tcBorders>
          </w:tcPr>
          <w:p w:rsidR="00AB78A7" w:rsidRPr="005373A6" w:rsidRDefault="00AB78A7" w:rsidP="00AB78A7">
            <w:pPr>
              <w:widowControl w:val="0"/>
              <w:kinsoku w:val="0"/>
              <w:overflowPunct w:val="0"/>
              <w:autoSpaceDE w:val="0"/>
              <w:autoSpaceDN w:val="0"/>
              <w:adjustRightInd w:val="0"/>
              <w:spacing w:after="0" w:line="240" w:lineRule="auto"/>
              <w:rPr>
                <w:rFonts w:ascii="Times New Roman" w:eastAsiaTheme="minorEastAsia" w:hAnsi="Times New Roman" w:cs="Times New Roman"/>
                <w:sz w:val="26"/>
                <w:szCs w:val="26"/>
                <w:lang w:eastAsia="ru-RU"/>
              </w:rPr>
            </w:pPr>
          </w:p>
          <w:p w:rsidR="00AB78A7" w:rsidRPr="005373A6" w:rsidRDefault="00AB78A7" w:rsidP="00AB78A7">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AB78A7" w:rsidRPr="005373A6" w:rsidRDefault="00AB78A7" w:rsidP="00AB78A7">
            <w:pPr>
              <w:widowControl w:val="0"/>
              <w:kinsoku w:val="0"/>
              <w:overflowPunct w:val="0"/>
              <w:autoSpaceDE w:val="0"/>
              <w:autoSpaceDN w:val="0"/>
              <w:adjustRightInd w:val="0"/>
              <w:spacing w:before="1" w:after="0" w:line="240" w:lineRule="auto"/>
              <w:ind w:left="774"/>
              <w:rPr>
                <w:rFonts w:ascii="Times New Roman" w:eastAsiaTheme="minorEastAsia" w:hAnsi="Times New Roman" w:cs="Times New Roman"/>
                <w:b/>
                <w:bCs/>
                <w:sz w:val="24"/>
                <w:szCs w:val="24"/>
                <w:lang w:eastAsia="ru-RU"/>
              </w:rPr>
            </w:pPr>
            <w:r w:rsidRPr="005373A6">
              <w:rPr>
                <w:rFonts w:ascii="Times New Roman" w:eastAsiaTheme="minorEastAsia" w:hAnsi="Times New Roman" w:cs="Times New Roman"/>
                <w:b/>
                <w:bCs/>
                <w:sz w:val="24"/>
                <w:szCs w:val="24"/>
                <w:lang w:eastAsia="ru-RU"/>
              </w:rPr>
              <w:t>Кафедры</w:t>
            </w:r>
          </w:p>
        </w:tc>
        <w:tc>
          <w:tcPr>
            <w:tcW w:w="1387" w:type="dxa"/>
            <w:tcBorders>
              <w:top w:val="single" w:sz="4" w:space="0" w:color="000000"/>
              <w:left w:val="single" w:sz="4" w:space="0" w:color="000000"/>
              <w:bottom w:val="single" w:sz="4" w:space="0" w:color="000000"/>
              <w:right w:val="single" w:sz="4" w:space="0" w:color="000000"/>
            </w:tcBorders>
          </w:tcPr>
          <w:p w:rsidR="00AB78A7" w:rsidRPr="005373A6" w:rsidRDefault="00AB78A7" w:rsidP="00AB78A7">
            <w:pPr>
              <w:widowControl w:val="0"/>
              <w:kinsoku w:val="0"/>
              <w:overflowPunct w:val="0"/>
              <w:autoSpaceDE w:val="0"/>
              <w:autoSpaceDN w:val="0"/>
              <w:adjustRightInd w:val="0"/>
              <w:spacing w:after="0" w:line="240" w:lineRule="auto"/>
              <w:rPr>
                <w:rFonts w:ascii="Times New Roman" w:eastAsiaTheme="minorEastAsia" w:hAnsi="Times New Roman" w:cs="Times New Roman"/>
                <w:sz w:val="26"/>
                <w:szCs w:val="26"/>
                <w:lang w:eastAsia="ru-RU"/>
              </w:rPr>
            </w:pPr>
          </w:p>
          <w:p w:rsidR="00AB78A7" w:rsidRPr="005373A6" w:rsidRDefault="00AB78A7" w:rsidP="00AB78A7">
            <w:pPr>
              <w:widowControl w:val="0"/>
              <w:kinsoku w:val="0"/>
              <w:overflowPunct w:val="0"/>
              <w:autoSpaceDE w:val="0"/>
              <w:autoSpaceDN w:val="0"/>
              <w:adjustRightInd w:val="0"/>
              <w:spacing w:before="232" w:after="0" w:line="240" w:lineRule="auto"/>
              <w:ind w:left="383" w:right="145" w:hanging="212"/>
              <w:rPr>
                <w:rFonts w:ascii="Times New Roman" w:eastAsiaTheme="minorEastAsia" w:hAnsi="Times New Roman" w:cs="Times New Roman"/>
                <w:b/>
                <w:bCs/>
                <w:sz w:val="24"/>
                <w:szCs w:val="24"/>
                <w:lang w:eastAsia="ru-RU"/>
              </w:rPr>
            </w:pPr>
            <w:r w:rsidRPr="005373A6">
              <w:rPr>
                <w:rFonts w:ascii="Times New Roman" w:eastAsiaTheme="minorEastAsia" w:hAnsi="Times New Roman" w:cs="Times New Roman"/>
                <w:b/>
                <w:bCs/>
                <w:sz w:val="24"/>
                <w:szCs w:val="24"/>
                <w:lang w:eastAsia="ru-RU"/>
              </w:rPr>
              <w:t>Зав. каф</w:t>
            </w:r>
            <w:proofErr w:type="gramStart"/>
            <w:r w:rsidRPr="005373A6">
              <w:rPr>
                <w:rFonts w:ascii="Times New Roman" w:eastAsiaTheme="minorEastAsia" w:hAnsi="Times New Roman" w:cs="Times New Roman"/>
                <w:b/>
                <w:bCs/>
                <w:sz w:val="24"/>
                <w:szCs w:val="24"/>
                <w:lang w:eastAsia="ru-RU"/>
              </w:rPr>
              <w:t xml:space="preserve">., </w:t>
            </w:r>
            <w:proofErr w:type="gramEnd"/>
            <w:r w:rsidRPr="005373A6">
              <w:rPr>
                <w:rFonts w:ascii="Times New Roman" w:eastAsiaTheme="minorEastAsia" w:hAnsi="Times New Roman" w:cs="Times New Roman"/>
                <w:b/>
                <w:bCs/>
                <w:sz w:val="24"/>
                <w:szCs w:val="24"/>
                <w:lang w:eastAsia="ru-RU"/>
              </w:rPr>
              <w:t>проф.</w:t>
            </w:r>
          </w:p>
        </w:tc>
        <w:tc>
          <w:tcPr>
            <w:tcW w:w="1426" w:type="dxa"/>
            <w:tcBorders>
              <w:top w:val="single" w:sz="4" w:space="0" w:color="000000"/>
              <w:left w:val="single" w:sz="4" w:space="0" w:color="000000"/>
              <w:bottom w:val="single" w:sz="4" w:space="0" w:color="000000"/>
              <w:right w:val="single" w:sz="4" w:space="0" w:color="000000"/>
            </w:tcBorders>
          </w:tcPr>
          <w:p w:rsidR="00AB78A7" w:rsidRPr="005373A6" w:rsidRDefault="00AB78A7" w:rsidP="00AB78A7">
            <w:pPr>
              <w:widowControl w:val="0"/>
              <w:kinsoku w:val="0"/>
              <w:overflowPunct w:val="0"/>
              <w:autoSpaceDE w:val="0"/>
              <w:autoSpaceDN w:val="0"/>
              <w:adjustRightInd w:val="0"/>
              <w:spacing w:after="0" w:line="240" w:lineRule="auto"/>
              <w:rPr>
                <w:rFonts w:ascii="Times New Roman" w:eastAsiaTheme="minorEastAsia" w:hAnsi="Times New Roman" w:cs="Times New Roman"/>
                <w:sz w:val="34"/>
                <w:szCs w:val="34"/>
                <w:lang w:eastAsia="ru-RU"/>
              </w:rPr>
            </w:pPr>
          </w:p>
          <w:p w:rsidR="00AB78A7" w:rsidRPr="005373A6" w:rsidRDefault="00AB78A7" w:rsidP="00AB78A7">
            <w:pPr>
              <w:widowControl w:val="0"/>
              <w:kinsoku w:val="0"/>
              <w:overflowPunct w:val="0"/>
              <w:autoSpaceDE w:val="0"/>
              <w:autoSpaceDN w:val="0"/>
              <w:adjustRightInd w:val="0"/>
              <w:spacing w:after="0" w:line="240" w:lineRule="auto"/>
              <w:ind w:left="197" w:right="187"/>
              <w:jc w:val="center"/>
              <w:rPr>
                <w:rFonts w:ascii="Times New Roman" w:eastAsiaTheme="minorEastAsia" w:hAnsi="Times New Roman" w:cs="Times New Roman"/>
                <w:b/>
                <w:bCs/>
                <w:sz w:val="24"/>
                <w:szCs w:val="24"/>
                <w:lang w:eastAsia="ru-RU"/>
              </w:rPr>
            </w:pPr>
            <w:r w:rsidRPr="005373A6">
              <w:rPr>
                <w:rFonts w:ascii="Times New Roman" w:eastAsiaTheme="minorEastAsia" w:hAnsi="Times New Roman" w:cs="Times New Roman"/>
                <w:b/>
                <w:bCs/>
                <w:sz w:val="24"/>
                <w:szCs w:val="24"/>
                <w:lang w:eastAsia="ru-RU"/>
              </w:rPr>
              <w:t>Доц. и ст. преп. со степенью</w:t>
            </w:r>
          </w:p>
        </w:tc>
        <w:tc>
          <w:tcPr>
            <w:tcW w:w="1400" w:type="dxa"/>
            <w:tcBorders>
              <w:top w:val="single" w:sz="4" w:space="0" w:color="000000"/>
              <w:left w:val="single" w:sz="4" w:space="0" w:color="000000"/>
              <w:bottom w:val="single" w:sz="4" w:space="0" w:color="000000"/>
              <w:right w:val="single" w:sz="4" w:space="0" w:color="000000"/>
            </w:tcBorders>
          </w:tcPr>
          <w:p w:rsidR="00AB78A7" w:rsidRPr="005373A6" w:rsidRDefault="00AB78A7" w:rsidP="00AB78A7">
            <w:pPr>
              <w:widowControl w:val="0"/>
              <w:kinsoku w:val="0"/>
              <w:overflowPunct w:val="0"/>
              <w:autoSpaceDE w:val="0"/>
              <w:autoSpaceDN w:val="0"/>
              <w:adjustRightInd w:val="0"/>
              <w:spacing w:after="0" w:line="240" w:lineRule="auto"/>
              <w:rPr>
                <w:rFonts w:ascii="Times New Roman" w:eastAsiaTheme="minorEastAsia" w:hAnsi="Times New Roman" w:cs="Times New Roman"/>
                <w:sz w:val="34"/>
                <w:szCs w:val="34"/>
                <w:lang w:eastAsia="ru-RU"/>
              </w:rPr>
            </w:pPr>
          </w:p>
          <w:p w:rsidR="00AB78A7" w:rsidRPr="005373A6" w:rsidRDefault="00AB78A7" w:rsidP="00AB78A7">
            <w:pPr>
              <w:widowControl w:val="0"/>
              <w:kinsoku w:val="0"/>
              <w:overflowPunct w:val="0"/>
              <w:autoSpaceDE w:val="0"/>
              <w:autoSpaceDN w:val="0"/>
              <w:adjustRightInd w:val="0"/>
              <w:spacing w:after="0" w:line="240" w:lineRule="auto"/>
              <w:ind w:left="201" w:right="196"/>
              <w:jc w:val="center"/>
              <w:rPr>
                <w:rFonts w:ascii="Times New Roman" w:eastAsiaTheme="minorEastAsia" w:hAnsi="Times New Roman" w:cs="Times New Roman"/>
                <w:b/>
                <w:bCs/>
                <w:sz w:val="24"/>
                <w:szCs w:val="24"/>
                <w:lang w:eastAsia="ru-RU"/>
              </w:rPr>
            </w:pPr>
            <w:r w:rsidRPr="005373A6">
              <w:rPr>
                <w:rFonts w:ascii="Times New Roman" w:eastAsiaTheme="minorEastAsia" w:hAnsi="Times New Roman" w:cs="Times New Roman"/>
                <w:b/>
                <w:bCs/>
                <w:sz w:val="24"/>
                <w:szCs w:val="24"/>
                <w:lang w:eastAsia="ru-RU"/>
              </w:rPr>
              <w:t xml:space="preserve">Ст. преп. без </w:t>
            </w:r>
            <w:proofErr w:type="spellStart"/>
            <w:r w:rsidRPr="005373A6">
              <w:rPr>
                <w:rFonts w:ascii="Times New Roman" w:eastAsiaTheme="minorEastAsia" w:hAnsi="Times New Roman" w:cs="Times New Roman"/>
                <w:b/>
                <w:bCs/>
                <w:sz w:val="24"/>
                <w:szCs w:val="24"/>
                <w:lang w:eastAsia="ru-RU"/>
              </w:rPr>
              <w:t>ст</w:t>
            </w:r>
            <w:proofErr w:type="gramStart"/>
            <w:r w:rsidRPr="005373A6">
              <w:rPr>
                <w:rFonts w:ascii="Times New Roman" w:eastAsiaTheme="minorEastAsia" w:hAnsi="Times New Roman" w:cs="Times New Roman"/>
                <w:b/>
                <w:bCs/>
                <w:sz w:val="24"/>
                <w:szCs w:val="24"/>
                <w:lang w:eastAsia="ru-RU"/>
              </w:rPr>
              <w:t>е</w:t>
            </w:r>
            <w:proofErr w:type="spellEnd"/>
            <w:r w:rsidRPr="005373A6">
              <w:rPr>
                <w:rFonts w:ascii="Times New Roman" w:eastAsiaTheme="minorEastAsia" w:hAnsi="Times New Roman" w:cs="Times New Roman"/>
                <w:b/>
                <w:bCs/>
                <w:sz w:val="24"/>
                <w:szCs w:val="24"/>
                <w:lang w:eastAsia="ru-RU"/>
              </w:rPr>
              <w:t>-</w:t>
            </w:r>
            <w:proofErr w:type="gramEnd"/>
            <w:r w:rsidRPr="005373A6">
              <w:rPr>
                <w:rFonts w:ascii="Times New Roman" w:eastAsiaTheme="minorEastAsia" w:hAnsi="Times New Roman" w:cs="Times New Roman"/>
                <w:b/>
                <w:bCs/>
                <w:sz w:val="24"/>
                <w:szCs w:val="24"/>
                <w:lang w:eastAsia="ru-RU"/>
              </w:rPr>
              <w:t xml:space="preserve"> пени</w:t>
            </w:r>
          </w:p>
        </w:tc>
        <w:tc>
          <w:tcPr>
            <w:tcW w:w="1363" w:type="dxa"/>
            <w:tcBorders>
              <w:top w:val="single" w:sz="4" w:space="0" w:color="000000"/>
              <w:left w:val="single" w:sz="4" w:space="0" w:color="000000"/>
              <w:bottom w:val="single" w:sz="4" w:space="0" w:color="000000"/>
              <w:right w:val="single" w:sz="4" w:space="0" w:color="000000"/>
            </w:tcBorders>
          </w:tcPr>
          <w:p w:rsidR="00AB78A7" w:rsidRPr="005373A6" w:rsidRDefault="00AB78A7" w:rsidP="00AB78A7">
            <w:pPr>
              <w:widowControl w:val="0"/>
              <w:kinsoku w:val="0"/>
              <w:overflowPunct w:val="0"/>
              <w:autoSpaceDE w:val="0"/>
              <w:autoSpaceDN w:val="0"/>
              <w:adjustRightInd w:val="0"/>
              <w:spacing w:after="0" w:line="240" w:lineRule="auto"/>
              <w:rPr>
                <w:rFonts w:ascii="Times New Roman" w:eastAsiaTheme="minorEastAsia" w:hAnsi="Times New Roman" w:cs="Times New Roman"/>
                <w:sz w:val="34"/>
                <w:szCs w:val="34"/>
                <w:lang w:eastAsia="ru-RU"/>
              </w:rPr>
            </w:pPr>
          </w:p>
          <w:p w:rsidR="00AB78A7" w:rsidRPr="005373A6" w:rsidRDefault="00AB78A7" w:rsidP="00AB78A7">
            <w:pPr>
              <w:widowControl w:val="0"/>
              <w:kinsoku w:val="0"/>
              <w:overflowPunct w:val="0"/>
              <w:autoSpaceDE w:val="0"/>
              <w:autoSpaceDN w:val="0"/>
              <w:adjustRightInd w:val="0"/>
              <w:spacing w:after="0" w:line="240" w:lineRule="auto"/>
              <w:ind w:left="282" w:right="235" w:hanging="36"/>
              <w:jc w:val="both"/>
              <w:rPr>
                <w:rFonts w:ascii="Times New Roman" w:eastAsiaTheme="minorEastAsia" w:hAnsi="Times New Roman" w:cs="Times New Roman"/>
                <w:b/>
                <w:bCs/>
                <w:sz w:val="24"/>
                <w:szCs w:val="24"/>
                <w:lang w:eastAsia="ru-RU"/>
              </w:rPr>
            </w:pPr>
            <w:proofErr w:type="spellStart"/>
            <w:r w:rsidRPr="005373A6">
              <w:rPr>
                <w:rFonts w:ascii="Times New Roman" w:eastAsiaTheme="minorEastAsia" w:hAnsi="Times New Roman" w:cs="Times New Roman"/>
                <w:b/>
                <w:bCs/>
                <w:sz w:val="24"/>
                <w:szCs w:val="24"/>
                <w:lang w:eastAsia="ru-RU"/>
              </w:rPr>
              <w:t>Препод</w:t>
            </w:r>
            <w:proofErr w:type="spellEnd"/>
            <w:r w:rsidRPr="005373A6">
              <w:rPr>
                <w:rFonts w:ascii="Times New Roman" w:eastAsiaTheme="minorEastAsia" w:hAnsi="Times New Roman" w:cs="Times New Roman"/>
                <w:b/>
                <w:bCs/>
                <w:sz w:val="24"/>
                <w:szCs w:val="24"/>
                <w:lang w:eastAsia="ru-RU"/>
              </w:rPr>
              <w:t xml:space="preserve">. без </w:t>
            </w:r>
            <w:proofErr w:type="spellStart"/>
            <w:r w:rsidRPr="005373A6">
              <w:rPr>
                <w:rFonts w:ascii="Times New Roman" w:eastAsiaTheme="minorEastAsia" w:hAnsi="Times New Roman" w:cs="Times New Roman"/>
                <w:b/>
                <w:bCs/>
                <w:sz w:val="24"/>
                <w:szCs w:val="24"/>
                <w:lang w:eastAsia="ru-RU"/>
              </w:rPr>
              <w:t>ст</w:t>
            </w:r>
            <w:proofErr w:type="gramStart"/>
            <w:r w:rsidRPr="005373A6">
              <w:rPr>
                <w:rFonts w:ascii="Times New Roman" w:eastAsiaTheme="minorEastAsia" w:hAnsi="Times New Roman" w:cs="Times New Roman"/>
                <w:b/>
                <w:bCs/>
                <w:sz w:val="24"/>
                <w:szCs w:val="24"/>
                <w:lang w:eastAsia="ru-RU"/>
              </w:rPr>
              <w:t>е</w:t>
            </w:r>
            <w:proofErr w:type="spellEnd"/>
            <w:r w:rsidRPr="005373A6">
              <w:rPr>
                <w:rFonts w:ascii="Times New Roman" w:eastAsiaTheme="minorEastAsia" w:hAnsi="Times New Roman" w:cs="Times New Roman"/>
                <w:b/>
                <w:bCs/>
                <w:sz w:val="24"/>
                <w:szCs w:val="24"/>
                <w:lang w:eastAsia="ru-RU"/>
              </w:rPr>
              <w:t>-</w:t>
            </w:r>
            <w:proofErr w:type="gramEnd"/>
            <w:r w:rsidRPr="005373A6">
              <w:rPr>
                <w:rFonts w:ascii="Times New Roman" w:eastAsiaTheme="minorEastAsia" w:hAnsi="Times New Roman" w:cs="Times New Roman"/>
                <w:b/>
                <w:bCs/>
                <w:sz w:val="24"/>
                <w:szCs w:val="24"/>
                <w:lang w:eastAsia="ru-RU"/>
              </w:rPr>
              <w:t xml:space="preserve"> пени</w:t>
            </w:r>
          </w:p>
        </w:tc>
        <w:tc>
          <w:tcPr>
            <w:tcW w:w="1419" w:type="dxa"/>
            <w:tcBorders>
              <w:top w:val="single" w:sz="4" w:space="0" w:color="000000"/>
              <w:left w:val="single" w:sz="4" w:space="0" w:color="000000"/>
              <w:bottom w:val="single" w:sz="4" w:space="0" w:color="000000"/>
              <w:right w:val="single" w:sz="4" w:space="0" w:color="000000"/>
            </w:tcBorders>
          </w:tcPr>
          <w:p w:rsidR="00AB78A7" w:rsidRPr="005373A6" w:rsidRDefault="00AB78A7" w:rsidP="00AB78A7">
            <w:pPr>
              <w:widowControl w:val="0"/>
              <w:kinsoku w:val="0"/>
              <w:overflowPunct w:val="0"/>
              <w:autoSpaceDE w:val="0"/>
              <w:autoSpaceDN w:val="0"/>
              <w:adjustRightInd w:val="0"/>
              <w:spacing w:after="0" w:line="254" w:lineRule="exact"/>
              <w:ind w:left="242"/>
              <w:rPr>
                <w:rFonts w:ascii="Times New Roman" w:eastAsiaTheme="minorEastAsia" w:hAnsi="Times New Roman" w:cs="Times New Roman"/>
                <w:b/>
                <w:bCs/>
                <w:sz w:val="24"/>
                <w:szCs w:val="24"/>
                <w:lang w:eastAsia="ru-RU"/>
              </w:rPr>
            </w:pPr>
            <w:r w:rsidRPr="005373A6">
              <w:rPr>
                <w:rFonts w:ascii="Times New Roman" w:eastAsiaTheme="minorEastAsia" w:hAnsi="Times New Roman" w:cs="Times New Roman"/>
                <w:b/>
                <w:bCs/>
                <w:sz w:val="24"/>
                <w:szCs w:val="24"/>
                <w:lang w:eastAsia="ru-RU"/>
              </w:rPr>
              <w:t>Средняя</w:t>
            </w:r>
          </w:p>
          <w:p w:rsidR="00AB78A7" w:rsidRPr="005373A6" w:rsidRDefault="00AB78A7" w:rsidP="00AB78A7">
            <w:pPr>
              <w:widowControl w:val="0"/>
              <w:kinsoku w:val="0"/>
              <w:overflowPunct w:val="0"/>
              <w:autoSpaceDE w:val="0"/>
              <w:autoSpaceDN w:val="0"/>
              <w:adjustRightInd w:val="0"/>
              <w:spacing w:after="0" w:line="240" w:lineRule="auto"/>
              <w:ind w:left="208" w:right="200" w:firstLine="2"/>
              <w:jc w:val="center"/>
              <w:rPr>
                <w:rFonts w:ascii="Times New Roman" w:eastAsiaTheme="minorEastAsia" w:hAnsi="Times New Roman" w:cs="Times New Roman"/>
                <w:b/>
                <w:bCs/>
                <w:sz w:val="24"/>
                <w:szCs w:val="24"/>
                <w:lang w:eastAsia="ru-RU"/>
              </w:rPr>
            </w:pPr>
            <w:r w:rsidRPr="005373A6">
              <w:rPr>
                <w:rFonts w:ascii="Times New Roman" w:eastAsiaTheme="minorEastAsia" w:hAnsi="Times New Roman" w:cs="Times New Roman"/>
                <w:b/>
                <w:bCs/>
                <w:sz w:val="24"/>
                <w:szCs w:val="24"/>
                <w:lang w:eastAsia="ru-RU"/>
              </w:rPr>
              <w:t>нагрузка для ра</w:t>
            </w:r>
            <w:proofErr w:type="gramStart"/>
            <w:r w:rsidRPr="005373A6">
              <w:rPr>
                <w:rFonts w:ascii="Times New Roman" w:eastAsiaTheme="minorEastAsia" w:hAnsi="Times New Roman" w:cs="Times New Roman"/>
                <w:b/>
                <w:bCs/>
                <w:sz w:val="24"/>
                <w:szCs w:val="24"/>
                <w:lang w:eastAsia="ru-RU"/>
              </w:rPr>
              <w:t>с-</w:t>
            </w:r>
            <w:proofErr w:type="gramEnd"/>
            <w:r w:rsidRPr="005373A6">
              <w:rPr>
                <w:rFonts w:ascii="Times New Roman" w:eastAsiaTheme="minorEastAsia" w:hAnsi="Times New Roman" w:cs="Times New Roman"/>
                <w:b/>
                <w:bCs/>
                <w:sz w:val="24"/>
                <w:szCs w:val="24"/>
                <w:lang w:eastAsia="ru-RU"/>
              </w:rPr>
              <w:t xml:space="preserve"> чета штата по кафедре</w:t>
            </w:r>
          </w:p>
        </w:tc>
      </w:tr>
      <w:tr w:rsidR="00AB78A7" w:rsidRPr="005373A6" w:rsidTr="00AB78A7">
        <w:tblPrEx>
          <w:tblCellMar>
            <w:top w:w="0" w:type="dxa"/>
            <w:left w:w="0" w:type="dxa"/>
            <w:bottom w:w="0" w:type="dxa"/>
            <w:right w:w="0" w:type="dxa"/>
          </w:tblCellMar>
        </w:tblPrEx>
        <w:trPr>
          <w:trHeight w:val="625"/>
        </w:trPr>
        <w:tc>
          <w:tcPr>
            <w:tcW w:w="2559" w:type="dxa"/>
            <w:tcBorders>
              <w:top w:val="single" w:sz="4" w:space="0" w:color="000000"/>
              <w:left w:val="single" w:sz="4" w:space="0" w:color="000000"/>
              <w:bottom w:val="single" w:sz="4" w:space="0" w:color="000000"/>
              <w:right w:val="single" w:sz="4" w:space="0" w:color="000000"/>
            </w:tcBorders>
          </w:tcPr>
          <w:p w:rsidR="00AB78A7" w:rsidRPr="005373A6" w:rsidRDefault="00AB78A7" w:rsidP="00AB78A7">
            <w:pPr>
              <w:widowControl w:val="0"/>
              <w:kinsoku w:val="0"/>
              <w:overflowPunct w:val="0"/>
              <w:autoSpaceDE w:val="0"/>
              <w:autoSpaceDN w:val="0"/>
              <w:adjustRightInd w:val="0"/>
              <w:spacing w:before="148" w:after="0" w:line="240" w:lineRule="auto"/>
              <w:ind w:left="107"/>
              <w:rPr>
                <w:rFonts w:ascii="Times New Roman" w:eastAsiaTheme="minorEastAsia" w:hAnsi="Times New Roman" w:cs="Times New Roman"/>
                <w:sz w:val="24"/>
                <w:szCs w:val="24"/>
                <w:lang w:eastAsia="ru-RU"/>
              </w:rPr>
            </w:pPr>
            <w:r w:rsidRPr="005373A6">
              <w:rPr>
                <w:rFonts w:ascii="Times New Roman" w:eastAsiaTheme="minorEastAsia" w:hAnsi="Times New Roman" w:cs="Times New Roman"/>
                <w:sz w:val="24"/>
                <w:szCs w:val="24"/>
                <w:lang w:eastAsia="ru-RU"/>
              </w:rPr>
              <w:t>Профилирующие</w:t>
            </w:r>
          </w:p>
        </w:tc>
        <w:tc>
          <w:tcPr>
            <w:tcW w:w="1387" w:type="dxa"/>
            <w:tcBorders>
              <w:top w:val="single" w:sz="4" w:space="0" w:color="000000"/>
              <w:left w:val="single" w:sz="4" w:space="0" w:color="000000"/>
              <w:bottom w:val="single" w:sz="4" w:space="0" w:color="000000"/>
              <w:right w:val="single" w:sz="4" w:space="0" w:color="000000"/>
            </w:tcBorders>
          </w:tcPr>
          <w:p w:rsidR="00AB78A7" w:rsidRPr="005373A6" w:rsidRDefault="00AB78A7" w:rsidP="00AB78A7">
            <w:pPr>
              <w:widowControl w:val="0"/>
              <w:kinsoku w:val="0"/>
              <w:overflowPunct w:val="0"/>
              <w:autoSpaceDE w:val="0"/>
              <w:autoSpaceDN w:val="0"/>
              <w:adjustRightInd w:val="0"/>
              <w:spacing w:before="153" w:after="0" w:line="240" w:lineRule="auto"/>
              <w:ind w:right="441"/>
              <w:jc w:val="right"/>
              <w:rPr>
                <w:rFonts w:ascii="Times New Roman" w:eastAsiaTheme="minorEastAsia" w:hAnsi="Times New Roman" w:cs="Times New Roman"/>
                <w:b/>
                <w:bCs/>
                <w:sz w:val="24"/>
                <w:szCs w:val="24"/>
                <w:lang w:eastAsia="ru-RU"/>
              </w:rPr>
            </w:pPr>
            <w:r w:rsidRPr="005373A6">
              <w:rPr>
                <w:rFonts w:ascii="Times New Roman" w:eastAsiaTheme="minorEastAsia" w:hAnsi="Times New Roman" w:cs="Times New Roman"/>
                <w:b/>
                <w:bCs/>
                <w:sz w:val="24"/>
                <w:szCs w:val="24"/>
                <w:lang w:eastAsia="ru-RU"/>
              </w:rPr>
              <w:t>750*</w:t>
            </w:r>
          </w:p>
        </w:tc>
        <w:tc>
          <w:tcPr>
            <w:tcW w:w="1426" w:type="dxa"/>
            <w:tcBorders>
              <w:top w:val="single" w:sz="4" w:space="0" w:color="000000"/>
              <w:left w:val="single" w:sz="4" w:space="0" w:color="000000"/>
              <w:bottom w:val="single" w:sz="4" w:space="0" w:color="000000"/>
              <w:right w:val="single" w:sz="4" w:space="0" w:color="000000"/>
            </w:tcBorders>
          </w:tcPr>
          <w:p w:rsidR="00AB78A7" w:rsidRPr="005373A6" w:rsidRDefault="00AB78A7" w:rsidP="00AB78A7">
            <w:pPr>
              <w:widowControl w:val="0"/>
              <w:kinsoku w:val="0"/>
              <w:overflowPunct w:val="0"/>
              <w:autoSpaceDE w:val="0"/>
              <w:autoSpaceDN w:val="0"/>
              <w:adjustRightInd w:val="0"/>
              <w:spacing w:before="153" w:after="0" w:line="240" w:lineRule="auto"/>
              <w:ind w:left="192" w:right="187"/>
              <w:jc w:val="center"/>
              <w:rPr>
                <w:rFonts w:ascii="Times New Roman" w:eastAsiaTheme="minorEastAsia" w:hAnsi="Times New Roman" w:cs="Times New Roman"/>
                <w:b/>
                <w:bCs/>
                <w:sz w:val="24"/>
                <w:szCs w:val="24"/>
                <w:lang w:eastAsia="ru-RU"/>
              </w:rPr>
            </w:pPr>
            <w:r w:rsidRPr="005373A6">
              <w:rPr>
                <w:rFonts w:ascii="Times New Roman" w:eastAsiaTheme="minorEastAsia" w:hAnsi="Times New Roman" w:cs="Times New Roman"/>
                <w:b/>
                <w:bCs/>
                <w:sz w:val="24"/>
                <w:szCs w:val="24"/>
                <w:lang w:eastAsia="ru-RU"/>
              </w:rPr>
              <w:t>800*</w:t>
            </w:r>
          </w:p>
        </w:tc>
        <w:tc>
          <w:tcPr>
            <w:tcW w:w="1400" w:type="dxa"/>
            <w:tcBorders>
              <w:top w:val="single" w:sz="4" w:space="0" w:color="000000"/>
              <w:left w:val="single" w:sz="4" w:space="0" w:color="000000"/>
              <w:bottom w:val="single" w:sz="4" w:space="0" w:color="000000"/>
              <w:right w:val="single" w:sz="4" w:space="0" w:color="000000"/>
            </w:tcBorders>
          </w:tcPr>
          <w:p w:rsidR="00AB78A7" w:rsidRPr="005373A6" w:rsidRDefault="00AB78A7" w:rsidP="00AB78A7">
            <w:pPr>
              <w:widowControl w:val="0"/>
              <w:kinsoku w:val="0"/>
              <w:overflowPunct w:val="0"/>
              <w:autoSpaceDE w:val="0"/>
              <w:autoSpaceDN w:val="0"/>
              <w:adjustRightInd w:val="0"/>
              <w:spacing w:before="153" w:after="0" w:line="240" w:lineRule="auto"/>
              <w:ind w:left="455"/>
              <w:rPr>
                <w:rFonts w:ascii="Times New Roman" w:eastAsiaTheme="minorEastAsia" w:hAnsi="Times New Roman" w:cs="Times New Roman"/>
                <w:b/>
                <w:bCs/>
                <w:sz w:val="24"/>
                <w:szCs w:val="24"/>
                <w:lang w:eastAsia="ru-RU"/>
              </w:rPr>
            </w:pPr>
            <w:r w:rsidRPr="005373A6">
              <w:rPr>
                <w:rFonts w:ascii="Times New Roman" w:eastAsiaTheme="minorEastAsia" w:hAnsi="Times New Roman" w:cs="Times New Roman"/>
                <w:b/>
                <w:bCs/>
                <w:sz w:val="24"/>
                <w:szCs w:val="24"/>
                <w:lang w:eastAsia="ru-RU"/>
              </w:rPr>
              <w:t>850*</w:t>
            </w:r>
          </w:p>
        </w:tc>
        <w:tc>
          <w:tcPr>
            <w:tcW w:w="1363" w:type="dxa"/>
            <w:tcBorders>
              <w:top w:val="single" w:sz="4" w:space="0" w:color="000000"/>
              <w:left w:val="single" w:sz="4" w:space="0" w:color="000000"/>
              <w:bottom w:val="single" w:sz="4" w:space="0" w:color="000000"/>
              <w:right w:val="single" w:sz="4" w:space="0" w:color="000000"/>
            </w:tcBorders>
          </w:tcPr>
          <w:p w:rsidR="00AB78A7" w:rsidRPr="005373A6" w:rsidRDefault="00AB78A7" w:rsidP="00AB78A7">
            <w:pPr>
              <w:widowControl w:val="0"/>
              <w:kinsoku w:val="0"/>
              <w:overflowPunct w:val="0"/>
              <w:autoSpaceDE w:val="0"/>
              <w:autoSpaceDN w:val="0"/>
              <w:adjustRightInd w:val="0"/>
              <w:spacing w:before="153" w:after="0" w:line="240" w:lineRule="auto"/>
              <w:ind w:right="489"/>
              <w:jc w:val="right"/>
              <w:rPr>
                <w:rFonts w:ascii="Times New Roman" w:eastAsiaTheme="minorEastAsia" w:hAnsi="Times New Roman" w:cs="Times New Roman"/>
                <w:b/>
                <w:bCs/>
                <w:sz w:val="24"/>
                <w:szCs w:val="24"/>
                <w:lang w:eastAsia="ru-RU"/>
              </w:rPr>
            </w:pPr>
            <w:r w:rsidRPr="005373A6">
              <w:rPr>
                <w:rFonts w:ascii="Times New Roman" w:eastAsiaTheme="minorEastAsia" w:hAnsi="Times New Roman" w:cs="Times New Roman"/>
                <w:b/>
                <w:bCs/>
                <w:sz w:val="24"/>
                <w:szCs w:val="24"/>
                <w:lang w:eastAsia="ru-RU"/>
              </w:rPr>
              <w:t>860</w:t>
            </w:r>
          </w:p>
        </w:tc>
        <w:tc>
          <w:tcPr>
            <w:tcW w:w="1419" w:type="dxa"/>
            <w:tcBorders>
              <w:top w:val="single" w:sz="4" w:space="0" w:color="000000"/>
              <w:left w:val="single" w:sz="4" w:space="0" w:color="000000"/>
              <w:bottom w:val="single" w:sz="4" w:space="0" w:color="000000"/>
              <w:right w:val="single" w:sz="4" w:space="0" w:color="000000"/>
            </w:tcBorders>
          </w:tcPr>
          <w:p w:rsidR="00AB78A7" w:rsidRPr="005373A6" w:rsidRDefault="00AB78A7" w:rsidP="00AB78A7">
            <w:pPr>
              <w:widowControl w:val="0"/>
              <w:kinsoku w:val="0"/>
              <w:overflowPunct w:val="0"/>
              <w:autoSpaceDE w:val="0"/>
              <w:autoSpaceDN w:val="0"/>
              <w:adjustRightInd w:val="0"/>
              <w:spacing w:before="153" w:after="0" w:line="240" w:lineRule="auto"/>
              <w:ind w:right="518"/>
              <w:jc w:val="right"/>
              <w:rPr>
                <w:rFonts w:ascii="Times New Roman" w:eastAsiaTheme="minorEastAsia" w:hAnsi="Times New Roman" w:cs="Times New Roman"/>
                <w:b/>
                <w:bCs/>
                <w:sz w:val="24"/>
                <w:szCs w:val="24"/>
                <w:lang w:eastAsia="ru-RU"/>
              </w:rPr>
            </w:pPr>
            <w:r w:rsidRPr="005373A6">
              <w:rPr>
                <w:rFonts w:ascii="Times New Roman" w:eastAsiaTheme="minorEastAsia" w:hAnsi="Times New Roman" w:cs="Times New Roman"/>
                <w:b/>
                <w:bCs/>
                <w:sz w:val="24"/>
                <w:szCs w:val="24"/>
                <w:lang w:eastAsia="ru-RU"/>
              </w:rPr>
              <w:t>825</w:t>
            </w:r>
          </w:p>
        </w:tc>
      </w:tr>
      <w:tr w:rsidR="00AB78A7" w:rsidRPr="00293D5A" w:rsidTr="00AB78A7">
        <w:tblPrEx>
          <w:tblCellMar>
            <w:top w:w="0" w:type="dxa"/>
            <w:left w:w="0" w:type="dxa"/>
            <w:bottom w:w="0" w:type="dxa"/>
            <w:right w:w="0" w:type="dxa"/>
          </w:tblCellMar>
        </w:tblPrEx>
        <w:trPr>
          <w:trHeight w:val="827"/>
        </w:trPr>
        <w:tc>
          <w:tcPr>
            <w:tcW w:w="2559"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after="0" w:line="250" w:lineRule="exact"/>
              <w:ind w:left="107"/>
              <w:rPr>
                <w:rFonts w:ascii="Times New Roman" w:eastAsiaTheme="minorEastAsia" w:hAnsi="Times New Roman" w:cs="Times New Roman"/>
                <w:sz w:val="24"/>
                <w:szCs w:val="24"/>
                <w:lang w:eastAsia="ru-RU"/>
              </w:rPr>
            </w:pPr>
            <w:proofErr w:type="gramStart"/>
            <w:r w:rsidRPr="00293D5A">
              <w:rPr>
                <w:rFonts w:ascii="Times New Roman" w:eastAsiaTheme="minorEastAsia" w:hAnsi="Times New Roman" w:cs="Times New Roman"/>
                <w:sz w:val="24"/>
                <w:szCs w:val="24"/>
                <w:lang w:eastAsia="ru-RU"/>
              </w:rPr>
              <w:t>Естественно-научные</w:t>
            </w:r>
            <w:proofErr w:type="gramEnd"/>
            <w:r w:rsidRPr="00293D5A">
              <w:rPr>
                <w:rFonts w:ascii="Times New Roman" w:eastAsiaTheme="minorEastAsia" w:hAnsi="Times New Roman" w:cs="Times New Roman"/>
                <w:sz w:val="24"/>
                <w:szCs w:val="24"/>
                <w:lang w:eastAsia="ru-RU"/>
              </w:rPr>
              <w:t>,</w:t>
            </w:r>
          </w:p>
          <w:p w:rsidR="00AB78A7" w:rsidRPr="00293D5A" w:rsidRDefault="00AB78A7" w:rsidP="00AB78A7">
            <w:pPr>
              <w:widowControl w:val="0"/>
              <w:kinsoku w:val="0"/>
              <w:overflowPunct w:val="0"/>
              <w:autoSpaceDE w:val="0"/>
              <w:autoSpaceDN w:val="0"/>
              <w:adjustRightInd w:val="0"/>
              <w:spacing w:after="0" w:line="240" w:lineRule="auto"/>
              <w:ind w:left="107" w:right="252"/>
              <w:rPr>
                <w:rFonts w:ascii="Times New Roman" w:eastAsiaTheme="minorEastAsia" w:hAnsi="Times New Roman" w:cs="Times New Roman"/>
                <w:sz w:val="24"/>
                <w:szCs w:val="24"/>
                <w:lang w:eastAsia="ru-RU"/>
              </w:rPr>
            </w:pPr>
            <w:proofErr w:type="spellStart"/>
            <w:r w:rsidRPr="00293D5A">
              <w:rPr>
                <w:rFonts w:ascii="Times New Roman" w:eastAsiaTheme="minorEastAsia" w:hAnsi="Times New Roman" w:cs="Times New Roman"/>
                <w:sz w:val="24"/>
                <w:szCs w:val="24"/>
                <w:lang w:eastAsia="ru-RU"/>
              </w:rPr>
              <w:t>общепрофессионал</w:t>
            </w:r>
            <w:proofErr w:type="gramStart"/>
            <w:r w:rsidRPr="00293D5A">
              <w:rPr>
                <w:rFonts w:ascii="Times New Roman" w:eastAsiaTheme="minorEastAsia" w:hAnsi="Times New Roman" w:cs="Times New Roman"/>
                <w:sz w:val="24"/>
                <w:szCs w:val="24"/>
                <w:lang w:eastAsia="ru-RU"/>
              </w:rPr>
              <w:t>ь</w:t>
            </w:r>
            <w:proofErr w:type="spellEnd"/>
            <w:r w:rsidRPr="00293D5A">
              <w:rPr>
                <w:rFonts w:ascii="Times New Roman" w:eastAsiaTheme="minorEastAsia" w:hAnsi="Times New Roman" w:cs="Times New Roman"/>
                <w:sz w:val="24"/>
                <w:szCs w:val="24"/>
                <w:lang w:eastAsia="ru-RU"/>
              </w:rPr>
              <w:t>-</w:t>
            </w:r>
            <w:proofErr w:type="gramEnd"/>
            <w:r w:rsidRPr="00293D5A">
              <w:rPr>
                <w:rFonts w:ascii="Times New Roman" w:eastAsiaTheme="minorEastAsia" w:hAnsi="Times New Roman" w:cs="Times New Roman"/>
                <w:sz w:val="24"/>
                <w:szCs w:val="24"/>
                <w:lang w:eastAsia="ru-RU"/>
              </w:rPr>
              <w:t xml:space="preserve"> </w:t>
            </w:r>
            <w:proofErr w:type="spellStart"/>
            <w:r w:rsidRPr="00293D5A">
              <w:rPr>
                <w:rFonts w:ascii="Times New Roman" w:eastAsiaTheme="minorEastAsia" w:hAnsi="Times New Roman" w:cs="Times New Roman"/>
                <w:sz w:val="24"/>
                <w:szCs w:val="24"/>
                <w:lang w:eastAsia="ru-RU"/>
              </w:rPr>
              <w:t>ные</w:t>
            </w:r>
            <w:proofErr w:type="spellEnd"/>
          </w:p>
        </w:tc>
        <w:tc>
          <w:tcPr>
            <w:tcW w:w="1387"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1" w:after="0" w:line="240" w:lineRule="auto"/>
              <w:rPr>
                <w:rFonts w:ascii="Times New Roman" w:eastAsiaTheme="minorEastAsia" w:hAnsi="Times New Roman" w:cs="Times New Roman"/>
                <w:lang w:eastAsia="ru-RU"/>
              </w:rPr>
            </w:pPr>
          </w:p>
          <w:p w:rsidR="00AB78A7" w:rsidRPr="00293D5A" w:rsidRDefault="00AB78A7" w:rsidP="00AB78A7">
            <w:pPr>
              <w:widowControl w:val="0"/>
              <w:kinsoku w:val="0"/>
              <w:overflowPunct w:val="0"/>
              <w:autoSpaceDE w:val="0"/>
              <w:autoSpaceDN w:val="0"/>
              <w:adjustRightInd w:val="0"/>
              <w:spacing w:after="0" w:line="240" w:lineRule="auto"/>
              <w:ind w:right="501"/>
              <w:jc w:val="right"/>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800</w:t>
            </w:r>
          </w:p>
        </w:tc>
        <w:tc>
          <w:tcPr>
            <w:tcW w:w="1426"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1" w:after="0" w:line="240" w:lineRule="auto"/>
              <w:rPr>
                <w:rFonts w:ascii="Times New Roman" w:eastAsiaTheme="minorEastAsia" w:hAnsi="Times New Roman" w:cs="Times New Roman"/>
                <w:lang w:eastAsia="ru-RU"/>
              </w:rPr>
            </w:pPr>
          </w:p>
          <w:p w:rsidR="00AB78A7" w:rsidRPr="00293D5A" w:rsidRDefault="00AB78A7" w:rsidP="00AB78A7">
            <w:pPr>
              <w:widowControl w:val="0"/>
              <w:kinsoku w:val="0"/>
              <w:overflowPunct w:val="0"/>
              <w:autoSpaceDE w:val="0"/>
              <w:autoSpaceDN w:val="0"/>
              <w:adjustRightInd w:val="0"/>
              <w:spacing w:after="0" w:line="240" w:lineRule="auto"/>
              <w:ind w:left="192" w:right="187"/>
              <w:jc w:val="center"/>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820</w:t>
            </w:r>
          </w:p>
        </w:tc>
        <w:tc>
          <w:tcPr>
            <w:tcW w:w="1400"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1" w:after="0" w:line="240" w:lineRule="auto"/>
              <w:rPr>
                <w:rFonts w:ascii="Times New Roman" w:eastAsiaTheme="minorEastAsia" w:hAnsi="Times New Roman" w:cs="Times New Roman"/>
                <w:lang w:eastAsia="ru-RU"/>
              </w:rPr>
            </w:pPr>
          </w:p>
          <w:p w:rsidR="00AB78A7" w:rsidRPr="00293D5A" w:rsidRDefault="00AB78A7" w:rsidP="00AB78A7">
            <w:pPr>
              <w:widowControl w:val="0"/>
              <w:kinsoku w:val="0"/>
              <w:overflowPunct w:val="0"/>
              <w:autoSpaceDE w:val="0"/>
              <w:autoSpaceDN w:val="0"/>
              <w:adjustRightInd w:val="0"/>
              <w:spacing w:after="0" w:line="240" w:lineRule="auto"/>
              <w:ind w:left="515"/>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880</w:t>
            </w:r>
          </w:p>
        </w:tc>
        <w:tc>
          <w:tcPr>
            <w:tcW w:w="1363"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1" w:after="0" w:line="240" w:lineRule="auto"/>
              <w:rPr>
                <w:rFonts w:ascii="Times New Roman" w:eastAsiaTheme="minorEastAsia" w:hAnsi="Times New Roman" w:cs="Times New Roman"/>
                <w:lang w:eastAsia="ru-RU"/>
              </w:rPr>
            </w:pPr>
          </w:p>
          <w:p w:rsidR="00AB78A7" w:rsidRPr="00293D5A" w:rsidRDefault="00AB78A7" w:rsidP="00AB78A7">
            <w:pPr>
              <w:widowControl w:val="0"/>
              <w:kinsoku w:val="0"/>
              <w:overflowPunct w:val="0"/>
              <w:autoSpaceDE w:val="0"/>
              <w:autoSpaceDN w:val="0"/>
              <w:adjustRightInd w:val="0"/>
              <w:spacing w:after="0" w:line="240" w:lineRule="auto"/>
              <w:ind w:right="489"/>
              <w:jc w:val="right"/>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890</w:t>
            </w:r>
          </w:p>
        </w:tc>
        <w:tc>
          <w:tcPr>
            <w:tcW w:w="1419"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1" w:after="0" w:line="240" w:lineRule="auto"/>
              <w:rPr>
                <w:rFonts w:ascii="Times New Roman" w:eastAsiaTheme="minorEastAsia" w:hAnsi="Times New Roman" w:cs="Times New Roman"/>
                <w:lang w:eastAsia="ru-RU"/>
              </w:rPr>
            </w:pPr>
          </w:p>
          <w:p w:rsidR="00AB78A7" w:rsidRPr="00293D5A" w:rsidRDefault="00AB78A7" w:rsidP="00AB78A7">
            <w:pPr>
              <w:widowControl w:val="0"/>
              <w:kinsoku w:val="0"/>
              <w:overflowPunct w:val="0"/>
              <w:autoSpaceDE w:val="0"/>
              <w:autoSpaceDN w:val="0"/>
              <w:adjustRightInd w:val="0"/>
              <w:spacing w:after="0" w:line="240" w:lineRule="auto"/>
              <w:ind w:right="518"/>
              <w:jc w:val="right"/>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850</w:t>
            </w:r>
          </w:p>
        </w:tc>
      </w:tr>
      <w:tr w:rsidR="00AB78A7" w:rsidRPr="00293D5A" w:rsidTr="00AB78A7">
        <w:tblPrEx>
          <w:tblCellMar>
            <w:top w:w="0" w:type="dxa"/>
            <w:left w:w="0" w:type="dxa"/>
            <w:bottom w:w="0" w:type="dxa"/>
            <w:right w:w="0" w:type="dxa"/>
          </w:tblCellMar>
        </w:tblPrEx>
        <w:trPr>
          <w:trHeight w:val="501"/>
        </w:trPr>
        <w:tc>
          <w:tcPr>
            <w:tcW w:w="2559"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86" w:after="0" w:line="240" w:lineRule="auto"/>
              <w:ind w:left="107"/>
              <w:rPr>
                <w:rFonts w:ascii="Times New Roman" w:eastAsiaTheme="minorEastAsia" w:hAnsi="Times New Roman" w:cs="Times New Roman"/>
                <w:sz w:val="24"/>
                <w:szCs w:val="24"/>
                <w:lang w:eastAsia="ru-RU"/>
              </w:rPr>
            </w:pPr>
            <w:r w:rsidRPr="00293D5A">
              <w:rPr>
                <w:rFonts w:ascii="Times New Roman" w:eastAsiaTheme="minorEastAsia" w:hAnsi="Times New Roman" w:cs="Times New Roman"/>
                <w:sz w:val="24"/>
                <w:szCs w:val="24"/>
                <w:lang w:eastAsia="ru-RU"/>
              </w:rPr>
              <w:t>Языковые, ф/в</w:t>
            </w:r>
          </w:p>
        </w:tc>
        <w:tc>
          <w:tcPr>
            <w:tcW w:w="1387"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91" w:after="0" w:line="240" w:lineRule="auto"/>
              <w:ind w:right="501"/>
              <w:jc w:val="right"/>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850</w:t>
            </w:r>
          </w:p>
        </w:tc>
        <w:tc>
          <w:tcPr>
            <w:tcW w:w="1426"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91" w:after="0" w:line="240" w:lineRule="auto"/>
              <w:ind w:left="192" w:right="187"/>
              <w:jc w:val="center"/>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880</w:t>
            </w:r>
          </w:p>
        </w:tc>
        <w:tc>
          <w:tcPr>
            <w:tcW w:w="1400"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91" w:after="0" w:line="240" w:lineRule="auto"/>
              <w:ind w:left="515"/>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920</w:t>
            </w:r>
          </w:p>
        </w:tc>
        <w:tc>
          <w:tcPr>
            <w:tcW w:w="1363"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91" w:after="0" w:line="240" w:lineRule="auto"/>
              <w:ind w:right="489"/>
              <w:jc w:val="right"/>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930</w:t>
            </w:r>
          </w:p>
        </w:tc>
        <w:tc>
          <w:tcPr>
            <w:tcW w:w="1419"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91" w:after="0" w:line="240" w:lineRule="auto"/>
              <w:ind w:right="518"/>
              <w:jc w:val="right"/>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900</w:t>
            </w:r>
          </w:p>
        </w:tc>
      </w:tr>
      <w:tr w:rsidR="00AB78A7" w:rsidRPr="00293D5A" w:rsidTr="00AB78A7">
        <w:tblPrEx>
          <w:tblCellMar>
            <w:top w:w="0" w:type="dxa"/>
            <w:left w:w="0" w:type="dxa"/>
            <w:bottom w:w="0" w:type="dxa"/>
            <w:right w:w="0" w:type="dxa"/>
          </w:tblCellMar>
        </w:tblPrEx>
        <w:trPr>
          <w:trHeight w:val="480"/>
        </w:trPr>
        <w:tc>
          <w:tcPr>
            <w:tcW w:w="2559"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74" w:after="0" w:line="240" w:lineRule="auto"/>
              <w:ind w:left="107"/>
              <w:rPr>
                <w:rFonts w:ascii="Times New Roman" w:eastAsiaTheme="minorEastAsia" w:hAnsi="Times New Roman" w:cs="Times New Roman"/>
                <w:sz w:val="24"/>
                <w:szCs w:val="24"/>
                <w:lang w:eastAsia="ru-RU"/>
              </w:rPr>
            </w:pPr>
            <w:r w:rsidRPr="00293D5A">
              <w:rPr>
                <w:rFonts w:ascii="Times New Roman" w:eastAsiaTheme="minorEastAsia" w:hAnsi="Times New Roman" w:cs="Times New Roman"/>
                <w:sz w:val="24"/>
                <w:szCs w:val="24"/>
                <w:lang w:eastAsia="ru-RU"/>
              </w:rPr>
              <w:t>Гуманитарные</w:t>
            </w:r>
          </w:p>
        </w:tc>
        <w:tc>
          <w:tcPr>
            <w:tcW w:w="1387"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79" w:after="0" w:line="240" w:lineRule="auto"/>
              <w:ind w:right="501"/>
              <w:jc w:val="right"/>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770</w:t>
            </w:r>
          </w:p>
        </w:tc>
        <w:tc>
          <w:tcPr>
            <w:tcW w:w="1426"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79" w:after="0" w:line="240" w:lineRule="auto"/>
              <w:ind w:left="192" w:right="187"/>
              <w:jc w:val="center"/>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810</w:t>
            </w:r>
          </w:p>
        </w:tc>
        <w:tc>
          <w:tcPr>
            <w:tcW w:w="1400"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79" w:after="0" w:line="240" w:lineRule="auto"/>
              <w:ind w:left="515"/>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860</w:t>
            </w:r>
          </w:p>
        </w:tc>
        <w:tc>
          <w:tcPr>
            <w:tcW w:w="1363"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79" w:after="0" w:line="240" w:lineRule="auto"/>
              <w:ind w:right="489"/>
              <w:jc w:val="right"/>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870</w:t>
            </w:r>
          </w:p>
        </w:tc>
        <w:tc>
          <w:tcPr>
            <w:tcW w:w="1419" w:type="dxa"/>
            <w:tcBorders>
              <w:top w:val="single" w:sz="4" w:space="0" w:color="000000"/>
              <w:left w:val="single" w:sz="4" w:space="0" w:color="000000"/>
              <w:bottom w:val="single" w:sz="4" w:space="0" w:color="000000"/>
              <w:right w:val="single" w:sz="4" w:space="0" w:color="000000"/>
            </w:tcBorders>
          </w:tcPr>
          <w:p w:rsidR="00AB78A7" w:rsidRPr="00293D5A" w:rsidRDefault="00AB78A7" w:rsidP="00AB78A7">
            <w:pPr>
              <w:widowControl w:val="0"/>
              <w:kinsoku w:val="0"/>
              <w:overflowPunct w:val="0"/>
              <w:autoSpaceDE w:val="0"/>
              <w:autoSpaceDN w:val="0"/>
              <w:adjustRightInd w:val="0"/>
              <w:spacing w:before="79" w:after="0" w:line="240" w:lineRule="auto"/>
              <w:ind w:right="518"/>
              <w:jc w:val="right"/>
              <w:rPr>
                <w:rFonts w:ascii="Times New Roman" w:eastAsiaTheme="minorEastAsia" w:hAnsi="Times New Roman" w:cs="Times New Roman"/>
                <w:b/>
                <w:bCs/>
                <w:sz w:val="24"/>
                <w:szCs w:val="24"/>
                <w:lang w:eastAsia="ru-RU"/>
              </w:rPr>
            </w:pPr>
            <w:r w:rsidRPr="00293D5A">
              <w:rPr>
                <w:rFonts w:ascii="Times New Roman" w:eastAsiaTheme="minorEastAsia" w:hAnsi="Times New Roman" w:cs="Times New Roman"/>
                <w:b/>
                <w:bCs/>
                <w:sz w:val="24"/>
                <w:szCs w:val="24"/>
                <w:lang w:eastAsia="ru-RU"/>
              </w:rPr>
              <w:t>840</w:t>
            </w:r>
          </w:p>
        </w:tc>
      </w:tr>
    </w:tbl>
    <w:p w:rsidR="00293D5A" w:rsidRPr="005373A6" w:rsidRDefault="00293D5A" w:rsidP="005373A6">
      <w:pPr>
        <w:widowControl w:val="0"/>
        <w:kinsoku w:val="0"/>
        <w:overflowPunct w:val="0"/>
        <w:autoSpaceDE w:val="0"/>
        <w:autoSpaceDN w:val="0"/>
        <w:adjustRightInd w:val="0"/>
        <w:spacing w:after="0" w:line="360" w:lineRule="auto"/>
        <w:ind w:left="851" w:right="184"/>
        <w:jc w:val="both"/>
        <w:rPr>
          <w:rFonts w:ascii="Times New Roman" w:eastAsiaTheme="minorEastAsia" w:hAnsi="Times New Roman" w:cs="Times New Roman"/>
          <w:color w:val="1F1F1F"/>
          <w:w w:val="105"/>
          <w:sz w:val="28"/>
          <w:szCs w:val="28"/>
          <w:lang w:eastAsia="ru-RU"/>
        </w:rPr>
      </w:pPr>
    </w:p>
    <w:p w:rsidR="00293D5A" w:rsidRPr="005373A6" w:rsidRDefault="00293D5A" w:rsidP="00293D5A">
      <w:pPr>
        <w:widowControl w:val="0"/>
        <w:kinsoku w:val="0"/>
        <w:overflowPunct w:val="0"/>
        <w:autoSpaceDE w:val="0"/>
        <w:autoSpaceDN w:val="0"/>
        <w:adjustRightInd w:val="0"/>
        <w:spacing w:after="0" w:line="240" w:lineRule="auto"/>
        <w:ind w:right="829"/>
        <w:rPr>
          <w:rFonts w:ascii="Times New Roman" w:eastAsiaTheme="minorEastAsia" w:hAnsi="Times New Roman" w:cs="Times New Roman"/>
          <w:color w:val="1F1F1F"/>
          <w:w w:val="105"/>
          <w:sz w:val="29"/>
          <w:szCs w:val="29"/>
          <w:lang w:eastAsia="ru-RU"/>
        </w:rPr>
      </w:pPr>
    </w:p>
    <w:p w:rsidR="00293D5A" w:rsidRPr="00293D5A" w:rsidRDefault="00293D5A" w:rsidP="00293D5A">
      <w:pPr>
        <w:widowControl w:val="0"/>
        <w:kinsoku w:val="0"/>
        <w:overflowPunct w:val="0"/>
        <w:autoSpaceDE w:val="0"/>
        <w:autoSpaceDN w:val="0"/>
        <w:adjustRightInd w:val="0"/>
        <w:spacing w:after="0" w:line="240" w:lineRule="auto"/>
        <w:ind w:right="829"/>
        <w:rPr>
          <w:rFonts w:ascii="Times New Roman" w:eastAsiaTheme="minorEastAsia" w:hAnsi="Times New Roman" w:cs="Times New Roman"/>
          <w:color w:val="1F1F1F"/>
          <w:w w:val="105"/>
          <w:sz w:val="29"/>
          <w:szCs w:val="29"/>
          <w:lang w:eastAsia="ru-RU"/>
        </w:rPr>
      </w:pPr>
    </w:p>
    <w:p w:rsidR="00293D5A" w:rsidRPr="005373A6" w:rsidRDefault="00AB78A7" w:rsidP="00AB78A7">
      <w:pPr>
        <w:spacing w:line="360" w:lineRule="auto"/>
        <w:ind w:left="851" w:right="184"/>
        <w:jc w:val="both"/>
        <w:rPr>
          <w:rFonts w:ascii="Times New Roman" w:hAnsi="Times New Roman" w:cs="Times New Roman"/>
          <w:sz w:val="28"/>
          <w:szCs w:val="28"/>
        </w:rPr>
      </w:pPr>
      <w:r>
        <w:rPr>
          <w:rFonts w:ascii="Times New Roman" w:hAnsi="Times New Roman" w:cs="Times New Roman"/>
          <w:sz w:val="28"/>
          <w:szCs w:val="28"/>
        </w:rPr>
        <w:t xml:space="preserve">Деканам </w:t>
      </w:r>
      <w:proofErr w:type="spellStart"/>
      <w:proofErr w:type="gramStart"/>
      <w:r>
        <w:rPr>
          <w:rFonts w:ascii="Times New Roman" w:hAnsi="Times New Roman" w:cs="Times New Roman"/>
          <w:sz w:val="28"/>
          <w:szCs w:val="28"/>
        </w:rPr>
        <w:t>Деканам</w:t>
      </w:r>
      <w:proofErr w:type="spellEnd"/>
      <w:proofErr w:type="gramEnd"/>
      <w:r>
        <w:rPr>
          <w:rFonts w:ascii="Times New Roman" w:hAnsi="Times New Roman" w:cs="Times New Roman"/>
          <w:sz w:val="28"/>
          <w:szCs w:val="28"/>
        </w:rPr>
        <w:t xml:space="preserve">, </w:t>
      </w:r>
      <w:r w:rsidR="00293D5A" w:rsidRPr="005373A6">
        <w:rPr>
          <w:rFonts w:ascii="Times New Roman" w:hAnsi="Times New Roman" w:cs="Times New Roman"/>
          <w:sz w:val="28"/>
          <w:szCs w:val="28"/>
        </w:rPr>
        <w:t>при выполнении учебной наг</w:t>
      </w:r>
      <w:r w:rsidR="006A43A9" w:rsidRPr="005373A6">
        <w:rPr>
          <w:rFonts w:ascii="Times New Roman" w:hAnsi="Times New Roman" w:cs="Times New Roman"/>
          <w:sz w:val="28"/>
          <w:szCs w:val="28"/>
        </w:rPr>
        <w:t>рузки в объеме 1 ставки, преду</w:t>
      </w:r>
      <w:r w:rsidR="00293D5A" w:rsidRPr="005373A6">
        <w:rPr>
          <w:rFonts w:ascii="Times New Roman" w:hAnsi="Times New Roman" w:cs="Times New Roman"/>
          <w:sz w:val="28"/>
          <w:szCs w:val="28"/>
        </w:rPr>
        <w:t>сматривается уменьшение ее до 200 часов в за</w:t>
      </w:r>
      <w:r w:rsidR="006A43A9" w:rsidRPr="005373A6">
        <w:rPr>
          <w:rFonts w:ascii="Times New Roman" w:hAnsi="Times New Roman" w:cs="Times New Roman"/>
          <w:sz w:val="28"/>
          <w:szCs w:val="28"/>
        </w:rPr>
        <w:t>висимости от контингента студен</w:t>
      </w:r>
      <w:r w:rsidR="00293D5A" w:rsidRPr="005373A6">
        <w:rPr>
          <w:rFonts w:ascii="Times New Roman" w:hAnsi="Times New Roman" w:cs="Times New Roman"/>
          <w:sz w:val="28"/>
          <w:szCs w:val="28"/>
        </w:rPr>
        <w:t>тов и по согласованию с УО.</w:t>
      </w:r>
    </w:p>
    <w:p w:rsidR="006A43A9" w:rsidRPr="005373A6" w:rsidRDefault="00293D5A" w:rsidP="00AB78A7">
      <w:pPr>
        <w:spacing w:line="360" w:lineRule="auto"/>
        <w:ind w:left="851" w:right="184"/>
        <w:jc w:val="both"/>
        <w:rPr>
          <w:rFonts w:ascii="Times New Roman" w:hAnsi="Times New Roman" w:cs="Times New Roman"/>
          <w:sz w:val="28"/>
          <w:szCs w:val="28"/>
        </w:rPr>
      </w:pPr>
      <w:r w:rsidRPr="005373A6">
        <w:rPr>
          <w:rFonts w:ascii="Times New Roman" w:hAnsi="Times New Roman" w:cs="Times New Roman"/>
          <w:sz w:val="28"/>
          <w:szCs w:val="28"/>
        </w:rPr>
        <w:t>Заместителям декана по учебной и вос</w:t>
      </w:r>
      <w:r w:rsidR="006A43A9" w:rsidRPr="005373A6">
        <w:rPr>
          <w:rFonts w:ascii="Times New Roman" w:hAnsi="Times New Roman" w:cs="Times New Roman"/>
          <w:sz w:val="28"/>
          <w:szCs w:val="28"/>
        </w:rPr>
        <w:t>питательной работе, при выполне</w:t>
      </w:r>
      <w:r w:rsidRPr="005373A6">
        <w:rPr>
          <w:rFonts w:ascii="Times New Roman" w:hAnsi="Times New Roman" w:cs="Times New Roman"/>
          <w:sz w:val="28"/>
          <w:szCs w:val="28"/>
        </w:rPr>
        <w:t>нии учебной нагрузки в объеме 1 ставки, предусматривается уменьшение уче</w:t>
      </w:r>
      <w:proofErr w:type="gramStart"/>
      <w:r w:rsidRPr="005373A6">
        <w:rPr>
          <w:rFonts w:ascii="Times New Roman" w:hAnsi="Times New Roman" w:cs="Times New Roman"/>
          <w:sz w:val="28"/>
          <w:szCs w:val="28"/>
        </w:rPr>
        <w:t>б-</w:t>
      </w:r>
      <w:proofErr w:type="gramEnd"/>
      <w:r w:rsidRPr="005373A6">
        <w:rPr>
          <w:rFonts w:ascii="Times New Roman" w:hAnsi="Times New Roman" w:cs="Times New Roman"/>
          <w:sz w:val="28"/>
          <w:szCs w:val="28"/>
        </w:rPr>
        <w:t xml:space="preserve"> ной нагрузки в зависимости от контингента студентов:</w:t>
      </w:r>
    </w:p>
    <w:tbl>
      <w:tblPr>
        <w:tblW w:w="9555" w:type="dxa"/>
        <w:tblInd w:w="879" w:type="dxa"/>
        <w:tblLayout w:type="fixed"/>
        <w:tblCellMar>
          <w:left w:w="0" w:type="dxa"/>
          <w:right w:w="0" w:type="dxa"/>
        </w:tblCellMar>
        <w:tblLook w:val="0000" w:firstRow="0" w:lastRow="0" w:firstColumn="0" w:lastColumn="0" w:noHBand="0" w:noVBand="0"/>
      </w:tblPr>
      <w:tblGrid>
        <w:gridCol w:w="989"/>
        <w:gridCol w:w="4396"/>
        <w:gridCol w:w="4170"/>
      </w:tblGrid>
      <w:tr w:rsidR="00293D5A" w:rsidRPr="00293D5A" w:rsidTr="005373A6">
        <w:tblPrEx>
          <w:tblCellMar>
            <w:top w:w="0" w:type="dxa"/>
            <w:left w:w="0" w:type="dxa"/>
            <w:bottom w:w="0" w:type="dxa"/>
            <w:right w:w="0" w:type="dxa"/>
          </w:tblCellMar>
        </w:tblPrEx>
        <w:trPr>
          <w:trHeight w:val="350"/>
        </w:trPr>
        <w:tc>
          <w:tcPr>
            <w:tcW w:w="989" w:type="dxa"/>
            <w:tcBorders>
              <w:top w:val="single" w:sz="4" w:space="0" w:color="000000"/>
              <w:left w:val="single" w:sz="4" w:space="0" w:color="000000"/>
              <w:bottom w:val="single" w:sz="4" w:space="0" w:color="000000"/>
              <w:right w:val="single" w:sz="4" w:space="0" w:color="000000"/>
            </w:tcBorders>
          </w:tcPr>
          <w:p w:rsidR="00293D5A" w:rsidRPr="00293D5A" w:rsidRDefault="00293D5A" w:rsidP="00293D5A">
            <w:pPr>
              <w:widowControl w:val="0"/>
              <w:kinsoku w:val="0"/>
              <w:overflowPunct w:val="0"/>
              <w:autoSpaceDE w:val="0"/>
              <w:autoSpaceDN w:val="0"/>
              <w:adjustRightInd w:val="0"/>
              <w:spacing w:before="16" w:after="0" w:line="313" w:lineRule="exact"/>
              <w:ind w:left="107"/>
              <w:rPr>
                <w:rFonts w:ascii="Times New Roman" w:eastAsiaTheme="minorEastAsia" w:hAnsi="Times New Roman" w:cs="Times New Roman"/>
                <w:sz w:val="28"/>
                <w:szCs w:val="28"/>
                <w:lang w:eastAsia="ru-RU"/>
              </w:rPr>
            </w:pPr>
            <w:r w:rsidRPr="00293D5A">
              <w:rPr>
                <w:rFonts w:ascii="Times New Roman" w:eastAsiaTheme="minorEastAsia" w:hAnsi="Times New Roman" w:cs="Times New Roman"/>
                <w:sz w:val="28"/>
                <w:szCs w:val="28"/>
                <w:lang w:eastAsia="ru-RU"/>
              </w:rPr>
              <w:t>№</w:t>
            </w:r>
          </w:p>
        </w:tc>
        <w:tc>
          <w:tcPr>
            <w:tcW w:w="4396" w:type="dxa"/>
            <w:tcBorders>
              <w:top w:val="single" w:sz="4" w:space="0" w:color="000000"/>
              <w:left w:val="single" w:sz="4" w:space="0" w:color="000000"/>
              <w:bottom w:val="single" w:sz="4" w:space="0" w:color="000000"/>
              <w:right w:val="single" w:sz="4" w:space="0" w:color="000000"/>
            </w:tcBorders>
          </w:tcPr>
          <w:p w:rsidR="00293D5A" w:rsidRPr="00293D5A" w:rsidRDefault="00293D5A" w:rsidP="00293D5A">
            <w:pPr>
              <w:widowControl w:val="0"/>
              <w:kinsoku w:val="0"/>
              <w:overflowPunct w:val="0"/>
              <w:autoSpaceDE w:val="0"/>
              <w:autoSpaceDN w:val="0"/>
              <w:adjustRightInd w:val="0"/>
              <w:spacing w:before="16" w:after="0" w:line="313" w:lineRule="exact"/>
              <w:ind w:left="107"/>
              <w:rPr>
                <w:rFonts w:ascii="Times New Roman" w:eastAsiaTheme="minorEastAsia" w:hAnsi="Times New Roman" w:cs="Times New Roman"/>
                <w:sz w:val="28"/>
                <w:szCs w:val="28"/>
                <w:lang w:eastAsia="ru-RU"/>
              </w:rPr>
            </w:pPr>
            <w:r w:rsidRPr="00293D5A">
              <w:rPr>
                <w:rFonts w:ascii="Times New Roman" w:eastAsiaTheme="minorEastAsia" w:hAnsi="Times New Roman" w:cs="Times New Roman"/>
                <w:sz w:val="28"/>
                <w:szCs w:val="28"/>
                <w:lang w:eastAsia="ru-RU"/>
              </w:rPr>
              <w:t>Контингент студентов</w:t>
            </w:r>
          </w:p>
        </w:tc>
        <w:tc>
          <w:tcPr>
            <w:tcW w:w="4170" w:type="dxa"/>
            <w:tcBorders>
              <w:top w:val="single" w:sz="4" w:space="0" w:color="000000"/>
              <w:left w:val="single" w:sz="4" w:space="0" w:color="000000"/>
              <w:bottom w:val="single" w:sz="4" w:space="0" w:color="000000"/>
              <w:right w:val="single" w:sz="4" w:space="0" w:color="000000"/>
            </w:tcBorders>
          </w:tcPr>
          <w:p w:rsidR="00293D5A" w:rsidRPr="00293D5A" w:rsidRDefault="00293D5A" w:rsidP="00293D5A">
            <w:pPr>
              <w:widowControl w:val="0"/>
              <w:kinsoku w:val="0"/>
              <w:overflowPunct w:val="0"/>
              <w:autoSpaceDE w:val="0"/>
              <w:autoSpaceDN w:val="0"/>
              <w:adjustRightInd w:val="0"/>
              <w:spacing w:before="16" w:after="0" w:line="313" w:lineRule="exact"/>
              <w:ind w:left="104"/>
              <w:rPr>
                <w:rFonts w:ascii="Times New Roman" w:eastAsiaTheme="minorEastAsia" w:hAnsi="Times New Roman" w:cs="Times New Roman"/>
                <w:sz w:val="28"/>
                <w:szCs w:val="28"/>
                <w:lang w:eastAsia="ru-RU"/>
              </w:rPr>
            </w:pPr>
            <w:r w:rsidRPr="00293D5A">
              <w:rPr>
                <w:rFonts w:ascii="Times New Roman" w:eastAsiaTheme="minorEastAsia" w:hAnsi="Times New Roman" w:cs="Times New Roman"/>
                <w:sz w:val="28"/>
                <w:szCs w:val="28"/>
                <w:lang w:eastAsia="ru-RU"/>
              </w:rPr>
              <w:t>Количество часов</w:t>
            </w:r>
          </w:p>
        </w:tc>
      </w:tr>
      <w:tr w:rsidR="00293D5A" w:rsidRPr="00293D5A" w:rsidTr="005373A6">
        <w:tblPrEx>
          <w:tblCellMar>
            <w:top w:w="0" w:type="dxa"/>
            <w:left w:w="0" w:type="dxa"/>
            <w:bottom w:w="0" w:type="dxa"/>
            <w:right w:w="0" w:type="dxa"/>
          </w:tblCellMar>
        </w:tblPrEx>
        <w:trPr>
          <w:trHeight w:val="350"/>
        </w:trPr>
        <w:tc>
          <w:tcPr>
            <w:tcW w:w="989" w:type="dxa"/>
            <w:tcBorders>
              <w:top w:val="single" w:sz="4" w:space="0" w:color="000000"/>
              <w:left w:val="single" w:sz="4" w:space="0" w:color="000000"/>
              <w:bottom w:val="single" w:sz="4" w:space="0" w:color="000000"/>
              <w:right w:val="single" w:sz="4" w:space="0" w:color="000000"/>
            </w:tcBorders>
          </w:tcPr>
          <w:p w:rsidR="00293D5A" w:rsidRPr="00293D5A" w:rsidRDefault="00293D5A" w:rsidP="00293D5A">
            <w:pPr>
              <w:widowControl w:val="0"/>
              <w:kinsoku w:val="0"/>
              <w:overflowPunct w:val="0"/>
              <w:autoSpaceDE w:val="0"/>
              <w:autoSpaceDN w:val="0"/>
              <w:adjustRightInd w:val="0"/>
              <w:spacing w:before="16" w:after="0" w:line="313" w:lineRule="exact"/>
              <w:ind w:left="107"/>
              <w:rPr>
                <w:rFonts w:ascii="Times New Roman" w:eastAsiaTheme="minorEastAsia" w:hAnsi="Times New Roman" w:cs="Times New Roman"/>
                <w:sz w:val="28"/>
                <w:szCs w:val="28"/>
                <w:lang w:eastAsia="ru-RU"/>
              </w:rPr>
            </w:pPr>
            <w:r w:rsidRPr="00293D5A">
              <w:rPr>
                <w:rFonts w:ascii="Times New Roman" w:eastAsiaTheme="minorEastAsia" w:hAnsi="Times New Roman" w:cs="Times New Roman"/>
                <w:sz w:val="28"/>
                <w:szCs w:val="28"/>
                <w:lang w:eastAsia="ru-RU"/>
              </w:rPr>
              <w:t>1</w:t>
            </w:r>
          </w:p>
        </w:tc>
        <w:tc>
          <w:tcPr>
            <w:tcW w:w="4396" w:type="dxa"/>
            <w:tcBorders>
              <w:top w:val="single" w:sz="4" w:space="0" w:color="000000"/>
              <w:left w:val="single" w:sz="4" w:space="0" w:color="000000"/>
              <w:bottom w:val="single" w:sz="4" w:space="0" w:color="000000"/>
              <w:right w:val="single" w:sz="4" w:space="0" w:color="000000"/>
            </w:tcBorders>
          </w:tcPr>
          <w:p w:rsidR="00293D5A" w:rsidRPr="00293D5A" w:rsidRDefault="00293D5A" w:rsidP="00293D5A">
            <w:pPr>
              <w:widowControl w:val="0"/>
              <w:kinsoku w:val="0"/>
              <w:overflowPunct w:val="0"/>
              <w:autoSpaceDE w:val="0"/>
              <w:autoSpaceDN w:val="0"/>
              <w:adjustRightInd w:val="0"/>
              <w:spacing w:before="16" w:after="0" w:line="313" w:lineRule="exact"/>
              <w:ind w:left="107"/>
              <w:rPr>
                <w:rFonts w:ascii="Times New Roman" w:eastAsiaTheme="minorEastAsia" w:hAnsi="Times New Roman" w:cs="Times New Roman"/>
                <w:sz w:val="28"/>
                <w:szCs w:val="28"/>
                <w:lang w:eastAsia="ru-RU"/>
              </w:rPr>
            </w:pPr>
            <w:r w:rsidRPr="00293D5A">
              <w:rPr>
                <w:rFonts w:ascii="Times New Roman" w:eastAsiaTheme="minorEastAsia" w:hAnsi="Times New Roman" w:cs="Times New Roman"/>
                <w:sz w:val="28"/>
                <w:szCs w:val="28"/>
                <w:lang w:eastAsia="ru-RU"/>
              </w:rPr>
              <w:t>больше или равно 1000</w:t>
            </w:r>
          </w:p>
        </w:tc>
        <w:tc>
          <w:tcPr>
            <w:tcW w:w="4170" w:type="dxa"/>
            <w:tcBorders>
              <w:top w:val="single" w:sz="4" w:space="0" w:color="000000"/>
              <w:left w:val="single" w:sz="4" w:space="0" w:color="000000"/>
              <w:bottom w:val="single" w:sz="4" w:space="0" w:color="000000"/>
              <w:right w:val="single" w:sz="4" w:space="0" w:color="000000"/>
            </w:tcBorders>
          </w:tcPr>
          <w:p w:rsidR="00293D5A" w:rsidRPr="00293D5A" w:rsidRDefault="00293D5A" w:rsidP="00293D5A">
            <w:pPr>
              <w:widowControl w:val="0"/>
              <w:kinsoku w:val="0"/>
              <w:overflowPunct w:val="0"/>
              <w:autoSpaceDE w:val="0"/>
              <w:autoSpaceDN w:val="0"/>
              <w:adjustRightInd w:val="0"/>
              <w:spacing w:before="16" w:after="0" w:line="313" w:lineRule="exact"/>
              <w:ind w:left="104"/>
              <w:rPr>
                <w:rFonts w:ascii="Times New Roman" w:eastAsiaTheme="minorEastAsia" w:hAnsi="Times New Roman" w:cs="Times New Roman"/>
                <w:sz w:val="28"/>
                <w:szCs w:val="28"/>
                <w:lang w:eastAsia="ru-RU"/>
              </w:rPr>
            </w:pPr>
            <w:r w:rsidRPr="00293D5A">
              <w:rPr>
                <w:rFonts w:ascii="Times New Roman" w:eastAsiaTheme="minorEastAsia" w:hAnsi="Times New Roman" w:cs="Times New Roman"/>
                <w:sz w:val="28"/>
                <w:szCs w:val="28"/>
                <w:lang w:eastAsia="ru-RU"/>
              </w:rPr>
              <w:t>50</w:t>
            </w:r>
          </w:p>
        </w:tc>
      </w:tr>
    </w:tbl>
    <w:p w:rsidR="00293D5A" w:rsidRDefault="00293D5A" w:rsidP="00293D5A"/>
    <w:p w:rsidR="006A43A9" w:rsidRPr="005373A6" w:rsidRDefault="006A43A9" w:rsidP="00EE6B6A">
      <w:pPr>
        <w:spacing w:line="360" w:lineRule="auto"/>
        <w:ind w:left="851" w:right="184"/>
        <w:jc w:val="both"/>
        <w:rPr>
          <w:rFonts w:ascii="Times New Roman" w:hAnsi="Times New Roman" w:cs="Times New Roman"/>
          <w:sz w:val="28"/>
          <w:szCs w:val="28"/>
        </w:rPr>
      </w:pPr>
      <w:r w:rsidRPr="005373A6">
        <w:rPr>
          <w:rFonts w:ascii="Times New Roman" w:hAnsi="Times New Roman" w:cs="Times New Roman"/>
          <w:sz w:val="28"/>
          <w:szCs w:val="28"/>
        </w:rPr>
        <w:t>6.</w:t>
      </w:r>
      <w:r w:rsidRPr="005373A6">
        <w:rPr>
          <w:rFonts w:ascii="Times New Roman" w:hAnsi="Times New Roman" w:cs="Times New Roman"/>
          <w:sz w:val="28"/>
          <w:szCs w:val="28"/>
        </w:rPr>
        <w:tab/>
        <w:t>Лекционные потоки планируются по критериям общности учебных программ дисциплин направлений и специальностей. Потоки на дисциплины для студентов очного и заочного обучения с применением ДОТ формируются в соответствии с утвержденным Порядком регистрации на дисциплины.</w:t>
      </w:r>
    </w:p>
    <w:p w:rsidR="006A43A9" w:rsidRPr="005373A6" w:rsidRDefault="006A43A9" w:rsidP="00EE6B6A">
      <w:pPr>
        <w:spacing w:line="360" w:lineRule="auto"/>
        <w:ind w:left="851" w:right="184"/>
        <w:jc w:val="both"/>
        <w:rPr>
          <w:rFonts w:ascii="Times New Roman" w:hAnsi="Times New Roman" w:cs="Times New Roman"/>
          <w:sz w:val="28"/>
          <w:szCs w:val="28"/>
        </w:rPr>
      </w:pPr>
      <w:r w:rsidRPr="005373A6">
        <w:rPr>
          <w:rFonts w:ascii="Times New Roman" w:hAnsi="Times New Roman" w:cs="Times New Roman"/>
          <w:sz w:val="28"/>
          <w:szCs w:val="28"/>
        </w:rPr>
        <w:lastRenderedPageBreak/>
        <w:t>7.</w:t>
      </w:r>
      <w:r w:rsidRPr="005373A6">
        <w:rPr>
          <w:rFonts w:ascii="Times New Roman" w:hAnsi="Times New Roman" w:cs="Times New Roman"/>
          <w:sz w:val="28"/>
          <w:szCs w:val="28"/>
        </w:rPr>
        <w:tab/>
        <w:t>Распределение общего числа часов, выделяемых на каждого дипломника, между отдельными кафедрами производится решением УО, по представлению профилирующей кафедры.</w:t>
      </w:r>
    </w:p>
    <w:p w:rsidR="006A43A9" w:rsidRPr="005373A6" w:rsidRDefault="006A43A9" w:rsidP="00EE6B6A">
      <w:pPr>
        <w:spacing w:line="360" w:lineRule="auto"/>
        <w:ind w:left="851" w:right="184"/>
        <w:jc w:val="both"/>
        <w:rPr>
          <w:rFonts w:ascii="Times New Roman" w:hAnsi="Times New Roman" w:cs="Times New Roman"/>
          <w:sz w:val="28"/>
          <w:szCs w:val="28"/>
        </w:rPr>
      </w:pPr>
      <w:r w:rsidRPr="005373A6">
        <w:rPr>
          <w:rFonts w:ascii="Times New Roman" w:hAnsi="Times New Roman" w:cs="Times New Roman"/>
          <w:sz w:val="28"/>
          <w:szCs w:val="28"/>
        </w:rPr>
        <w:t>8.</w:t>
      </w:r>
      <w:r w:rsidRPr="005373A6">
        <w:rPr>
          <w:rFonts w:ascii="Times New Roman" w:hAnsi="Times New Roman" w:cs="Times New Roman"/>
          <w:sz w:val="28"/>
          <w:szCs w:val="28"/>
        </w:rPr>
        <w:tab/>
        <w:t>Учебные аудиторные часы преподавателей находящихся на ФПК, ИПК, стажировках, или по болезни, могут выноситься на почасовой фонд кафедры (по рапорту) и оплачиваются по среднему штатному расписанию, согласно Положению об о</w:t>
      </w:r>
      <w:r w:rsidR="00AB78A7">
        <w:rPr>
          <w:rFonts w:ascii="Times New Roman" w:hAnsi="Times New Roman" w:cs="Times New Roman"/>
          <w:sz w:val="28"/>
          <w:szCs w:val="28"/>
        </w:rPr>
        <w:t>плате труда работников в КГТУ.</w:t>
      </w:r>
      <w:r w:rsidR="00AB78A7">
        <w:rPr>
          <w:rFonts w:ascii="Times New Roman" w:hAnsi="Times New Roman" w:cs="Times New Roman"/>
          <w:sz w:val="28"/>
          <w:szCs w:val="28"/>
        </w:rPr>
        <w:cr/>
      </w:r>
      <w:r w:rsidRPr="005373A6">
        <w:rPr>
          <w:rFonts w:ascii="Times New Roman" w:hAnsi="Times New Roman" w:cs="Times New Roman"/>
          <w:sz w:val="28"/>
          <w:szCs w:val="28"/>
        </w:rPr>
        <w:t>9.</w:t>
      </w:r>
      <w:r w:rsidRPr="005373A6">
        <w:rPr>
          <w:rFonts w:ascii="Times New Roman" w:hAnsi="Times New Roman" w:cs="Times New Roman"/>
          <w:sz w:val="28"/>
          <w:szCs w:val="28"/>
        </w:rPr>
        <w:tab/>
        <w:t>Замена одних видов работ другими в течение учебного года допустима только решением кафедры.</w:t>
      </w:r>
    </w:p>
    <w:p w:rsidR="006A43A9" w:rsidRPr="005373A6" w:rsidRDefault="006A43A9" w:rsidP="00EE6B6A">
      <w:pPr>
        <w:spacing w:line="360" w:lineRule="auto"/>
        <w:ind w:left="851" w:right="184"/>
        <w:jc w:val="both"/>
        <w:rPr>
          <w:rFonts w:ascii="Times New Roman" w:hAnsi="Times New Roman" w:cs="Times New Roman"/>
          <w:sz w:val="28"/>
          <w:szCs w:val="28"/>
        </w:rPr>
      </w:pPr>
      <w:r w:rsidRPr="005373A6">
        <w:rPr>
          <w:rFonts w:ascii="Times New Roman" w:hAnsi="Times New Roman" w:cs="Times New Roman"/>
          <w:sz w:val="28"/>
          <w:szCs w:val="28"/>
        </w:rPr>
        <w:t>10.</w:t>
      </w:r>
      <w:r w:rsidRPr="005373A6">
        <w:rPr>
          <w:rFonts w:ascii="Times New Roman" w:hAnsi="Times New Roman" w:cs="Times New Roman"/>
          <w:sz w:val="28"/>
          <w:szCs w:val="28"/>
        </w:rPr>
        <w:tab/>
        <w:t>Учебные занятия, выполняемые в рамках магистерских образовательных программ, все виды учебной работы, предусмотренные рабочими учебными планами, следует планировать при числе студентов в группе не менее 5 человек, обучающихся по данной магистерской программе, в противном случае их расчет производить по индивидуальному плану.</w:t>
      </w:r>
    </w:p>
    <w:p w:rsidR="006A43A9" w:rsidRPr="005373A6" w:rsidRDefault="006A43A9" w:rsidP="00EE6B6A">
      <w:pPr>
        <w:spacing w:line="360" w:lineRule="auto"/>
        <w:ind w:left="851" w:right="184"/>
        <w:jc w:val="both"/>
        <w:rPr>
          <w:rFonts w:ascii="Times New Roman" w:hAnsi="Times New Roman" w:cs="Times New Roman"/>
          <w:sz w:val="28"/>
          <w:szCs w:val="28"/>
        </w:rPr>
      </w:pPr>
      <w:r w:rsidRPr="005373A6">
        <w:rPr>
          <w:rFonts w:ascii="Times New Roman" w:hAnsi="Times New Roman" w:cs="Times New Roman"/>
          <w:sz w:val="28"/>
          <w:szCs w:val="28"/>
        </w:rPr>
        <w:t>11.</w:t>
      </w:r>
      <w:r w:rsidRPr="005373A6">
        <w:rPr>
          <w:rFonts w:ascii="Times New Roman" w:hAnsi="Times New Roman" w:cs="Times New Roman"/>
          <w:sz w:val="28"/>
          <w:szCs w:val="28"/>
        </w:rPr>
        <w:tab/>
        <w:t>Порядок оформления на работу преподавателей на условиях почасовой оплаты:</w:t>
      </w:r>
    </w:p>
    <w:p w:rsidR="006A43A9" w:rsidRPr="005373A6" w:rsidRDefault="006A43A9" w:rsidP="00EE6B6A">
      <w:pPr>
        <w:spacing w:line="360" w:lineRule="auto"/>
        <w:ind w:left="851" w:right="184"/>
        <w:jc w:val="both"/>
        <w:rPr>
          <w:rFonts w:ascii="Times New Roman" w:hAnsi="Times New Roman" w:cs="Times New Roman"/>
          <w:sz w:val="28"/>
          <w:szCs w:val="28"/>
        </w:rPr>
      </w:pPr>
      <w:r w:rsidRPr="005373A6">
        <w:rPr>
          <w:rFonts w:ascii="Times New Roman" w:hAnsi="Times New Roman" w:cs="Times New Roman"/>
          <w:sz w:val="28"/>
          <w:szCs w:val="28"/>
        </w:rPr>
        <w:t>-</w:t>
      </w:r>
      <w:r w:rsidRPr="005373A6">
        <w:rPr>
          <w:rFonts w:ascii="Times New Roman" w:hAnsi="Times New Roman" w:cs="Times New Roman"/>
          <w:sz w:val="28"/>
          <w:szCs w:val="28"/>
        </w:rPr>
        <w:tab/>
        <w:t>для штатных преподавателей кафедры (совмещение): принимается решение кафедры, оформляется протокол, справка выполнения учебной нагрузки оформляется на бланке для штатных преподавателей;</w:t>
      </w:r>
    </w:p>
    <w:p w:rsidR="006A43A9" w:rsidRPr="005373A6" w:rsidRDefault="006A43A9" w:rsidP="00EE6B6A">
      <w:pPr>
        <w:spacing w:line="360" w:lineRule="auto"/>
        <w:ind w:left="851" w:right="184"/>
        <w:jc w:val="both"/>
        <w:rPr>
          <w:rFonts w:ascii="Times New Roman" w:hAnsi="Times New Roman" w:cs="Times New Roman"/>
          <w:sz w:val="28"/>
          <w:szCs w:val="28"/>
        </w:rPr>
      </w:pPr>
      <w:proofErr w:type="gramStart"/>
      <w:r w:rsidRPr="005373A6">
        <w:rPr>
          <w:rFonts w:ascii="Times New Roman" w:hAnsi="Times New Roman" w:cs="Times New Roman"/>
          <w:sz w:val="28"/>
          <w:szCs w:val="28"/>
        </w:rPr>
        <w:t>- для преподавателей, оформляющихся на другую кафедру и сотрудников других организаций (совместителей): подаётся заявление на имя зав. кафедрой (на бланке установленного образца), зав. кафедрой подает рапорт на имя проректора по учебной работе (на этом же бланке), отделом кадров издается приказ о принятии на работу на условиях почасовой оплаты, справка о выполнении учебной нагрузки оформляется на специальном бланке;</w:t>
      </w:r>
      <w:proofErr w:type="gramEnd"/>
    </w:p>
    <w:p w:rsidR="006A43A9" w:rsidRPr="005373A6" w:rsidRDefault="006A43A9" w:rsidP="00EE6B6A">
      <w:pPr>
        <w:spacing w:line="360" w:lineRule="auto"/>
        <w:ind w:left="851" w:right="184"/>
        <w:jc w:val="both"/>
        <w:rPr>
          <w:rFonts w:ascii="Times New Roman" w:hAnsi="Times New Roman" w:cs="Times New Roman"/>
          <w:sz w:val="28"/>
          <w:szCs w:val="28"/>
        </w:rPr>
      </w:pPr>
      <w:r w:rsidRPr="005373A6">
        <w:rPr>
          <w:rFonts w:ascii="Times New Roman" w:hAnsi="Times New Roman" w:cs="Times New Roman"/>
          <w:sz w:val="28"/>
          <w:szCs w:val="28"/>
        </w:rPr>
        <w:lastRenderedPageBreak/>
        <w:t>-</w:t>
      </w:r>
      <w:r w:rsidRPr="005373A6">
        <w:rPr>
          <w:rFonts w:ascii="Times New Roman" w:hAnsi="Times New Roman" w:cs="Times New Roman"/>
          <w:sz w:val="28"/>
          <w:szCs w:val="28"/>
        </w:rPr>
        <w:tab/>
        <w:t>для преподавателей и сотрудников, оформляющихся в контрактные структурные подразделения: заключается индивидуальный контракт (договор) с руководителями структурных подразделений.</w:t>
      </w:r>
    </w:p>
    <w:p w:rsidR="006A43A9" w:rsidRPr="005373A6" w:rsidRDefault="006A43A9" w:rsidP="00EE6B6A">
      <w:pPr>
        <w:spacing w:line="360" w:lineRule="auto"/>
        <w:ind w:left="851" w:right="184"/>
        <w:jc w:val="both"/>
        <w:rPr>
          <w:rFonts w:ascii="Times New Roman" w:hAnsi="Times New Roman" w:cs="Times New Roman"/>
          <w:sz w:val="28"/>
          <w:szCs w:val="28"/>
        </w:rPr>
      </w:pPr>
      <w:r w:rsidRPr="005373A6">
        <w:rPr>
          <w:rFonts w:ascii="Times New Roman" w:hAnsi="Times New Roman" w:cs="Times New Roman"/>
          <w:sz w:val="28"/>
          <w:szCs w:val="28"/>
        </w:rPr>
        <w:t>Примечание: Приказ о приеме на работу на условиях почасовой оплаты и индивидуальный контракт (договор) оформляется до начала выполнения педагогической нагрузки.</w:t>
      </w:r>
    </w:p>
    <w:p w:rsidR="005373A6" w:rsidRDefault="006A43A9" w:rsidP="00EE6B6A">
      <w:pPr>
        <w:spacing w:line="360" w:lineRule="auto"/>
        <w:ind w:left="851" w:right="184"/>
        <w:jc w:val="both"/>
        <w:rPr>
          <w:rFonts w:ascii="Times New Roman" w:hAnsi="Times New Roman" w:cs="Times New Roman"/>
          <w:sz w:val="28"/>
          <w:szCs w:val="28"/>
        </w:rPr>
      </w:pPr>
      <w:r w:rsidRPr="005373A6">
        <w:rPr>
          <w:rFonts w:ascii="Times New Roman" w:hAnsi="Times New Roman" w:cs="Times New Roman"/>
          <w:sz w:val="28"/>
          <w:szCs w:val="28"/>
        </w:rPr>
        <w:t xml:space="preserve"> 12.</w:t>
      </w:r>
      <w:r w:rsidRPr="005373A6">
        <w:rPr>
          <w:rFonts w:ascii="Times New Roman" w:hAnsi="Times New Roman" w:cs="Times New Roman"/>
          <w:sz w:val="28"/>
          <w:szCs w:val="28"/>
        </w:rPr>
        <w:tab/>
        <w:t xml:space="preserve">Почасовая оплата за работу на кафедре производится при условии выполнения преподавателем годовой учебной нагрузки, предусмотренной индивидуальным планом, при этом выполненная нагрузка должна быть не ниже средней расчетной для данной категории преподавателя, и выполнены работы в полном объеме, предусмотренные правой частью индивидуального плана. Распределение преподавателю дополнительной учебной нагрузки должно производиться решением </w:t>
      </w:r>
    </w:p>
    <w:p w:rsidR="00AB78A7" w:rsidRPr="00AB78A7" w:rsidRDefault="00AB78A7" w:rsidP="00EE6B6A">
      <w:pPr>
        <w:spacing w:line="360" w:lineRule="auto"/>
        <w:ind w:left="851" w:right="184"/>
        <w:jc w:val="both"/>
        <w:rPr>
          <w:rFonts w:ascii="Times New Roman" w:hAnsi="Times New Roman" w:cs="Times New Roman"/>
          <w:sz w:val="28"/>
          <w:szCs w:val="28"/>
        </w:rPr>
      </w:pPr>
      <w:r w:rsidRPr="00AB78A7">
        <w:rPr>
          <w:rFonts w:ascii="Times New Roman" w:hAnsi="Times New Roman" w:cs="Times New Roman"/>
          <w:sz w:val="28"/>
          <w:szCs w:val="28"/>
        </w:rPr>
        <w:t>заседания кафедры с соответствующей записью в протоколе заседания.</w:t>
      </w:r>
    </w:p>
    <w:p w:rsidR="00AB78A7" w:rsidRPr="00AB78A7" w:rsidRDefault="00AB78A7" w:rsidP="00EE6B6A">
      <w:pPr>
        <w:spacing w:line="360" w:lineRule="auto"/>
        <w:ind w:left="851" w:right="184"/>
        <w:jc w:val="both"/>
        <w:rPr>
          <w:rFonts w:ascii="Times New Roman" w:hAnsi="Times New Roman" w:cs="Times New Roman"/>
          <w:sz w:val="28"/>
          <w:szCs w:val="28"/>
        </w:rPr>
      </w:pPr>
      <w:r w:rsidRPr="00AB78A7">
        <w:rPr>
          <w:rFonts w:ascii="Times New Roman" w:hAnsi="Times New Roman" w:cs="Times New Roman"/>
          <w:sz w:val="28"/>
          <w:szCs w:val="28"/>
        </w:rPr>
        <w:t>13.</w:t>
      </w:r>
      <w:r w:rsidRPr="00AB78A7">
        <w:rPr>
          <w:rFonts w:ascii="Times New Roman" w:hAnsi="Times New Roman" w:cs="Times New Roman"/>
          <w:sz w:val="28"/>
          <w:szCs w:val="28"/>
        </w:rPr>
        <w:tab/>
        <w:t>Оплата труда преподавателей-почасовиков производится из расчёта фактически затраченного времени, но не свыше 240 часов за учебный год, на основании справок установленного образца, представляемых в УО заведующим кафедрой, который несет персональную ответственность за объективность информации.</w:t>
      </w:r>
    </w:p>
    <w:p w:rsidR="00AB78A7" w:rsidRDefault="00AB78A7" w:rsidP="00EE6B6A">
      <w:pPr>
        <w:spacing w:line="360" w:lineRule="auto"/>
        <w:ind w:left="851" w:right="184"/>
        <w:jc w:val="both"/>
        <w:rPr>
          <w:rFonts w:ascii="Times New Roman" w:hAnsi="Times New Roman" w:cs="Times New Roman"/>
          <w:sz w:val="28"/>
          <w:szCs w:val="28"/>
        </w:rPr>
      </w:pPr>
      <w:r w:rsidRPr="00AB78A7">
        <w:rPr>
          <w:rFonts w:ascii="Times New Roman" w:hAnsi="Times New Roman" w:cs="Times New Roman"/>
          <w:sz w:val="28"/>
          <w:szCs w:val="28"/>
        </w:rPr>
        <w:t>14.</w:t>
      </w:r>
      <w:r w:rsidRPr="00AB78A7">
        <w:rPr>
          <w:rFonts w:ascii="Times New Roman" w:hAnsi="Times New Roman" w:cs="Times New Roman"/>
          <w:sz w:val="28"/>
          <w:szCs w:val="28"/>
        </w:rPr>
        <w:tab/>
        <w:t>Представленные нормы времени предназначены для традиционной лекционно-семинарской технологии обучения и кредит - технологии. Нормы времени на выполнение других видов работ, не предусмотренные данным</w:t>
      </w:r>
    </w:p>
    <w:p w:rsidR="005373A6" w:rsidRPr="005373A6" w:rsidRDefault="00AB78A7" w:rsidP="00EE6B6A">
      <w:pPr>
        <w:spacing w:line="360" w:lineRule="auto"/>
        <w:ind w:right="184"/>
        <w:jc w:val="both"/>
        <w:rPr>
          <w:rFonts w:ascii="Times New Roman" w:hAnsi="Times New Roman" w:cs="Times New Roman"/>
          <w:sz w:val="28"/>
          <w:szCs w:val="28"/>
        </w:rPr>
      </w:pPr>
      <w:r>
        <w:rPr>
          <w:rFonts w:ascii="Times New Roman" w:hAnsi="Times New Roman" w:cs="Times New Roman"/>
          <w:sz w:val="28"/>
          <w:szCs w:val="28"/>
        </w:rPr>
        <w:t xml:space="preserve">          </w:t>
      </w:r>
      <w:r w:rsidRPr="00AB78A7">
        <w:rPr>
          <w:rFonts w:ascii="Times New Roman" w:hAnsi="Times New Roman" w:cs="Times New Roman"/>
          <w:sz w:val="28"/>
          <w:szCs w:val="28"/>
        </w:rPr>
        <w:t xml:space="preserve">  Положением, устанавливаются дополнительным приказом по вузу.</w:t>
      </w:r>
    </w:p>
    <w:p w:rsidR="005373A6" w:rsidRDefault="005373A6" w:rsidP="005373A6">
      <w:pPr>
        <w:spacing w:line="360" w:lineRule="auto"/>
        <w:jc w:val="both"/>
        <w:rPr>
          <w:rFonts w:ascii="Times New Roman" w:hAnsi="Times New Roman" w:cs="Times New Roman"/>
          <w:sz w:val="28"/>
          <w:szCs w:val="28"/>
        </w:rPr>
      </w:pPr>
    </w:p>
    <w:p w:rsidR="005373A6" w:rsidRDefault="005373A6" w:rsidP="005373A6">
      <w:pPr>
        <w:spacing w:line="360" w:lineRule="auto"/>
        <w:jc w:val="both"/>
        <w:rPr>
          <w:rFonts w:ascii="Times New Roman" w:hAnsi="Times New Roman" w:cs="Times New Roman"/>
          <w:sz w:val="28"/>
          <w:szCs w:val="28"/>
        </w:rPr>
      </w:pPr>
    </w:p>
    <w:p w:rsidR="00AB78A7" w:rsidRDefault="00AB78A7" w:rsidP="00AB78A7">
      <w:pPr>
        <w:widowControl w:val="0"/>
        <w:kinsoku w:val="0"/>
        <w:overflowPunct w:val="0"/>
        <w:autoSpaceDE w:val="0"/>
        <w:autoSpaceDN w:val="0"/>
        <w:adjustRightInd w:val="0"/>
        <w:spacing w:after="0" w:line="240" w:lineRule="auto"/>
        <w:ind w:right="843"/>
        <w:rPr>
          <w:rFonts w:ascii="Times New Roman" w:hAnsi="Times New Roman" w:cs="Times New Roman"/>
          <w:sz w:val="28"/>
          <w:szCs w:val="28"/>
        </w:rPr>
      </w:pPr>
    </w:p>
    <w:p w:rsidR="006A43A9" w:rsidRPr="006A43A9" w:rsidRDefault="006A43A9" w:rsidP="00EE6B6A">
      <w:pPr>
        <w:widowControl w:val="0"/>
        <w:kinsoku w:val="0"/>
        <w:overflowPunct w:val="0"/>
        <w:autoSpaceDE w:val="0"/>
        <w:autoSpaceDN w:val="0"/>
        <w:adjustRightInd w:val="0"/>
        <w:spacing w:after="0" w:line="240" w:lineRule="auto"/>
        <w:ind w:right="843"/>
        <w:jc w:val="center"/>
        <w:rPr>
          <w:rFonts w:ascii="Times New Roman" w:eastAsiaTheme="minorEastAsia" w:hAnsi="Times New Roman" w:cs="Times New Roman"/>
          <w:b/>
          <w:bCs/>
          <w:sz w:val="28"/>
          <w:szCs w:val="28"/>
          <w:lang w:eastAsia="ru-RU"/>
        </w:rPr>
      </w:pPr>
      <w:r w:rsidRPr="006A43A9">
        <w:rPr>
          <w:rFonts w:ascii="Times New Roman" w:eastAsiaTheme="minorEastAsia" w:hAnsi="Times New Roman" w:cs="Times New Roman"/>
          <w:b/>
          <w:bCs/>
          <w:sz w:val="28"/>
          <w:szCs w:val="28"/>
          <w:lang w:eastAsia="ru-RU"/>
        </w:rPr>
        <w:lastRenderedPageBreak/>
        <w:t>II.УЧЕБНАЯ РАБОТА</w:t>
      </w:r>
    </w:p>
    <w:tbl>
      <w:tblPr>
        <w:tblpPr w:leftFromText="180" w:rightFromText="180" w:vertAnchor="text" w:horzAnchor="margin" w:tblpXSpec="center" w:tblpY="739"/>
        <w:tblW w:w="0" w:type="auto"/>
        <w:tblLayout w:type="fixed"/>
        <w:tblCellMar>
          <w:left w:w="0" w:type="dxa"/>
          <w:right w:w="0" w:type="dxa"/>
        </w:tblCellMar>
        <w:tblLook w:val="0000" w:firstRow="0" w:lastRow="0" w:firstColumn="0" w:lastColumn="0" w:noHBand="0" w:noVBand="0"/>
      </w:tblPr>
      <w:tblGrid>
        <w:gridCol w:w="3008"/>
        <w:gridCol w:w="2835"/>
        <w:gridCol w:w="3827"/>
      </w:tblGrid>
      <w:tr w:rsidR="005373A6" w:rsidRPr="006A43A9" w:rsidTr="005373A6">
        <w:tblPrEx>
          <w:tblCellMar>
            <w:top w:w="0" w:type="dxa"/>
            <w:left w:w="0" w:type="dxa"/>
            <w:bottom w:w="0" w:type="dxa"/>
            <w:right w:w="0" w:type="dxa"/>
          </w:tblCellMar>
        </w:tblPrEx>
        <w:trPr>
          <w:trHeight w:val="551"/>
        </w:trPr>
        <w:tc>
          <w:tcPr>
            <w:tcW w:w="3008"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11. Прием экзаменов,</w:t>
            </w:r>
          </w:p>
          <w:p w:rsidR="005373A6" w:rsidRPr="006A43A9" w:rsidRDefault="005373A6" w:rsidP="005373A6">
            <w:pPr>
              <w:widowControl w:val="0"/>
              <w:kinsoku w:val="0"/>
              <w:overflowPunct w:val="0"/>
              <w:autoSpaceDE w:val="0"/>
              <w:autoSpaceDN w:val="0"/>
              <w:adjustRightInd w:val="0"/>
              <w:spacing w:after="0" w:line="27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апелляция</w:t>
            </w:r>
          </w:p>
        </w:tc>
        <w:tc>
          <w:tcPr>
            <w:tcW w:w="2835"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 час </w:t>
            </w:r>
            <w:r w:rsidRPr="006A43A9">
              <w:rPr>
                <w:rFonts w:ascii="Times New Roman" w:eastAsiaTheme="minorEastAsia" w:hAnsi="Times New Roman" w:cs="Times New Roman"/>
                <w:sz w:val="24"/>
                <w:szCs w:val="24"/>
                <w:lang w:eastAsia="ru-RU"/>
              </w:rPr>
              <w:t>на 1 группу</w:t>
            </w:r>
          </w:p>
        </w:tc>
        <w:tc>
          <w:tcPr>
            <w:tcW w:w="3827"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при проведении </w:t>
            </w:r>
            <w:proofErr w:type="gramStart"/>
            <w:r w:rsidRPr="006A43A9">
              <w:rPr>
                <w:rFonts w:ascii="Times New Roman" w:eastAsiaTheme="minorEastAsia" w:hAnsi="Times New Roman" w:cs="Times New Roman"/>
                <w:sz w:val="24"/>
                <w:szCs w:val="24"/>
                <w:lang w:eastAsia="ru-RU"/>
              </w:rPr>
              <w:t>компьютерного</w:t>
            </w:r>
            <w:proofErr w:type="gramEnd"/>
            <w:r w:rsidRPr="006A43A9">
              <w:rPr>
                <w:rFonts w:ascii="Times New Roman" w:eastAsiaTheme="minorEastAsia" w:hAnsi="Times New Roman" w:cs="Times New Roman"/>
                <w:sz w:val="24"/>
                <w:szCs w:val="24"/>
                <w:lang w:eastAsia="ru-RU"/>
              </w:rPr>
              <w:t xml:space="preserve"> те-</w:t>
            </w:r>
          </w:p>
          <w:p w:rsidR="005373A6" w:rsidRPr="006A43A9" w:rsidRDefault="005373A6" w:rsidP="005373A6">
            <w:pPr>
              <w:widowControl w:val="0"/>
              <w:kinsoku w:val="0"/>
              <w:overflowPunct w:val="0"/>
              <w:autoSpaceDE w:val="0"/>
              <w:autoSpaceDN w:val="0"/>
              <w:adjustRightInd w:val="0"/>
              <w:spacing w:after="0" w:line="271"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стирования</w:t>
            </w:r>
            <w:proofErr w:type="spellEnd"/>
            <w:r w:rsidRPr="006A43A9">
              <w:rPr>
                <w:rFonts w:ascii="Times New Roman" w:eastAsiaTheme="minorEastAsia" w:hAnsi="Times New Roman" w:cs="Times New Roman"/>
                <w:sz w:val="24"/>
                <w:szCs w:val="24"/>
                <w:lang w:eastAsia="ru-RU"/>
              </w:rPr>
              <w:t>.</w:t>
            </w:r>
          </w:p>
        </w:tc>
      </w:tr>
      <w:tr w:rsidR="005373A6" w:rsidRPr="006A43A9" w:rsidTr="005373A6">
        <w:tblPrEx>
          <w:tblCellMar>
            <w:top w:w="0" w:type="dxa"/>
            <w:left w:w="0" w:type="dxa"/>
            <w:bottom w:w="0" w:type="dxa"/>
            <w:right w:w="0" w:type="dxa"/>
          </w:tblCellMar>
        </w:tblPrEx>
        <w:trPr>
          <w:trHeight w:val="554"/>
        </w:trPr>
        <w:tc>
          <w:tcPr>
            <w:tcW w:w="3008"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color w:val="000000"/>
                <w:sz w:val="24"/>
                <w:szCs w:val="24"/>
                <w:lang w:eastAsia="ru-RU"/>
              </w:rPr>
            </w:pPr>
            <w:r w:rsidRPr="006A43A9">
              <w:rPr>
                <w:rFonts w:ascii="Times New Roman" w:eastAsiaTheme="minorEastAsia" w:hAnsi="Times New Roman" w:cs="Times New Roman"/>
                <w:sz w:val="24"/>
                <w:szCs w:val="24"/>
                <w:lang w:eastAsia="ru-RU"/>
              </w:rPr>
              <w:t>12</w:t>
            </w:r>
            <w:r w:rsidRPr="006A43A9">
              <w:rPr>
                <w:rFonts w:ascii="Times New Roman" w:eastAsiaTheme="minorEastAsia" w:hAnsi="Times New Roman" w:cs="Times New Roman"/>
                <w:color w:val="FF0000"/>
                <w:sz w:val="24"/>
                <w:szCs w:val="24"/>
                <w:lang w:eastAsia="ru-RU"/>
              </w:rPr>
              <w:t xml:space="preserve">. </w:t>
            </w:r>
            <w:r w:rsidRPr="006A43A9">
              <w:rPr>
                <w:rFonts w:ascii="Times New Roman" w:eastAsiaTheme="minorEastAsia" w:hAnsi="Times New Roman" w:cs="Times New Roman"/>
                <w:color w:val="000000"/>
                <w:sz w:val="24"/>
                <w:szCs w:val="24"/>
                <w:lang w:eastAsia="ru-RU"/>
              </w:rPr>
              <w:t>Прием переаттестаций</w:t>
            </w:r>
          </w:p>
          <w:p w:rsidR="005373A6" w:rsidRPr="006A43A9" w:rsidRDefault="005373A6" w:rsidP="005373A6">
            <w:pPr>
              <w:widowControl w:val="0"/>
              <w:kinsoku w:val="0"/>
              <w:overflowPunct w:val="0"/>
              <w:autoSpaceDE w:val="0"/>
              <w:autoSpaceDN w:val="0"/>
              <w:adjustRightInd w:val="0"/>
              <w:spacing w:after="0" w:line="27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экзамен;</w:t>
            </w:r>
          </w:p>
        </w:tc>
        <w:tc>
          <w:tcPr>
            <w:tcW w:w="2835"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0,3 часа </w:t>
            </w:r>
            <w:r w:rsidRPr="006A43A9">
              <w:rPr>
                <w:rFonts w:ascii="Times New Roman" w:eastAsiaTheme="minorEastAsia" w:hAnsi="Times New Roman" w:cs="Times New Roman"/>
                <w:sz w:val="24"/>
                <w:szCs w:val="24"/>
                <w:lang w:eastAsia="ru-RU"/>
              </w:rPr>
              <w:t>на одного</w:t>
            </w:r>
            <w:r w:rsidRPr="006A43A9">
              <w:rPr>
                <w:rFonts w:ascii="Times New Roman" w:eastAsiaTheme="minorEastAsia" w:hAnsi="Times New Roman" w:cs="Times New Roman"/>
                <w:spacing w:val="50"/>
                <w:sz w:val="24"/>
                <w:szCs w:val="24"/>
                <w:lang w:eastAsia="ru-RU"/>
              </w:rPr>
              <w:t xml:space="preserve"> </w:t>
            </w:r>
            <w:proofErr w:type="spellStart"/>
            <w:r w:rsidRPr="006A43A9">
              <w:rPr>
                <w:rFonts w:ascii="Times New Roman" w:eastAsiaTheme="minorEastAsia" w:hAnsi="Times New Roman" w:cs="Times New Roman"/>
                <w:sz w:val="24"/>
                <w:szCs w:val="24"/>
                <w:lang w:eastAsia="ru-RU"/>
              </w:rPr>
              <w:t>сту</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71"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дента</w:t>
            </w:r>
            <w:proofErr w:type="spellEnd"/>
            <w:r w:rsidRPr="006A43A9">
              <w:rPr>
                <w:rFonts w:ascii="Times New Roman" w:eastAsiaTheme="minorEastAsia" w:hAnsi="Times New Roman" w:cs="Times New Roman"/>
                <w:sz w:val="24"/>
                <w:szCs w:val="24"/>
                <w:lang w:eastAsia="ru-RU"/>
              </w:rPr>
              <w:t>;</w:t>
            </w:r>
          </w:p>
        </w:tc>
        <w:tc>
          <w:tcPr>
            <w:tcW w:w="3827"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373A6" w:rsidRPr="006A43A9" w:rsidTr="005373A6">
        <w:tblPrEx>
          <w:tblCellMar>
            <w:top w:w="0" w:type="dxa"/>
            <w:left w:w="0" w:type="dxa"/>
            <w:bottom w:w="0" w:type="dxa"/>
            <w:right w:w="0" w:type="dxa"/>
          </w:tblCellMar>
        </w:tblPrEx>
        <w:trPr>
          <w:trHeight w:val="1931"/>
        </w:trPr>
        <w:tc>
          <w:tcPr>
            <w:tcW w:w="3008"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13. Проверка и прием рас-</w:t>
            </w:r>
          </w:p>
          <w:p w:rsidR="005373A6" w:rsidRPr="006A43A9" w:rsidRDefault="005373A6" w:rsidP="005373A6">
            <w:pPr>
              <w:widowControl w:val="0"/>
              <w:kinsoku w:val="0"/>
              <w:overflowPunct w:val="0"/>
              <w:autoSpaceDE w:val="0"/>
              <w:autoSpaceDN w:val="0"/>
              <w:adjustRightInd w:val="0"/>
              <w:spacing w:after="0" w:line="270" w:lineRule="atLeast"/>
              <w:ind w:right="99"/>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четно-графических и ра</w:t>
            </w:r>
            <w:proofErr w:type="gramStart"/>
            <w:r w:rsidRPr="006A43A9">
              <w:rPr>
                <w:rFonts w:ascii="Times New Roman" w:eastAsiaTheme="minorEastAsia" w:hAnsi="Times New Roman" w:cs="Times New Roman"/>
                <w:sz w:val="24"/>
                <w:szCs w:val="24"/>
                <w:lang w:eastAsia="ru-RU"/>
              </w:rPr>
              <w:t>с-</w:t>
            </w:r>
            <w:proofErr w:type="gramEnd"/>
            <w:r w:rsidRPr="006A43A9">
              <w:rPr>
                <w:rFonts w:ascii="Times New Roman" w:eastAsiaTheme="minorEastAsia" w:hAnsi="Times New Roman" w:cs="Times New Roman"/>
                <w:sz w:val="24"/>
                <w:szCs w:val="24"/>
                <w:lang w:eastAsia="ru-RU"/>
              </w:rPr>
              <w:t xml:space="preserve"> четных работ (типовые расчеты, домашние зада- </w:t>
            </w:r>
            <w:proofErr w:type="spellStart"/>
            <w:r w:rsidRPr="006A43A9">
              <w:rPr>
                <w:rFonts w:ascii="Times New Roman" w:eastAsiaTheme="minorEastAsia" w:hAnsi="Times New Roman" w:cs="Times New Roman"/>
                <w:sz w:val="24"/>
                <w:szCs w:val="24"/>
                <w:lang w:eastAsia="ru-RU"/>
              </w:rPr>
              <w:t>ния</w:t>
            </w:r>
            <w:proofErr w:type="spellEnd"/>
            <w:r w:rsidRPr="006A43A9">
              <w:rPr>
                <w:rFonts w:ascii="Times New Roman" w:eastAsiaTheme="minorEastAsia" w:hAnsi="Times New Roman" w:cs="Times New Roman"/>
                <w:sz w:val="24"/>
                <w:szCs w:val="24"/>
                <w:lang w:eastAsia="ru-RU"/>
              </w:rPr>
              <w:t>, предусмотренные</w:t>
            </w:r>
            <w:r w:rsidRPr="006A43A9">
              <w:rPr>
                <w:rFonts w:ascii="Times New Roman" w:eastAsiaTheme="minorEastAsia" w:hAnsi="Times New Roman" w:cs="Times New Roman"/>
                <w:spacing w:val="-34"/>
                <w:sz w:val="24"/>
                <w:szCs w:val="24"/>
                <w:lang w:eastAsia="ru-RU"/>
              </w:rPr>
              <w:t xml:space="preserve"> </w:t>
            </w:r>
            <w:proofErr w:type="spellStart"/>
            <w:r w:rsidRPr="006A43A9">
              <w:rPr>
                <w:rFonts w:ascii="Times New Roman" w:eastAsiaTheme="minorEastAsia" w:hAnsi="Times New Roman" w:cs="Times New Roman"/>
                <w:sz w:val="24"/>
                <w:szCs w:val="24"/>
                <w:lang w:eastAsia="ru-RU"/>
              </w:rPr>
              <w:t>пла</w:t>
            </w:r>
            <w:proofErr w:type="spellEnd"/>
            <w:r w:rsidRPr="006A43A9">
              <w:rPr>
                <w:rFonts w:ascii="Times New Roman" w:eastAsiaTheme="minorEastAsia" w:hAnsi="Times New Roman" w:cs="Times New Roman"/>
                <w:sz w:val="24"/>
                <w:szCs w:val="24"/>
                <w:lang w:eastAsia="ru-RU"/>
              </w:rPr>
              <w:t xml:space="preserve">- нами и рабочими </w:t>
            </w:r>
            <w:proofErr w:type="spellStart"/>
            <w:r w:rsidRPr="006A43A9">
              <w:rPr>
                <w:rFonts w:ascii="Times New Roman" w:eastAsiaTheme="minorEastAsia" w:hAnsi="Times New Roman" w:cs="Times New Roman"/>
                <w:sz w:val="24"/>
                <w:szCs w:val="24"/>
                <w:lang w:eastAsia="ru-RU"/>
              </w:rPr>
              <w:t>програм</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мами</w:t>
            </w:r>
            <w:proofErr w:type="spellEnd"/>
            <w:r w:rsidRPr="006A43A9">
              <w:rPr>
                <w:rFonts w:ascii="Times New Roman" w:eastAsiaTheme="minorEastAsia" w:hAnsi="Times New Roman" w:cs="Times New Roman"/>
                <w:sz w:val="24"/>
                <w:szCs w:val="24"/>
                <w:lang w:eastAsia="ru-RU"/>
              </w:rPr>
              <w:t>)</w:t>
            </w:r>
          </w:p>
        </w:tc>
        <w:tc>
          <w:tcPr>
            <w:tcW w:w="2835"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0,4 часа </w:t>
            </w:r>
            <w:r w:rsidRPr="006A43A9">
              <w:rPr>
                <w:rFonts w:ascii="Times New Roman" w:eastAsiaTheme="minorEastAsia" w:hAnsi="Times New Roman" w:cs="Times New Roman"/>
                <w:sz w:val="24"/>
                <w:szCs w:val="24"/>
                <w:lang w:eastAsia="ru-RU"/>
              </w:rPr>
              <w:t>на одно задание</w:t>
            </w: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в семестр</w:t>
            </w:r>
          </w:p>
        </w:tc>
        <w:tc>
          <w:tcPr>
            <w:tcW w:w="3827"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для дневной формы обучения.</w:t>
            </w:r>
          </w:p>
          <w:p w:rsidR="005373A6" w:rsidRPr="006A43A9" w:rsidRDefault="005373A6" w:rsidP="005373A6">
            <w:pPr>
              <w:widowControl w:val="0"/>
              <w:kinsoku w:val="0"/>
              <w:overflowPunct w:val="0"/>
              <w:autoSpaceDE w:val="0"/>
              <w:autoSpaceDN w:val="0"/>
              <w:adjustRightInd w:val="0"/>
              <w:spacing w:after="0" w:line="240" w:lineRule="auto"/>
              <w:ind w:right="92"/>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Для дисциплин и специальностей по согласованию с УО</w:t>
            </w:r>
          </w:p>
        </w:tc>
      </w:tr>
      <w:tr w:rsidR="005373A6" w:rsidRPr="006A43A9" w:rsidTr="005373A6">
        <w:tblPrEx>
          <w:tblCellMar>
            <w:top w:w="0" w:type="dxa"/>
            <w:left w:w="0" w:type="dxa"/>
            <w:bottom w:w="0" w:type="dxa"/>
            <w:right w:w="0" w:type="dxa"/>
          </w:tblCellMar>
        </w:tblPrEx>
        <w:trPr>
          <w:trHeight w:val="1665"/>
        </w:trPr>
        <w:tc>
          <w:tcPr>
            <w:tcW w:w="3008"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14. Проверка и </w:t>
            </w:r>
            <w:proofErr w:type="spellStart"/>
            <w:r w:rsidRPr="006A43A9">
              <w:rPr>
                <w:rFonts w:ascii="Times New Roman" w:eastAsiaTheme="minorEastAsia" w:hAnsi="Times New Roman" w:cs="Times New Roman"/>
                <w:sz w:val="24"/>
                <w:szCs w:val="24"/>
                <w:lang w:eastAsia="ru-RU"/>
              </w:rPr>
              <w:t>рецензиро</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40" w:lineRule="auto"/>
              <w:ind w:right="100"/>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вание</w:t>
            </w:r>
            <w:proofErr w:type="spellEnd"/>
            <w:r w:rsidRPr="006A43A9">
              <w:rPr>
                <w:rFonts w:ascii="Times New Roman" w:eastAsiaTheme="minorEastAsia" w:hAnsi="Times New Roman" w:cs="Times New Roman"/>
                <w:sz w:val="24"/>
                <w:szCs w:val="24"/>
                <w:lang w:eastAsia="ru-RU"/>
              </w:rPr>
              <w:t xml:space="preserve"> контрольных работ, рефератов, РГЗ</w:t>
            </w:r>
          </w:p>
        </w:tc>
        <w:tc>
          <w:tcPr>
            <w:tcW w:w="2835"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0,5 часа </w:t>
            </w:r>
            <w:r w:rsidRPr="006A43A9">
              <w:rPr>
                <w:rFonts w:ascii="Times New Roman" w:eastAsiaTheme="minorEastAsia" w:hAnsi="Times New Roman" w:cs="Times New Roman"/>
                <w:sz w:val="24"/>
                <w:szCs w:val="24"/>
                <w:lang w:eastAsia="ru-RU"/>
              </w:rPr>
              <w:t>на 1 работу</w:t>
            </w:r>
          </w:p>
        </w:tc>
        <w:tc>
          <w:tcPr>
            <w:tcW w:w="3827"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для студентов заочной формы </w:t>
            </w:r>
            <w:proofErr w:type="spellStart"/>
            <w:r w:rsidRPr="006A43A9">
              <w:rPr>
                <w:rFonts w:ascii="Times New Roman" w:eastAsiaTheme="minorEastAsia" w:hAnsi="Times New Roman" w:cs="Times New Roman"/>
                <w:sz w:val="24"/>
                <w:szCs w:val="24"/>
                <w:lang w:eastAsia="ru-RU"/>
              </w:rPr>
              <w:t>обу</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tabs>
                <w:tab w:val="left" w:pos="1524"/>
                <w:tab w:val="left" w:pos="2556"/>
                <w:tab w:val="left" w:pos="3023"/>
              </w:tabs>
              <w:kinsoku w:val="0"/>
              <w:overflowPunct w:val="0"/>
              <w:autoSpaceDE w:val="0"/>
              <w:autoSpaceDN w:val="0"/>
              <w:adjustRightInd w:val="0"/>
              <w:spacing w:after="0" w:line="240" w:lineRule="auto"/>
              <w:ind w:right="92"/>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чения</w:t>
            </w:r>
            <w:proofErr w:type="spellEnd"/>
            <w:r w:rsidRPr="006A43A9">
              <w:rPr>
                <w:rFonts w:ascii="Times New Roman" w:eastAsiaTheme="minorEastAsia" w:hAnsi="Times New Roman" w:cs="Times New Roman"/>
                <w:sz w:val="24"/>
                <w:szCs w:val="24"/>
                <w:lang w:eastAsia="ru-RU"/>
              </w:rPr>
              <w:t xml:space="preserve"> с применением ДОТ. Количество</w:t>
            </w:r>
            <w:r w:rsidRPr="006A43A9">
              <w:rPr>
                <w:rFonts w:ascii="Times New Roman" w:eastAsiaTheme="minorEastAsia" w:hAnsi="Times New Roman" w:cs="Times New Roman"/>
                <w:sz w:val="24"/>
                <w:szCs w:val="24"/>
                <w:lang w:eastAsia="ru-RU"/>
              </w:rPr>
              <w:tab/>
              <w:t>заданий</w:t>
            </w:r>
            <w:r w:rsidRPr="006A43A9">
              <w:rPr>
                <w:rFonts w:ascii="Times New Roman" w:eastAsiaTheme="minorEastAsia" w:hAnsi="Times New Roman" w:cs="Times New Roman"/>
                <w:sz w:val="24"/>
                <w:szCs w:val="24"/>
                <w:lang w:eastAsia="ru-RU"/>
              </w:rPr>
              <w:tab/>
              <w:t>по</w:t>
            </w:r>
            <w:r w:rsidRPr="006A43A9">
              <w:rPr>
                <w:rFonts w:ascii="Times New Roman" w:eastAsiaTheme="minorEastAsia" w:hAnsi="Times New Roman" w:cs="Times New Roman"/>
                <w:sz w:val="24"/>
                <w:szCs w:val="24"/>
                <w:lang w:eastAsia="ru-RU"/>
              </w:rPr>
              <w:tab/>
            </w:r>
            <w:proofErr w:type="spellStart"/>
            <w:r w:rsidRPr="006A43A9">
              <w:rPr>
                <w:rFonts w:ascii="Times New Roman" w:eastAsiaTheme="minorEastAsia" w:hAnsi="Times New Roman" w:cs="Times New Roman"/>
                <w:sz w:val="24"/>
                <w:szCs w:val="24"/>
                <w:lang w:eastAsia="ru-RU"/>
              </w:rPr>
              <w:t>дисц</w:t>
            </w:r>
            <w:proofErr w:type="gramStart"/>
            <w:r w:rsidRPr="006A43A9">
              <w:rPr>
                <w:rFonts w:ascii="Times New Roman" w:eastAsiaTheme="minorEastAsia" w:hAnsi="Times New Roman" w:cs="Times New Roman"/>
                <w:sz w:val="24"/>
                <w:szCs w:val="24"/>
                <w:lang w:eastAsia="ru-RU"/>
              </w:rPr>
              <w:t>и</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плине</w:t>
            </w:r>
            <w:proofErr w:type="spellEnd"/>
            <w:r w:rsidRPr="006A43A9">
              <w:rPr>
                <w:rFonts w:ascii="Times New Roman" w:eastAsiaTheme="minorEastAsia" w:hAnsi="Times New Roman" w:cs="Times New Roman"/>
                <w:spacing w:val="-18"/>
                <w:sz w:val="24"/>
                <w:szCs w:val="24"/>
                <w:lang w:eastAsia="ru-RU"/>
              </w:rPr>
              <w:t xml:space="preserve"> </w:t>
            </w:r>
            <w:r w:rsidRPr="006A43A9">
              <w:rPr>
                <w:rFonts w:ascii="Times New Roman" w:eastAsiaTheme="minorEastAsia" w:hAnsi="Times New Roman" w:cs="Times New Roman"/>
                <w:sz w:val="24"/>
                <w:szCs w:val="24"/>
                <w:lang w:eastAsia="ru-RU"/>
              </w:rPr>
              <w:t>трудоемкостью</w:t>
            </w:r>
            <w:r w:rsidRPr="006A43A9">
              <w:rPr>
                <w:rFonts w:ascii="Times New Roman" w:eastAsiaTheme="minorEastAsia" w:hAnsi="Times New Roman" w:cs="Times New Roman"/>
                <w:spacing w:val="-17"/>
                <w:sz w:val="24"/>
                <w:szCs w:val="24"/>
                <w:lang w:eastAsia="ru-RU"/>
              </w:rPr>
              <w:t xml:space="preserve"> </w:t>
            </w:r>
            <w:r w:rsidRPr="006A43A9">
              <w:rPr>
                <w:rFonts w:ascii="Times New Roman" w:eastAsiaTheme="minorEastAsia" w:hAnsi="Times New Roman" w:cs="Times New Roman"/>
                <w:sz w:val="24"/>
                <w:szCs w:val="24"/>
                <w:lang w:eastAsia="ru-RU"/>
              </w:rPr>
              <w:t>до</w:t>
            </w:r>
            <w:r w:rsidRPr="006A43A9">
              <w:rPr>
                <w:rFonts w:ascii="Times New Roman" w:eastAsiaTheme="minorEastAsia" w:hAnsi="Times New Roman" w:cs="Times New Roman"/>
                <w:spacing w:val="-18"/>
                <w:sz w:val="24"/>
                <w:szCs w:val="24"/>
                <w:lang w:eastAsia="ru-RU"/>
              </w:rPr>
              <w:t xml:space="preserve"> </w:t>
            </w:r>
            <w:r w:rsidRPr="006A43A9">
              <w:rPr>
                <w:rFonts w:ascii="Times New Roman" w:eastAsiaTheme="minorEastAsia" w:hAnsi="Times New Roman" w:cs="Times New Roman"/>
                <w:sz w:val="24"/>
                <w:szCs w:val="24"/>
                <w:lang w:eastAsia="ru-RU"/>
              </w:rPr>
              <w:t>4-х</w:t>
            </w:r>
            <w:r w:rsidRPr="006A43A9">
              <w:rPr>
                <w:rFonts w:ascii="Times New Roman" w:eastAsiaTheme="minorEastAsia" w:hAnsi="Times New Roman" w:cs="Times New Roman"/>
                <w:spacing w:val="-16"/>
                <w:sz w:val="24"/>
                <w:szCs w:val="24"/>
                <w:lang w:eastAsia="ru-RU"/>
              </w:rPr>
              <w:t xml:space="preserve"> </w:t>
            </w:r>
            <w:proofErr w:type="spellStart"/>
            <w:r w:rsidRPr="006A43A9">
              <w:rPr>
                <w:rFonts w:ascii="Times New Roman" w:eastAsiaTheme="minorEastAsia" w:hAnsi="Times New Roman" w:cs="Times New Roman"/>
                <w:sz w:val="24"/>
                <w:szCs w:val="24"/>
                <w:lang w:eastAsia="ru-RU"/>
              </w:rPr>
              <w:t>креди</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тов</w:t>
            </w:r>
            <w:proofErr w:type="spellEnd"/>
            <w:r w:rsidRPr="006A43A9">
              <w:rPr>
                <w:rFonts w:ascii="Times New Roman" w:eastAsiaTheme="minorEastAsia" w:hAnsi="Times New Roman" w:cs="Times New Roman"/>
                <w:sz w:val="24"/>
                <w:szCs w:val="24"/>
                <w:lang w:eastAsia="ru-RU"/>
              </w:rPr>
              <w:t xml:space="preserve"> – 1; при 5 кредитах и более</w:t>
            </w:r>
            <w:r w:rsidRPr="006A43A9">
              <w:rPr>
                <w:rFonts w:ascii="Times New Roman" w:eastAsiaTheme="minorEastAsia" w:hAnsi="Times New Roman" w:cs="Times New Roman"/>
                <w:spacing w:val="-9"/>
                <w:sz w:val="24"/>
                <w:szCs w:val="24"/>
                <w:lang w:eastAsia="ru-RU"/>
              </w:rPr>
              <w:t xml:space="preserve"> </w:t>
            </w:r>
            <w:r w:rsidRPr="006A43A9">
              <w:rPr>
                <w:rFonts w:ascii="Times New Roman" w:eastAsiaTheme="minorEastAsia" w:hAnsi="Times New Roman" w:cs="Times New Roman"/>
                <w:sz w:val="24"/>
                <w:szCs w:val="24"/>
                <w:lang w:eastAsia="ru-RU"/>
              </w:rPr>
              <w:t>-2</w:t>
            </w:r>
          </w:p>
        </w:tc>
      </w:tr>
      <w:tr w:rsidR="005373A6" w:rsidRPr="006A43A9" w:rsidTr="005373A6">
        <w:tblPrEx>
          <w:tblCellMar>
            <w:top w:w="0" w:type="dxa"/>
            <w:left w:w="0" w:type="dxa"/>
            <w:bottom w:w="0" w:type="dxa"/>
            <w:right w:w="0" w:type="dxa"/>
          </w:tblCellMar>
        </w:tblPrEx>
        <w:trPr>
          <w:trHeight w:val="824"/>
        </w:trPr>
        <w:tc>
          <w:tcPr>
            <w:tcW w:w="3008"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15. Государственная</w:t>
            </w:r>
            <w:r w:rsidRPr="006A43A9">
              <w:rPr>
                <w:rFonts w:ascii="Times New Roman" w:eastAsiaTheme="minorEastAsia" w:hAnsi="Times New Roman" w:cs="Times New Roman"/>
                <w:spacing w:val="58"/>
                <w:sz w:val="24"/>
                <w:szCs w:val="24"/>
                <w:lang w:eastAsia="ru-RU"/>
              </w:rPr>
              <w:t xml:space="preserve"> </w:t>
            </w:r>
            <w:proofErr w:type="spellStart"/>
            <w:r w:rsidRPr="006A43A9">
              <w:rPr>
                <w:rFonts w:ascii="Times New Roman" w:eastAsiaTheme="minorEastAsia" w:hAnsi="Times New Roman" w:cs="Times New Roman"/>
                <w:sz w:val="24"/>
                <w:szCs w:val="24"/>
                <w:lang w:eastAsia="ru-RU"/>
              </w:rPr>
              <w:t>атте</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70" w:lineRule="atLeast"/>
              <w:ind w:right="10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стация по Истории </w:t>
            </w:r>
            <w:proofErr w:type="spellStart"/>
            <w:r w:rsidRPr="006A43A9">
              <w:rPr>
                <w:rFonts w:ascii="Times New Roman" w:eastAsiaTheme="minorEastAsia" w:hAnsi="Times New Roman" w:cs="Times New Roman"/>
                <w:sz w:val="24"/>
                <w:szCs w:val="24"/>
                <w:lang w:eastAsia="ru-RU"/>
              </w:rPr>
              <w:t>Кы</w:t>
            </w:r>
            <w:proofErr w:type="gramStart"/>
            <w:r w:rsidRPr="006A43A9">
              <w:rPr>
                <w:rFonts w:ascii="Times New Roman" w:eastAsiaTheme="minorEastAsia" w:hAnsi="Times New Roman" w:cs="Times New Roman"/>
                <w:sz w:val="24"/>
                <w:szCs w:val="24"/>
                <w:lang w:eastAsia="ru-RU"/>
              </w:rPr>
              <w:t>р</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гызстана</w:t>
            </w:r>
            <w:proofErr w:type="spellEnd"/>
          </w:p>
        </w:tc>
        <w:tc>
          <w:tcPr>
            <w:tcW w:w="2835"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373A6" w:rsidRPr="006A43A9" w:rsidTr="005373A6">
        <w:tblPrEx>
          <w:tblCellMar>
            <w:top w:w="0" w:type="dxa"/>
            <w:left w:w="0" w:type="dxa"/>
            <w:bottom w:w="0" w:type="dxa"/>
            <w:right w:w="0" w:type="dxa"/>
          </w:tblCellMar>
        </w:tblPrEx>
        <w:trPr>
          <w:trHeight w:val="551"/>
        </w:trPr>
        <w:tc>
          <w:tcPr>
            <w:tcW w:w="3008"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4"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-поточные консультации</w:t>
            </w:r>
          </w:p>
        </w:tc>
        <w:tc>
          <w:tcPr>
            <w:tcW w:w="2835"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4" w:lineRule="exact"/>
              <w:rPr>
                <w:rFonts w:ascii="Times New Roman" w:eastAsiaTheme="minorEastAsia" w:hAnsi="Times New Roman" w:cs="Times New Roman"/>
                <w:sz w:val="24"/>
                <w:szCs w:val="24"/>
                <w:lang w:eastAsia="ru-RU"/>
              </w:rPr>
            </w:pPr>
            <w:proofErr w:type="gramStart"/>
            <w:r w:rsidRPr="006A43A9">
              <w:rPr>
                <w:rFonts w:ascii="Times New Roman" w:eastAsiaTheme="minorEastAsia" w:hAnsi="Times New Roman" w:cs="Times New Roman"/>
                <w:b/>
                <w:bCs/>
                <w:sz w:val="24"/>
                <w:szCs w:val="24"/>
                <w:lang w:eastAsia="ru-RU"/>
              </w:rPr>
              <w:t xml:space="preserve">10 часов </w:t>
            </w:r>
            <w:r w:rsidRPr="006A43A9">
              <w:rPr>
                <w:rFonts w:ascii="Times New Roman" w:eastAsiaTheme="minorEastAsia" w:hAnsi="Times New Roman" w:cs="Times New Roman"/>
                <w:sz w:val="24"/>
                <w:szCs w:val="24"/>
                <w:lang w:eastAsia="ru-RU"/>
              </w:rPr>
              <w:t>на поток (120-</w:t>
            </w:r>
            <w:proofErr w:type="gramEnd"/>
          </w:p>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proofErr w:type="gramStart"/>
            <w:r w:rsidRPr="006A43A9">
              <w:rPr>
                <w:rFonts w:ascii="Times New Roman" w:eastAsiaTheme="minorEastAsia" w:hAnsi="Times New Roman" w:cs="Times New Roman"/>
                <w:sz w:val="24"/>
                <w:szCs w:val="24"/>
                <w:lang w:eastAsia="ru-RU"/>
              </w:rPr>
              <w:t>150 студентов)</w:t>
            </w:r>
            <w:proofErr w:type="gramEnd"/>
          </w:p>
        </w:tc>
        <w:tc>
          <w:tcPr>
            <w:tcW w:w="3827"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373A6" w:rsidRPr="006A43A9" w:rsidTr="005373A6">
        <w:tblPrEx>
          <w:tblCellMar>
            <w:top w:w="0" w:type="dxa"/>
            <w:left w:w="0" w:type="dxa"/>
            <w:bottom w:w="0" w:type="dxa"/>
            <w:right w:w="0" w:type="dxa"/>
          </w:tblCellMar>
        </w:tblPrEx>
        <w:trPr>
          <w:trHeight w:val="2484"/>
        </w:trPr>
        <w:tc>
          <w:tcPr>
            <w:tcW w:w="3008"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4"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-экзамен</w:t>
            </w:r>
          </w:p>
        </w:tc>
        <w:tc>
          <w:tcPr>
            <w:tcW w:w="2835"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ind w:right="115"/>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8 часов </w:t>
            </w:r>
            <w:r w:rsidRPr="006A43A9">
              <w:rPr>
                <w:rFonts w:ascii="Times New Roman" w:eastAsiaTheme="minorEastAsia" w:hAnsi="Times New Roman" w:cs="Times New Roman"/>
                <w:sz w:val="24"/>
                <w:szCs w:val="24"/>
                <w:lang w:eastAsia="ru-RU"/>
              </w:rPr>
              <w:t xml:space="preserve">на поток </w:t>
            </w:r>
            <w:proofErr w:type="spellStart"/>
            <w:r w:rsidRPr="006A43A9">
              <w:rPr>
                <w:rFonts w:ascii="Times New Roman" w:eastAsiaTheme="minorEastAsia" w:hAnsi="Times New Roman" w:cs="Times New Roman"/>
                <w:sz w:val="24"/>
                <w:szCs w:val="24"/>
                <w:lang w:eastAsia="ru-RU"/>
              </w:rPr>
              <w:t>ка</w:t>
            </w:r>
            <w:proofErr w:type="gramStart"/>
            <w:r w:rsidRPr="006A43A9">
              <w:rPr>
                <w:rFonts w:ascii="Times New Roman" w:eastAsiaTheme="minorEastAsia" w:hAnsi="Times New Roman" w:cs="Times New Roman"/>
                <w:sz w:val="24"/>
                <w:szCs w:val="24"/>
                <w:lang w:eastAsia="ru-RU"/>
              </w:rPr>
              <w:t>ж</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дому члену комиссии;</w:t>
            </w:r>
          </w:p>
          <w:p w:rsidR="005373A6" w:rsidRPr="006A43A9" w:rsidRDefault="005373A6" w:rsidP="005373A6">
            <w:pPr>
              <w:widowControl w:val="0"/>
              <w:kinsoku w:val="0"/>
              <w:overflowPunct w:val="0"/>
              <w:autoSpaceDE w:val="0"/>
              <w:autoSpaceDN w:val="0"/>
              <w:adjustRightInd w:val="0"/>
              <w:spacing w:after="0" w:line="240" w:lineRule="auto"/>
              <w:ind w:right="115"/>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10 часов </w:t>
            </w:r>
            <w:r w:rsidRPr="006A43A9">
              <w:rPr>
                <w:rFonts w:ascii="Times New Roman" w:eastAsiaTheme="minorEastAsia" w:hAnsi="Times New Roman" w:cs="Times New Roman"/>
                <w:sz w:val="24"/>
                <w:szCs w:val="24"/>
                <w:lang w:eastAsia="ru-RU"/>
              </w:rPr>
              <w:t>председателю ГАК и секретарю</w:t>
            </w:r>
          </w:p>
        </w:tc>
        <w:tc>
          <w:tcPr>
            <w:tcW w:w="3827"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Поток до 40 студентов – при </w:t>
            </w:r>
            <w:proofErr w:type="spellStart"/>
            <w:proofErr w:type="gramStart"/>
            <w:r w:rsidRPr="006A43A9">
              <w:rPr>
                <w:rFonts w:ascii="Times New Roman" w:eastAsiaTheme="minorEastAsia" w:hAnsi="Times New Roman" w:cs="Times New Roman"/>
                <w:sz w:val="24"/>
                <w:szCs w:val="24"/>
                <w:lang w:eastAsia="ru-RU"/>
              </w:rPr>
              <w:t>при</w:t>
            </w:r>
            <w:proofErr w:type="spellEnd"/>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еме</w:t>
            </w:r>
            <w:proofErr w:type="spellEnd"/>
            <w:r w:rsidRPr="006A43A9">
              <w:rPr>
                <w:rFonts w:ascii="Times New Roman" w:eastAsiaTheme="minorEastAsia" w:hAnsi="Times New Roman" w:cs="Times New Roman"/>
                <w:sz w:val="24"/>
                <w:szCs w:val="24"/>
                <w:lang w:eastAsia="ru-RU"/>
              </w:rPr>
              <w:t xml:space="preserve"> устного экзамена;</w:t>
            </w: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поток до 80 студентов -</w:t>
            </w:r>
          </w:p>
          <w:p w:rsidR="005373A6" w:rsidRPr="006A43A9" w:rsidRDefault="005373A6" w:rsidP="005373A6">
            <w:pPr>
              <w:widowControl w:val="0"/>
              <w:kinsoku w:val="0"/>
              <w:overflowPunct w:val="0"/>
              <w:autoSpaceDE w:val="0"/>
              <w:autoSpaceDN w:val="0"/>
              <w:adjustRightInd w:val="0"/>
              <w:spacing w:after="0" w:line="240" w:lineRule="auto"/>
              <w:ind w:right="618"/>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при бланочном тестировании. Состав комиссии – 5 чел.</w:t>
            </w: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 чел. со стороны, 2 ППС с к</w:t>
            </w:r>
            <w:proofErr w:type="gramStart"/>
            <w:r w:rsidRPr="006A43A9">
              <w:rPr>
                <w:rFonts w:ascii="Times New Roman" w:eastAsiaTheme="minorEastAsia" w:hAnsi="Times New Roman" w:cs="Times New Roman"/>
                <w:sz w:val="24"/>
                <w:szCs w:val="24"/>
                <w:lang w:eastAsia="ru-RU"/>
              </w:rPr>
              <w:t>а-</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федры</w:t>
            </w:r>
            <w:proofErr w:type="spellEnd"/>
            <w:r w:rsidRPr="006A43A9">
              <w:rPr>
                <w:rFonts w:ascii="Times New Roman" w:eastAsiaTheme="minorEastAsia" w:hAnsi="Times New Roman" w:cs="Times New Roman"/>
                <w:sz w:val="24"/>
                <w:szCs w:val="24"/>
                <w:lang w:eastAsia="ru-RU"/>
              </w:rPr>
              <w:t>, секретарь ГАК – 1 чел.).</w:t>
            </w:r>
          </w:p>
          <w:p w:rsidR="005373A6" w:rsidRPr="006A43A9" w:rsidRDefault="005373A6" w:rsidP="005373A6">
            <w:pPr>
              <w:widowControl w:val="0"/>
              <w:kinsoku w:val="0"/>
              <w:overflowPunct w:val="0"/>
              <w:autoSpaceDE w:val="0"/>
              <w:autoSpaceDN w:val="0"/>
              <w:adjustRightInd w:val="0"/>
              <w:spacing w:after="0" w:line="270" w:lineRule="atLeast"/>
              <w:rPr>
                <w:rFonts w:ascii="Times New Roman" w:eastAsiaTheme="minorEastAsia" w:hAnsi="Times New Roman" w:cs="Times New Roman"/>
                <w:sz w:val="24"/>
                <w:szCs w:val="24"/>
                <w:lang w:eastAsia="ru-RU"/>
              </w:rPr>
            </w:pPr>
            <w:proofErr w:type="gramStart"/>
            <w:r w:rsidRPr="006A43A9">
              <w:rPr>
                <w:rFonts w:ascii="Times New Roman" w:eastAsiaTheme="minorEastAsia" w:hAnsi="Times New Roman" w:cs="Times New Roman"/>
                <w:sz w:val="24"/>
                <w:szCs w:val="24"/>
                <w:lang w:eastAsia="ru-RU"/>
              </w:rPr>
              <w:t>в</w:t>
            </w:r>
            <w:proofErr w:type="gramEnd"/>
            <w:r w:rsidRPr="006A43A9">
              <w:rPr>
                <w:rFonts w:ascii="Times New Roman" w:eastAsiaTheme="minorEastAsia" w:hAnsi="Times New Roman" w:cs="Times New Roman"/>
                <w:sz w:val="24"/>
                <w:szCs w:val="24"/>
                <w:lang w:eastAsia="ru-RU"/>
              </w:rPr>
              <w:t xml:space="preserve"> том числе 2 часа на оформление документов</w:t>
            </w:r>
          </w:p>
        </w:tc>
      </w:tr>
      <w:tr w:rsidR="005373A6" w:rsidRPr="006A43A9" w:rsidTr="005373A6">
        <w:tblPrEx>
          <w:tblCellMar>
            <w:top w:w="0" w:type="dxa"/>
            <w:left w:w="0" w:type="dxa"/>
            <w:bottom w:w="0" w:type="dxa"/>
            <w:right w:w="0" w:type="dxa"/>
          </w:tblCellMar>
        </w:tblPrEx>
        <w:trPr>
          <w:trHeight w:val="830"/>
        </w:trPr>
        <w:tc>
          <w:tcPr>
            <w:tcW w:w="3008"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4"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апелляция</w:t>
            </w:r>
          </w:p>
        </w:tc>
        <w:tc>
          <w:tcPr>
            <w:tcW w:w="2835"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ind w:right="115"/>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0,2 часа </w:t>
            </w:r>
            <w:r w:rsidRPr="006A43A9">
              <w:rPr>
                <w:rFonts w:ascii="Times New Roman" w:eastAsiaTheme="minorEastAsia" w:hAnsi="Times New Roman" w:cs="Times New Roman"/>
                <w:sz w:val="24"/>
                <w:szCs w:val="24"/>
                <w:lang w:eastAsia="ru-RU"/>
              </w:rPr>
              <w:t>на 1 студента, председателю ГАК.</w:t>
            </w:r>
          </w:p>
        </w:tc>
        <w:tc>
          <w:tcPr>
            <w:tcW w:w="3827"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при проведении бланочного тест</w:t>
            </w:r>
            <w:proofErr w:type="gramStart"/>
            <w:r w:rsidRPr="006A43A9">
              <w:rPr>
                <w:rFonts w:ascii="Times New Roman" w:eastAsiaTheme="minorEastAsia" w:hAnsi="Times New Roman" w:cs="Times New Roman"/>
                <w:sz w:val="24"/>
                <w:szCs w:val="24"/>
                <w:lang w:eastAsia="ru-RU"/>
              </w:rPr>
              <w:t>и-</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рования</w:t>
            </w:r>
            <w:proofErr w:type="spellEnd"/>
          </w:p>
        </w:tc>
      </w:tr>
      <w:tr w:rsidR="005373A6" w:rsidRPr="006A43A9" w:rsidTr="005373A6">
        <w:tblPrEx>
          <w:tblCellMar>
            <w:top w:w="0" w:type="dxa"/>
            <w:left w:w="0" w:type="dxa"/>
            <w:bottom w:w="0" w:type="dxa"/>
            <w:right w:w="0" w:type="dxa"/>
          </w:tblCellMar>
        </w:tblPrEx>
        <w:trPr>
          <w:trHeight w:val="824"/>
        </w:trPr>
        <w:tc>
          <w:tcPr>
            <w:tcW w:w="3008"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tabs>
                <w:tab w:val="left" w:pos="721"/>
                <w:tab w:val="left" w:pos="1981"/>
              </w:tabs>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16.</w:t>
            </w:r>
            <w:r w:rsidRPr="006A43A9">
              <w:rPr>
                <w:rFonts w:ascii="Times New Roman" w:eastAsiaTheme="minorEastAsia" w:hAnsi="Times New Roman" w:cs="Times New Roman"/>
                <w:sz w:val="24"/>
                <w:szCs w:val="24"/>
                <w:lang w:eastAsia="ru-RU"/>
              </w:rPr>
              <w:tab/>
              <w:t>Итоговая</w:t>
            </w:r>
            <w:r w:rsidRPr="006A43A9">
              <w:rPr>
                <w:rFonts w:ascii="Times New Roman" w:eastAsiaTheme="minorEastAsia" w:hAnsi="Times New Roman" w:cs="Times New Roman"/>
                <w:sz w:val="24"/>
                <w:szCs w:val="24"/>
                <w:lang w:eastAsia="ru-RU"/>
              </w:rPr>
              <w:tab/>
            </w:r>
            <w:proofErr w:type="spellStart"/>
            <w:r w:rsidRPr="006A43A9">
              <w:rPr>
                <w:rFonts w:ascii="Times New Roman" w:eastAsiaTheme="minorEastAsia" w:hAnsi="Times New Roman" w:cs="Times New Roman"/>
                <w:sz w:val="24"/>
                <w:szCs w:val="24"/>
                <w:lang w:eastAsia="ru-RU"/>
              </w:rPr>
              <w:t>Государ</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70" w:lineRule="atLeas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ственная</w:t>
            </w:r>
            <w:proofErr w:type="spellEnd"/>
            <w:r w:rsidRPr="006A43A9">
              <w:rPr>
                <w:rFonts w:ascii="Times New Roman" w:eastAsiaTheme="minorEastAsia" w:hAnsi="Times New Roman" w:cs="Times New Roman"/>
                <w:sz w:val="24"/>
                <w:szCs w:val="24"/>
                <w:lang w:eastAsia="ru-RU"/>
              </w:rPr>
              <w:t xml:space="preserve"> аттестация на </w:t>
            </w:r>
            <w:proofErr w:type="spellStart"/>
            <w:r w:rsidRPr="006A43A9">
              <w:rPr>
                <w:rFonts w:ascii="Times New Roman" w:eastAsiaTheme="minorEastAsia" w:hAnsi="Times New Roman" w:cs="Times New Roman"/>
                <w:sz w:val="24"/>
                <w:szCs w:val="24"/>
                <w:lang w:eastAsia="ru-RU"/>
              </w:rPr>
              <w:t>ст</w:t>
            </w:r>
            <w:proofErr w:type="gramStart"/>
            <w:r w:rsidRPr="006A43A9">
              <w:rPr>
                <w:rFonts w:ascii="Times New Roman" w:eastAsiaTheme="minorEastAsia" w:hAnsi="Times New Roman" w:cs="Times New Roman"/>
                <w:sz w:val="24"/>
                <w:szCs w:val="24"/>
                <w:lang w:eastAsia="ru-RU"/>
              </w:rPr>
              <w:t>е</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пень бакалавра:</w:t>
            </w:r>
          </w:p>
        </w:tc>
        <w:tc>
          <w:tcPr>
            <w:tcW w:w="2835"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Состав комиссии - 5 чел.</w:t>
            </w: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 чел. со стороны, 2 преп. к</w:t>
            </w:r>
            <w:proofErr w:type="gramStart"/>
            <w:r w:rsidRPr="006A43A9">
              <w:rPr>
                <w:rFonts w:ascii="Times New Roman" w:eastAsiaTheme="minorEastAsia" w:hAnsi="Times New Roman" w:cs="Times New Roman"/>
                <w:sz w:val="24"/>
                <w:szCs w:val="24"/>
                <w:lang w:eastAsia="ru-RU"/>
              </w:rPr>
              <w:t>а-</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федры</w:t>
            </w:r>
            <w:proofErr w:type="spellEnd"/>
            <w:r w:rsidRPr="006A43A9">
              <w:rPr>
                <w:rFonts w:ascii="Times New Roman" w:eastAsiaTheme="minorEastAsia" w:hAnsi="Times New Roman" w:cs="Times New Roman"/>
                <w:sz w:val="24"/>
                <w:szCs w:val="24"/>
                <w:lang w:eastAsia="ru-RU"/>
              </w:rPr>
              <w:t>, секретарь ГАК -1).</w:t>
            </w: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Председателю – 1час.</w:t>
            </w: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Члены комиссии по 0,5ч.; </w:t>
            </w:r>
            <w:proofErr w:type="spellStart"/>
            <w:r w:rsidRPr="006A43A9">
              <w:rPr>
                <w:rFonts w:ascii="Times New Roman" w:eastAsiaTheme="minorEastAsia" w:hAnsi="Times New Roman" w:cs="Times New Roman"/>
                <w:sz w:val="24"/>
                <w:szCs w:val="24"/>
                <w:lang w:eastAsia="ru-RU"/>
              </w:rPr>
              <w:t>секр</w:t>
            </w:r>
            <w:proofErr w:type="gramStart"/>
            <w:r w:rsidRPr="006A43A9">
              <w:rPr>
                <w:rFonts w:ascii="Times New Roman" w:eastAsiaTheme="minorEastAsia" w:hAnsi="Times New Roman" w:cs="Times New Roman"/>
                <w:sz w:val="24"/>
                <w:szCs w:val="24"/>
                <w:lang w:eastAsia="ru-RU"/>
              </w:rPr>
              <w:t>е</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тарю</w:t>
            </w:r>
            <w:proofErr w:type="spellEnd"/>
            <w:r w:rsidRPr="006A43A9">
              <w:rPr>
                <w:rFonts w:ascii="Times New Roman" w:eastAsiaTheme="minorEastAsia" w:hAnsi="Times New Roman" w:cs="Times New Roman"/>
                <w:sz w:val="24"/>
                <w:szCs w:val="24"/>
                <w:lang w:eastAsia="ru-RU"/>
              </w:rPr>
              <w:t xml:space="preserve"> – 1 час.</w:t>
            </w:r>
          </w:p>
        </w:tc>
      </w:tr>
      <w:tr w:rsidR="005373A6" w:rsidRPr="006A43A9" w:rsidTr="005373A6">
        <w:tblPrEx>
          <w:tblCellMar>
            <w:top w:w="0" w:type="dxa"/>
            <w:left w:w="0" w:type="dxa"/>
            <w:bottom w:w="0" w:type="dxa"/>
            <w:right w:w="0" w:type="dxa"/>
          </w:tblCellMar>
        </w:tblPrEx>
        <w:trPr>
          <w:trHeight w:val="551"/>
        </w:trPr>
        <w:tc>
          <w:tcPr>
            <w:tcW w:w="3008"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обзорные лекции;</w:t>
            </w:r>
          </w:p>
        </w:tc>
        <w:tc>
          <w:tcPr>
            <w:tcW w:w="2835"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по 6 часов </w:t>
            </w:r>
            <w:r w:rsidRPr="006A43A9">
              <w:rPr>
                <w:rFonts w:ascii="Times New Roman" w:eastAsiaTheme="minorEastAsia" w:hAnsi="Times New Roman" w:cs="Times New Roman"/>
                <w:sz w:val="24"/>
                <w:szCs w:val="24"/>
                <w:lang w:eastAsia="ru-RU"/>
              </w:rPr>
              <w:t xml:space="preserve">на </w:t>
            </w:r>
            <w:proofErr w:type="spellStart"/>
            <w:r w:rsidRPr="006A43A9">
              <w:rPr>
                <w:rFonts w:ascii="Times New Roman" w:eastAsiaTheme="minorEastAsia" w:hAnsi="Times New Roman" w:cs="Times New Roman"/>
                <w:sz w:val="24"/>
                <w:szCs w:val="24"/>
                <w:lang w:eastAsia="ru-RU"/>
              </w:rPr>
              <w:t>дисци</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плину</w:t>
            </w:r>
            <w:proofErr w:type="spellEnd"/>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5373A6" w:rsidRPr="006A43A9" w:rsidTr="005373A6">
        <w:tblPrEx>
          <w:tblCellMar>
            <w:top w:w="0" w:type="dxa"/>
            <w:left w:w="0" w:type="dxa"/>
            <w:bottom w:w="0" w:type="dxa"/>
            <w:right w:w="0" w:type="dxa"/>
          </w:tblCellMar>
        </w:tblPrEx>
        <w:trPr>
          <w:trHeight w:val="830"/>
        </w:trPr>
        <w:tc>
          <w:tcPr>
            <w:tcW w:w="3008"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ind w:right="10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 Государственный </w:t>
            </w:r>
            <w:proofErr w:type="spellStart"/>
            <w:r w:rsidRPr="006A43A9">
              <w:rPr>
                <w:rFonts w:ascii="Times New Roman" w:eastAsiaTheme="minorEastAsia" w:hAnsi="Times New Roman" w:cs="Times New Roman"/>
                <w:sz w:val="24"/>
                <w:szCs w:val="24"/>
                <w:lang w:eastAsia="ru-RU"/>
              </w:rPr>
              <w:t>экз</w:t>
            </w:r>
            <w:proofErr w:type="gramStart"/>
            <w:r w:rsidRPr="006A43A9">
              <w:rPr>
                <w:rFonts w:ascii="Times New Roman" w:eastAsiaTheme="minorEastAsia" w:hAnsi="Times New Roman" w:cs="Times New Roman"/>
                <w:sz w:val="24"/>
                <w:szCs w:val="24"/>
                <w:lang w:eastAsia="ru-RU"/>
              </w:rPr>
              <w:t>а</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мен;</w:t>
            </w:r>
          </w:p>
        </w:tc>
        <w:tc>
          <w:tcPr>
            <w:tcW w:w="2835"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4"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3,5 часа </w:t>
            </w:r>
            <w:r w:rsidRPr="006A43A9">
              <w:rPr>
                <w:rFonts w:ascii="Times New Roman" w:eastAsiaTheme="minorEastAsia" w:hAnsi="Times New Roman" w:cs="Times New Roman"/>
                <w:sz w:val="24"/>
                <w:szCs w:val="24"/>
                <w:lang w:eastAsia="ru-RU"/>
              </w:rPr>
              <w:t>на 1 студента</w:t>
            </w:r>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5373A6" w:rsidRPr="006A43A9" w:rsidTr="005373A6">
        <w:tblPrEx>
          <w:tblCellMar>
            <w:top w:w="0" w:type="dxa"/>
            <w:left w:w="0" w:type="dxa"/>
            <w:bottom w:w="0" w:type="dxa"/>
            <w:right w:w="0" w:type="dxa"/>
          </w:tblCellMar>
        </w:tblPrEx>
        <w:trPr>
          <w:trHeight w:val="1103"/>
        </w:trPr>
        <w:tc>
          <w:tcPr>
            <w:tcW w:w="3008"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ind w:right="98"/>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17. Итоговая </w:t>
            </w:r>
            <w:proofErr w:type="spellStart"/>
            <w:r w:rsidRPr="006A43A9">
              <w:rPr>
                <w:rFonts w:ascii="Times New Roman" w:eastAsiaTheme="minorEastAsia" w:hAnsi="Times New Roman" w:cs="Times New Roman"/>
                <w:sz w:val="24"/>
                <w:szCs w:val="24"/>
                <w:lang w:eastAsia="ru-RU"/>
              </w:rPr>
              <w:t>Госуда</w:t>
            </w:r>
            <w:proofErr w:type="gramStart"/>
            <w:r w:rsidRPr="006A43A9">
              <w:rPr>
                <w:rFonts w:ascii="Times New Roman" w:eastAsiaTheme="minorEastAsia" w:hAnsi="Times New Roman" w:cs="Times New Roman"/>
                <w:sz w:val="24"/>
                <w:szCs w:val="24"/>
                <w:lang w:eastAsia="ru-RU"/>
              </w:rPr>
              <w:t>р</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ственная</w:t>
            </w:r>
            <w:proofErr w:type="spellEnd"/>
            <w:r w:rsidRPr="006A43A9">
              <w:rPr>
                <w:rFonts w:ascii="Times New Roman" w:eastAsiaTheme="minorEastAsia" w:hAnsi="Times New Roman" w:cs="Times New Roman"/>
                <w:sz w:val="24"/>
                <w:szCs w:val="24"/>
                <w:lang w:eastAsia="ru-RU"/>
              </w:rPr>
              <w:t xml:space="preserve"> аттестация ди- </w:t>
            </w:r>
            <w:proofErr w:type="spellStart"/>
            <w:r w:rsidRPr="006A43A9">
              <w:rPr>
                <w:rFonts w:ascii="Times New Roman" w:eastAsiaTheme="minorEastAsia" w:hAnsi="Times New Roman" w:cs="Times New Roman"/>
                <w:sz w:val="24"/>
                <w:szCs w:val="24"/>
                <w:lang w:eastAsia="ru-RU"/>
              </w:rPr>
              <w:t>пломированного</w:t>
            </w:r>
            <w:proofErr w:type="spellEnd"/>
            <w:r w:rsidRPr="006A43A9">
              <w:rPr>
                <w:rFonts w:ascii="Times New Roman" w:eastAsiaTheme="minorEastAsia" w:hAnsi="Times New Roman" w:cs="Times New Roman"/>
                <w:spacing w:val="-18"/>
                <w:sz w:val="24"/>
                <w:szCs w:val="24"/>
                <w:lang w:eastAsia="ru-RU"/>
              </w:rPr>
              <w:t xml:space="preserve"> </w:t>
            </w:r>
            <w:proofErr w:type="spellStart"/>
            <w:r w:rsidRPr="006A43A9">
              <w:rPr>
                <w:rFonts w:ascii="Times New Roman" w:eastAsiaTheme="minorEastAsia" w:hAnsi="Times New Roman" w:cs="Times New Roman"/>
                <w:sz w:val="24"/>
                <w:szCs w:val="24"/>
                <w:lang w:eastAsia="ru-RU"/>
              </w:rPr>
              <w:t>специали</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68" w:lineRule="exact"/>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ста:</w:t>
            </w:r>
          </w:p>
        </w:tc>
        <w:tc>
          <w:tcPr>
            <w:tcW w:w="2835"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5373A6" w:rsidRPr="006A43A9" w:rsidRDefault="005373A6" w:rsidP="005373A6">
            <w:pPr>
              <w:widowControl w:val="0"/>
              <w:kinsoku w:val="0"/>
              <w:overflowPunct w:val="0"/>
              <w:autoSpaceDE w:val="0"/>
              <w:autoSpaceDN w:val="0"/>
              <w:adjustRightInd w:val="0"/>
              <w:spacing w:before="6" w:after="0" w:line="240" w:lineRule="auto"/>
              <w:rPr>
                <w:rFonts w:ascii="Times New Roman" w:eastAsiaTheme="minorEastAsia" w:hAnsi="Times New Roman" w:cs="Times New Roman"/>
                <w:b/>
                <w:bCs/>
                <w:sz w:val="20"/>
                <w:szCs w:val="20"/>
                <w:lang w:eastAsia="ru-RU"/>
              </w:rPr>
            </w:pP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Состав комиссии - 7 чел.</w:t>
            </w:r>
          </w:p>
          <w:p w:rsidR="005373A6" w:rsidRPr="006A43A9" w:rsidRDefault="005373A6" w:rsidP="005373A6">
            <w:pPr>
              <w:widowControl w:val="0"/>
              <w:kinsoku w:val="0"/>
              <w:overflowPunct w:val="0"/>
              <w:autoSpaceDE w:val="0"/>
              <w:autoSpaceDN w:val="0"/>
              <w:adjustRightInd w:val="0"/>
              <w:spacing w:after="0" w:line="240" w:lineRule="auto"/>
              <w:ind w:right="95"/>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 чел. со стороны, 2 преп. к</w:t>
            </w:r>
            <w:proofErr w:type="gramStart"/>
            <w:r w:rsidRPr="006A43A9">
              <w:rPr>
                <w:rFonts w:ascii="Times New Roman" w:eastAsiaTheme="minorEastAsia" w:hAnsi="Times New Roman" w:cs="Times New Roman"/>
                <w:sz w:val="24"/>
                <w:szCs w:val="24"/>
                <w:lang w:eastAsia="ru-RU"/>
              </w:rPr>
              <w:t>а-</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федры</w:t>
            </w:r>
            <w:proofErr w:type="spellEnd"/>
            <w:r w:rsidRPr="006A43A9">
              <w:rPr>
                <w:rFonts w:ascii="Times New Roman" w:eastAsiaTheme="minorEastAsia" w:hAnsi="Times New Roman" w:cs="Times New Roman"/>
                <w:sz w:val="24"/>
                <w:szCs w:val="24"/>
                <w:lang w:eastAsia="ru-RU"/>
              </w:rPr>
              <w:t xml:space="preserve">, 2 преп. с других кафедр, </w:t>
            </w:r>
            <w:r w:rsidRPr="006A43A9">
              <w:rPr>
                <w:rFonts w:ascii="Times New Roman" w:eastAsiaTheme="minorEastAsia" w:hAnsi="Times New Roman" w:cs="Times New Roman"/>
                <w:sz w:val="24"/>
                <w:szCs w:val="24"/>
                <w:lang w:eastAsia="ru-RU"/>
              </w:rPr>
              <w:lastRenderedPageBreak/>
              <w:t>секретарь -1 чел.) Председателю – 1час. Членам комиссии по 0,5ч.; секретарю – 1 час.</w:t>
            </w:r>
          </w:p>
        </w:tc>
      </w:tr>
      <w:tr w:rsidR="005373A6" w:rsidRPr="006A43A9" w:rsidTr="005373A6">
        <w:tblPrEx>
          <w:tblCellMar>
            <w:top w:w="0" w:type="dxa"/>
            <w:left w:w="0" w:type="dxa"/>
            <w:bottom w:w="0" w:type="dxa"/>
            <w:right w:w="0" w:type="dxa"/>
          </w:tblCellMar>
        </w:tblPrEx>
        <w:trPr>
          <w:trHeight w:val="551"/>
        </w:trPr>
        <w:tc>
          <w:tcPr>
            <w:tcW w:w="3008"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обзорные лекции,</w:t>
            </w:r>
          </w:p>
        </w:tc>
        <w:tc>
          <w:tcPr>
            <w:tcW w:w="2835"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по 6 часов </w:t>
            </w:r>
            <w:r w:rsidRPr="006A43A9">
              <w:rPr>
                <w:rFonts w:ascii="Times New Roman" w:eastAsiaTheme="minorEastAsia" w:hAnsi="Times New Roman" w:cs="Times New Roman"/>
                <w:sz w:val="24"/>
                <w:szCs w:val="24"/>
                <w:lang w:eastAsia="ru-RU"/>
              </w:rPr>
              <w:t xml:space="preserve">на </w:t>
            </w:r>
            <w:proofErr w:type="spellStart"/>
            <w:r w:rsidRPr="006A43A9">
              <w:rPr>
                <w:rFonts w:ascii="Times New Roman" w:eastAsiaTheme="minorEastAsia" w:hAnsi="Times New Roman" w:cs="Times New Roman"/>
                <w:sz w:val="24"/>
                <w:szCs w:val="24"/>
                <w:lang w:eastAsia="ru-RU"/>
              </w:rPr>
              <w:t>дисци</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плину</w:t>
            </w:r>
            <w:proofErr w:type="spellEnd"/>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5373A6" w:rsidRPr="006A43A9" w:rsidTr="005373A6">
        <w:tblPrEx>
          <w:tblCellMar>
            <w:top w:w="0" w:type="dxa"/>
            <w:left w:w="0" w:type="dxa"/>
            <w:bottom w:w="0" w:type="dxa"/>
            <w:right w:w="0" w:type="dxa"/>
          </w:tblCellMar>
        </w:tblPrEx>
        <w:trPr>
          <w:trHeight w:val="551"/>
        </w:trPr>
        <w:tc>
          <w:tcPr>
            <w:tcW w:w="3008"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lastRenderedPageBreak/>
              <w:t xml:space="preserve">- </w:t>
            </w:r>
            <w:proofErr w:type="gramStart"/>
            <w:r w:rsidRPr="006A43A9">
              <w:rPr>
                <w:rFonts w:ascii="Times New Roman" w:eastAsiaTheme="minorEastAsia" w:hAnsi="Times New Roman" w:cs="Times New Roman"/>
                <w:sz w:val="24"/>
                <w:szCs w:val="24"/>
                <w:lang w:eastAsia="ru-RU"/>
              </w:rPr>
              <w:t>групповые</w:t>
            </w:r>
            <w:proofErr w:type="gramEnd"/>
            <w:r w:rsidRPr="006A43A9">
              <w:rPr>
                <w:rFonts w:ascii="Times New Roman" w:eastAsiaTheme="minorEastAsia" w:hAnsi="Times New Roman" w:cs="Times New Roman"/>
                <w:sz w:val="24"/>
                <w:szCs w:val="24"/>
                <w:lang w:eastAsia="ru-RU"/>
              </w:rPr>
              <w:t xml:space="preserve"> и индивиду-</w:t>
            </w:r>
          </w:p>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альные</w:t>
            </w:r>
            <w:proofErr w:type="spellEnd"/>
            <w:r w:rsidRPr="006A43A9">
              <w:rPr>
                <w:rFonts w:ascii="Times New Roman" w:eastAsiaTheme="minorEastAsia" w:hAnsi="Times New Roman" w:cs="Times New Roman"/>
                <w:sz w:val="24"/>
                <w:szCs w:val="24"/>
                <w:lang w:eastAsia="ru-RU"/>
              </w:rPr>
              <w:t xml:space="preserve"> консультации;</w:t>
            </w:r>
          </w:p>
        </w:tc>
        <w:tc>
          <w:tcPr>
            <w:tcW w:w="2835"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6 часов </w:t>
            </w:r>
            <w:r w:rsidRPr="006A43A9">
              <w:rPr>
                <w:rFonts w:ascii="Times New Roman" w:eastAsiaTheme="minorEastAsia" w:hAnsi="Times New Roman" w:cs="Times New Roman"/>
                <w:sz w:val="24"/>
                <w:szCs w:val="24"/>
                <w:lang w:eastAsia="ru-RU"/>
              </w:rPr>
              <w:t>на группу</w:t>
            </w:r>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5373A6" w:rsidRPr="006A43A9" w:rsidTr="005373A6">
        <w:tblPrEx>
          <w:tblCellMar>
            <w:top w:w="0" w:type="dxa"/>
            <w:left w:w="0" w:type="dxa"/>
            <w:bottom w:w="0" w:type="dxa"/>
            <w:right w:w="0" w:type="dxa"/>
          </w:tblCellMar>
        </w:tblPrEx>
        <w:trPr>
          <w:trHeight w:val="552"/>
        </w:trPr>
        <w:tc>
          <w:tcPr>
            <w:tcW w:w="3008"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lastRenderedPageBreak/>
              <w:t>- Государственный экзамен</w:t>
            </w:r>
          </w:p>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по специальности;</w:t>
            </w:r>
          </w:p>
        </w:tc>
        <w:tc>
          <w:tcPr>
            <w:tcW w:w="2835"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4,5 часа </w:t>
            </w:r>
            <w:r w:rsidRPr="006A43A9">
              <w:rPr>
                <w:rFonts w:ascii="Times New Roman" w:eastAsiaTheme="minorEastAsia" w:hAnsi="Times New Roman" w:cs="Times New Roman"/>
                <w:sz w:val="24"/>
                <w:szCs w:val="24"/>
                <w:lang w:eastAsia="ru-RU"/>
              </w:rPr>
              <w:t>на 1 студента</w:t>
            </w:r>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5373A6" w:rsidRPr="006A43A9" w:rsidTr="005373A6">
        <w:tblPrEx>
          <w:tblCellMar>
            <w:top w:w="0" w:type="dxa"/>
            <w:left w:w="0" w:type="dxa"/>
            <w:bottom w:w="0" w:type="dxa"/>
            <w:right w:w="0" w:type="dxa"/>
          </w:tblCellMar>
        </w:tblPrEx>
        <w:trPr>
          <w:trHeight w:val="554"/>
        </w:trPr>
        <w:tc>
          <w:tcPr>
            <w:tcW w:w="3008"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 защита </w:t>
            </w:r>
            <w:proofErr w:type="gramStart"/>
            <w:r w:rsidRPr="006A43A9">
              <w:rPr>
                <w:rFonts w:ascii="Times New Roman" w:eastAsiaTheme="minorEastAsia" w:hAnsi="Times New Roman" w:cs="Times New Roman"/>
                <w:sz w:val="24"/>
                <w:szCs w:val="24"/>
                <w:lang w:eastAsia="ru-RU"/>
              </w:rPr>
              <w:t>дипломного</w:t>
            </w:r>
            <w:proofErr w:type="gramEnd"/>
            <w:r w:rsidRPr="006A43A9">
              <w:rPr>
                <w:rFonts w:ascii="Times New Roman" w:eastAsiaTheme="minorEastAsia" w:hAnsi="Times New Roman" w:cs="Times New Roman"/>
                <w:sz w:val="24"/>
                <w:szCs w:val="24"/>
                <w:lang w:eastAsia="ru-RU"/>
              </w:rPr>
              <w:t xml:space="preserve"> про-</w:t>
            </w:r>
          </w:p>
          <w:p w:rsidR="005373A6" w:rsidRPr="006A43A9" w:rsidRDefault="005373A6" w:rsidP="005373A6">
            <w:pPr>
              <w:widowControl w:val="0"/>
              <w:kinsoku w:val="0"/>
              <w:overflowPunct w:val="0"/>
              <w:autoSpaceDE w:val="0"/>
              <w:autoSpaceDN w:val="0"/>
              <w:adjustRightInd w:val="0"/>
              <w:spacing w:after="0" w:line="271"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екта</w:t>
            </w:r>
            <w:proofErr w:type="spellEnd"/>
            <w:r w:rsidRPr="006A43A9">
              <w:rPr>
                <w:rFonts w:ascii="Times New Roman" w:eastAsiaTheme="minorEastAsia" w:hAnsi="Times New Roman" w:cs="Times New Roman"/>
                <w:sz w:val="24"/>
                <w:szCs w:val="24"/>
                <w:lang w:eastAsia="ru-RU"/>
              </w:rPr>
              <w:t xml:space="preserve"> (работы)</w:t>
            </w:r>
          </w:p>
        </w:tc>
        <w:tc>
          <w:tcPr>
            <w:tcW w:w="2835"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4,5 часа </w:t>
            </w:r>
            <w:r w:rsidRPr="006A43A9">
              <w:rPr>
                <w:rFonts w:ascii="Times New Roman" w:eastAsiaTheme="minorEastAsia" w:hAnsi="Times New Roman" w:cs="Times New Roman"/>
                <w:sz w:val="24"/>
                <w:szCs w:val="24"/>
                <w:lang w:eastAsia="ru-RU"/>
              </w:rPr>
              <w:t>на 1 студента</w:t>
            </w:r>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bl>
    <w:tbl>
      <w:tblPr>
        <w:tblpPr w:leftFromText="180" w:rightFromText="180" w:vertAnchor="text" w:horzAnchor="margin" w:tblpXSpec="center" w:tblpY="1327"/>
        <w:tblW w:w="0" w:type="auto"/>
        <w:tblLayout w:type="fixed"/>
        <w:tblCellMar>
          <w:left w:w="0" w:type="dxa"/>
          <w:right w:w="0" w:type="dxa"/>
        </w:tblCellMar>
        <w:tblLook w:val="0000" w:firstRow="0" w:lastRow="0" w:firstColumn="0" w:lastColumn="0" w:noHBand="0" w:noVBand="0"/>
      </w:tblPr>
      <w:tblGrid>
        <w:gridCol w:w="3008"/>
        <w:gridCol w:w="2835"/>
        <w:gridCol w:w="3827"/>
      </w:tblGrid>
      <w:tr w:rsidR="005373A6" w:rsidRPr="006A43A9" w:rsidTr="005373A6">
        <w:tblPrEx>
          <w:tblCellMar>
            <w:top w:w="0" w:type="dxa"/>
            <w:left w:w="0" w:type="dxa"/>
            <w:bottom w:w="0" w:type="dxa"/>
            <w:right w:w="0" w:type="dxa"/>
          </w:tblCellMar>
        </w:tblPrEx>
        <w:trPr>
          <w:trHeight w:val="825"/>
        </w:trPr>
        <w:tc>
          <w:tcPr>
            <w:tcW w:w="3008"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tabs>
                <w:tab w:val="left" w:pos="722"/>
                <w:tab w:val="left" w:pos="1982"/>
              </w:tabs>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18.</w:t>
            </w:r>
            <w:r w:rsidRPr="006A43A9">
              <w:rPr>
                <w:rFonts w:ascii="Times New Roman" w:eastAsiaTheme="minorEastAsia" w:hAnsi="Times New Roman" w:cs="Times New Roman"/>
                <w:sz w:val="24"/>
                <w:szCs w:val="24"/>
                <w:lang w:eastAsia="ru-RU"/>
              </w:rPr>
              <w:tab/>
              <w:t>Итоговая</w:t>
            </w:r>
            <w:r w:rsidRPr="006A43A9">
              <w:rPr>
                <w:rFonts w:ascii="Times New Roman" w:eastAsiaTheme="minorEastAsia" w:hAnsi="Times New Roman" w:cs="Times New Roman"/>
                <w:sz w:val="24"/>
                <w:szCs w:val="24"/>
                <w:lang w:eastAsia="ru-RU"/>
              </w:rPr>
              <w:tab/>
            </w:r>
            <w:proofErr w:type="spellStart"/>
            <w:r w:rsidRPr="006A43A9">
              <w:rPr>
                <w:rFonts w:ascii="Times New Roman" w:eastAsiaTheme="minorEastAsia" w:hAnsi="Times New Roman" w:cs="Times New Roman"/>
                <w:sz w:val="24"/>
                <w:szCs w:val="24"/>
                <w:lang w:eastAsia="ru-RU"/>
              </w:rPr>
              <w:t>Государ</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70" w:lineRule="atLeas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ственная</w:t>
            </w:r>
            <w:proofErr w:type="spellEnd"/>
            <w:r w:rsidRPr="006A43A9">
              <w:rPr>
                <w:rFonts w:ascii="Times New Roman" w:eastAsiaTheme="minorEastAsia" w:hAnsi="Times New Roman" w:cs="Times New Roman"/>
                <w:sz w:val="24"/>
                <w:szCs w:val="24"/>
                <w:lang w:eastAsia="ru-RU"/>
              </w:rPr>
              <w:t xml:space="preserve"> аттестация на </w:t>
            </w:r>
            <w:proofErr w:type="spellStart"/>
            <w:r w:rsidRPr="006A43A9">
              <w:rPr>
                <w:rFonts w:ascii="Times New Roman" w:eastAsiaTheme="minorEastAsia" w:hAnsi="Times New Roman" w:cs="Times New Roman"/>
                <w:sz w:val="24"/>
                <w:szCs w:val="24"/>
                <w:lang w:eastAsia="ru-RU"/>
              </w:rPr>
              <w:t>ст</w:t>
            </w:r>
            <w:proofErr w:type="gramStart"/>
            <w:r w:rsidRPr="006A43A9">
              <w:rPr>
                <w:rFonts w:ascii="Times New Roman" w:eastAsiaTheme="minorEastAsia" w:hAnsi="Times New Roman" w:cs="Times New Roman"/>
                <w:sz w:val="24"/>
                <w:szCs w:val="24"/>
                <w:lang w:eastAsia="ru-RU"/>
              </w:rPr>
              <w:t>е</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пень магистра:</w:t>
            </w:r>
          </w:p>
        </w:tc>
        <w:tc>
          <w:tcPr>
            <w:tcW w:w="2835"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4"/>
                <w:szCs w:val="34"/>
                <w:lang w:eastAsia="ru-RU"/>
              </w:rPr>
            </w:pP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Состав комиссии -5 чел.</w:t>
            </w:r>
          </w:p>
          <w:p w:rsidR="005373A6" w:rsidRPr="006A43A9" w:rsidRDefault="005373A6" w:rsidP="005373A6">
            <w:pPr>
              <w:widowControl w:val="0"/>
              <w:kinsoku w:val="0"/>
              <w:overflowPunct w:val="0"/>
              <w:autoSpaceDE w:val="0"/>
              <w:autoSpaceDN w:val="0"/>
              <w:adjustRightInd w:val="0"/>
              <w:spacing w:after="0" w:line="240" w:lineRule="auto"/>
              <w:ind w:right="144"/>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 чел. со стороны, 2 преп. к</w:t>
            </w:r>
            <w:proofErr w:type="gramStart"/>
            <w:r w:rsidRPr="006A43A9">
              <w:rPr>
                <w:rFonts w:ascii="Times New Roman" w:eastAsiaTheme="minorEastAsia" w:hAnsi="Times New Roman" w:cs="Times New Roman"/>
                <w:sz w:val="24"/>
                <w:szCs w:val="24"/>
                <w:lang w:eastAsia="ru-RU"/>
              </w:rPr>
              <w:t>а-</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федры</w:t>
            </w:r>
            <w:proofErr w:type="spellEnd"/>
            <w:r w:rsidRPr="006A43A9">
              <w:rPr>
                <w:rFonts w:ascii="Times New Roman" w:eastAsiaTheme="minorEastAsia" w:hAnsi="Times New Roman" w:cs="Times New Roman"/>
                <w:sz w:val="24"/>
                <w:szCs w:val="24"/>
                <w:lang w:eastAsia="ru-RU"/>
              </w:rPr>
              <w:t xml:space="preserve">, секретарь 1 чел.). </w:t>
            </w:r>
            <w:proofErr w:type="spellStart"/>
            <w:r w:rsidRPr="006A43A9">
              <w:rPr>
                <w:rFonts w:ascii="Times New Roman" w:eastAsiaTheme="minorEastAsia" w:hAnsi="Times New Roman" w:cs="Times New Roman"/>
                <w:sz w:val="24"/>
                <w:szCs w:val="24"/>
                <w:lang w:eastAsia="ru-RU"/>
              </w:rPr>
              <w:t>Предс</w:t>
            </w:r>
            <w:proofErr w:type="gramStart"/>
            <w:r w:rsidRPr="006A43A9">
              <w:rPr>
                <w:rFonts w:ascii="Times New Roman" w:eastAsiaTheme="minorEastAsia" w:hAnsi="Times New Roman" w:cs="Times New Roman"/>
                <w:sz w:val="24"/>
                <w:szCs w:val="24"/>
                <w:lang w:eastAsia="ru-RU"/>
              </w:rPr>
              <w:t>е</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дателю</w:t>
            </w:r>
            <w:proofErr w:type="spellEnd"/>
            <w:r w:rsidRPr="006A43A9">
              <w:rPr>
                <w:rFonts w:ascii="Times New Roman" w:eastAsiaTheme="minorEastAsia" w:hAnsi="Times New Roman" w:cs="Times New Roman"/>
                <w:sz w:val="24"/>
                <w:szCs w:val="24"/>
                <w:lang w:eastAsia="ru-RU"/>
              </w:rPr>
              <w:t xml:space="preserve"> -1 час; членам комиссии –</w:t>
            </w: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по 0,5 часа, секретарю – 1 час.</w:t>
            </w:r>
          </w:p>
        </w:tc>
      </w:tr>
      <w:tr w:rsidR="005373A6" w:rsidRPr="006A43A9" w:rsidTr="005373A6">
        <w:tblPrEx>
          <w:tblCellMar>
            <w:top w:w="0" w:type="dxa"/>
            <w:left w:w="0" w:type="dxa"/>
            <w:bottom w:w="0" w:type="dxa"/>
            <w:right w:w="0" w:type="dxa"/>
          </w:tblCellMar>
        </w:tblPrEx>
        <w:trPr>
          <w:trHeight w:val="553"/>
        </w:trPr>
        <w:tc>
          <w:tcPr>
            <w:tcW w:w="3008"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5"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Государственный экзамен</w:t>
            </w:r>
          </w:p>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по специальности;</w:t>
            </w:r>
          </w:p>
        </w:tc>
        <w:tc>
          <w:tcPr>
            <w:tcW w:w="2835"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5"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3,5 часа </w:t>
            </w:r>
            <w:r w:rsidRPr="006A43A9">
              <w:rPr>
                <w:rFonts w:ascii="Times New Roman" w:eastAsiaTheme="minorEastAsia" w:hAnsi="Times New Roman" w:cs="Times New Roman"/>
                <w:sz w:val="24"/>
                <w:szCs w:val="24"/>
                <w:lang w:eastAsia="ru-RU"/>
              </w:rPr>
              <w:t>на магистранта</w:t>
            </w:r>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5373A6" w:rsidRPr="006A43A9" w:rsidTr="005373A6">
        <w:tblPrEx>
          <w:tblCellMar>
            <w:top w:w="0" w:type="dxa"/>
            <w:left w:w="0" w:type="dxa"/>
            <w:bottom w:w="0" w:type="dxa"/>
            <w:right w:w="0" w:type="dxa"/>
          </w:tblCellMar>
        </w:tblPrEx>
        <w:trPr>
          <w:trHeight w:val="551"/>
        </w:trPr>
        <w:tc>
          <w:tcPr>
            <w:tcW w:w="3008"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 защита </w:t>
            </w:r>
            <w:proofErr w:type="gramStart"/>
            <w:r w:rsidRPr="006A43A9">
              <w:rPr>
                <w:rFonts w:ascii="Times New Roman" w:eastAsiaTheme="minorEastAsia" w:hAnsi="Times New Roman" w:cs="Times New Roman"/>
                <w:sz w:val="24"/>
                <w:szCs w:val="24"/>
                <w:lang w:eastAsia="ru-RU"/>
              </w:rPr>
              <w:t>магистерской</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дис</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сертации</w:t>
            </w:r>
            <w:proofErr w:type="spellEnd"/>
          </w:p>
        </w:tc>
        <w:tc>
          <w:tcPr>
            <w:tcW w:w="2835"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3,5 часа </w:t>
            </w:r>
            <w:r w:rsidRPr="006A43A9">
              <w:rPr>
                <w:rFonts w:ascii="Times New Roman" w:eastAsiaTheme="minorEastAsia" w:hAnsi="Times New Roman" w:cs="Times New Roman"/>
                <w:sz w:val="24"/>
                <w:szCs w:val="24"/>
                <w:lang w:eastAsia="ru-RU"/>
              </w:rPr>
              <w:t>на магистранта</w:t>
            </w:r>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5373A6" w:rsidRPr="006A43A9" w:rsidTr="005373A6">
        <w:tblPrEx>
          <w:tblCellMar>
            <w:top w:w="0" w:type="dxa"/>
            <w:left w:w="0" w:type="dxa"/>
            <w:bottom w:w="0" w:type="dxa"/>
            <w:right w:w="0" w:type="dxa"/>
          </w:tblCellMar>
        </w:tblPrEx>
        <w:trPr>
          <w:trHeight w:val="830"/>
        </w:trPr>
        <w:tc>
          <w:tcPr>
            <w:tcW w:w="3008"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 рецензирование </w:t>
            </w:r>
            <w:proofErr w:type="spellStart"/>
            <w:r w:rsidRPr="006A43A9">
              <w:rPr>
                <w:rFonts w:ascii="Times New Roman" w:eastAsiaTheme="minorEastAsia" w:hAnsi="Times New Roman" w:cs="Times New Roman"/>
                <w:sz w:val="24"/>
                <w:szCs w:val="24"/>
                <w:lang w:eastAsia="ru-RU"/>
              </w:rPr>
              <w:t>диссерт</w:t>
            </w:r>
            <w:proofErr w:type="gramStart"/>
            <w:r w:rsidRPr="006A43A9">
              <w:rPr>
                <w:rFonts w:ascii="Times New Roman" w:eastAsiaTheme="minorEastAsia" w:hAnsi="Times New Roman" w:cs="Times New Roman"/>
                <w:sz w:val="24"/>
                <w:szCs w:val="24"/>
                <w:lang w:eastAsia="ru-RU"/>
              </w:rPr>
              <w:t>а</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ции</w:t>
            </w:r>
            <w:proofErr w:type="spellEnd"/>
            <w:r w:rsidRPr="006A43A9">
              <w:rPr>
                <w:rFonts w:ascii="Times New Roman" w:eastAsiaTheme="minorEastAsia" w:hAnsi="Times New Roman" w:cs="Times New Roman"/>
                <w:sz w:val="24"/>
                <w:szCs w:val="24"/>
                <w:lang w:eastAsia="ru-RU"/>
              </w:rPr>
              <w:t xml:space="preserve"> магистра</w:t>
            </w:r>
          </w:p>
        </w:tc>
        <w:tc>
          <w:tcPr>
            <w:tcW w:w="2835"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5 часов </w:t>
            </w:r>
            <w:r w:rsidRPr="006A43A9">
              <w:rPr>
                <w:rFonts w:ascii="Times New Roman" w:eastAsiaTheme="minorEastAsia" w:hAnsi="Times New Roman" w:cs="Times New Roman"/>
                <w:sz w:val="24"/>
                <w:szCs w:val="24"/>
                <w:lang w:eastAsia="ru-RU"/>
              </w:rPr>
              <w:t>на 1 работу</w:t>
            </w:r>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5373A6" w:rsidRPr="006A43A9" w:rsidTr="005373A6">
        <w:tblPrEx>
          <w:tblCellMar>
            <w:top w:w="0" w:type="dxa"/>
            <w:left w:w="0" w:type="dxa"/>
            <w:bottom w:w="0" w:type="dxa"/>
            <w:right w:w="0" w:type="dxa"/>
          </w:tblCellMar>
        </w:tblPrEx>
        <w:trPr>
          <w:trHeight w:val="1103"/>
        </w:trPr>
        <w:tc>
          <w:tcPr>
            <w:tcW w:w="3008"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19. Рецензирование:</w:t>
            </w:r>
          </w:p>
          <w:p w:rsidR="005373A6" w:rsidRPr="006A43A9" w:rsidRDefault="005373A6" w:rsidP="005373A6">
            <w:pPr>
              <w:widowControl w:val="0"/>
              <w:kinsoku w:val="0"/>
              <w:overflowPunct w:val="0"/>
              <w:autoSpaceDE w:val="0"/>
              <w:autoSpaceDN w:val="0"/>
              <w:adjustRightInd w:val="0"/>
              <w:spacing w:after="0" w:line="240" w:lineRule="auto"/>
              <w:ind w:right="9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рефератов для допуска на кандидатские экзамены</w:t>
            </w:r>
          </w:p>
        </w:tc>
        <w:tc>
          <w:tcPr>
            <w:tcW w:w="2835"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before="6" w:after="0" w:line="240" w:lineRule="auto"/>
              <w:rPr>
                <w:rFonts w:ascii="Times New Roman" w:eastAsiaTheme="minorEastAsia" w:hAnsi="Times New Roman" w:cs="Times New Roman"/>
                <w:b/>
                <w:bCs/>
                <w:sz w:val="34"/>
                <w:szCs w:val="34"/>
                <w:lang w:eastAsia="ru-RU"/>
              </w:rPr>
            </w:pP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 час </w:t>
            </w:r>
            <w:r w:rsidRPr="006A43A9">
              <w:rPr>
                <w:rFonts w:ascii="Times New Roman" w:eastAsiaTheme="minorEastAsia" w:hAnsi="Times New Roman" w:cs="Times New Roman"/>
                <w:sz w:val="24"/>
                <w:szCs w:val="24"/>
                <w:lang w:eastAsia="ru-RU"/>
              </w:rPr>
              <w:t>на одну работу</w:t>
            </w:r>
          </w:p>
        </w:tc>
        <w:tc>
          <w:tcPr>
            <w:tcW w:w="3827"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373A6" w:rsidRPr="006A43A9" w:rsidTr="005373A6">
        <w:tblPrEx>
          <w:tblCellMar>
            <w:top w:w="0" w:type="dxa"/>
            <w:left w:w="0" w:type="dxa"/>
            <w:bottom w:w="0" w:type="dxa"/>
            <w:right w:w="0" w:type="dxa"/>
          </w:tblCellMar>
        </w:tblPrEx>
        <w:trPr>
          <w:trHeight w:val="1656"/>
        </w:trPr>
        <w:tc>
          <w:tcPr>
            <w:tcW w:w="3008"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20. Прием:</w:t>
            </w:r>
          </w:p>
          <w:p w:rsidR="005373A6" w:rsidRPr="006A43A9" w:rsidRDefault="005373A6" w:rsidP="005373A6">
            <w:pPr>
              <w:widowControl w:val="0"/>
              <w:numPr>
                <w:ilvl w:val="0"/>
                <w:numId w:val="3"/>
              </w:numPr>
              <w:tabs>
                <w:tab w:val="left" w:pos="245"/>
              </w:tabs>
              <w:kinsoku w:val="0"/>
              <w:overflowPunct w:val="0"/>
              <w:autoSpaceDE w:val="0"/>
              <w:autoSpaceDN w:val="0"/>
              <w:adjustRightInd w:val="0"/>
              <w:spacing w:after="0" w:line="240" w:lineRule="auto"/>
              <w:ind w:right="97"/>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вступительных экзаменов в</w:t>
            </w:r>
            <w:r w:rsidRPr="006A43A9">
              <w:rPr>
                <w:rFonts w:ascii="Times New Roman" w:eastAsiaTheme="minorEastAsia" w:hAnsi="Times New Roman" w:cs="Times New Roman"/>
                <w:spacing w:val="-2"/>
                <w:sz w:val="24"/>
                <w:szCs w:val="24"/>
                <w:lang w:eastAsia="ru-RU"/>
              </w:rPr>
              <w:t xml:space="preserve"> </w:t>
            </w:r>
            <w:r w:rsidRPr="006A43A9">
              <w:rPr>
                <w:rFonts w:ascii="Times New Roman" w:eastAsiaTheme="minorEastAsia" w:hAnsi="Times New Roman" w:cs="Times New Roman"/>
                <w:sz w:val="24"/>
                <w:szCs w:val="24"/>
                <w:lang w:eastAsia="ru-RU"/>
              </w:rPr>
              <w:t>аспирантуру</w:t>
            </w:r>
          </w:p>
          <w:p w:rsidR="005373A6" w:rsidRPr="006A43A9" w:rsidRDefault="005373A6" w:rsidP="005373A6">
            <w:pPr>
              <w:widowControl w:val="0"/>
              <w:numPr>
                <w:ilvl w:val="0"/>
                <w:numId w:val="3"/>
              </w:numPr>
              <w:tabs>
                <w:tab w:val="left" w:pos="267"/>
              </w:tabs>
              <w:kinsoku w:val="0"/>
              <w:overflowPunct w:val="0"/>
              <w:autoSpaceDE w:val="0"/>
              <w:autoSpaceDN w:val="0"/>
              <w:adjustRightInd w:val="0"/>
              <w:spacing w:after="0" w:line="240" w:lineRule="auto"/>
              <w:ind w:right="98"/>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сдача кандидатских </w:t>
            </w:r>
            <w:proofErr w:type="spellStart"/>
            <w:r w:rsidRPr="006A43A9">
              <w:rPr>
                <w:rFonts w:ascii="Times New Roman" w:eastAsiaTheme="minorEastAsia" w:hAnsi="Times New Roman" w:cs="Times New Roman"/>
                <w:sz w:val="24"/>
                <w:szCs w:val="24"/>
                <w:lang w:eastAsia="ru-RU"/>
              </w:rPr>
              <w:t>экз</w:t>
            </w:r>
            <w:proofErr w:type="gramStart"/>
            <w:r w:rsidRPr="006A43A9">
              <w:rPr>
                <w:rFonts w:ascii="Times New Roman" w:eastAsiaTheme="minorEastAsia" w:hAnsi="Times New Roman" w:cs="Times New Roman"/>
                <w:sz w:val="24"/>
                <w:szCs w:val="24"/>
                <w:lang w:eastAsia="ru-RU"/>
              </w:rPr>
              <w:t>а</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менов</w:t>
            </w:r>
            <w:proofErr w:type="spellEnd"/>
          </w:p>
        </w:tc>
        <w:tc>
          <w:tcPr>
            <w:tcW w:w="2835"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 час </w:t>
            </w:r>
            <w:r w:rsidRPr="006A43A9">
              <w:rPr>
                <w:rFonts w:ascii="Times New Roman" w:eastAsiaTheme="minorEastAsia" w:hAnsi="Times New Roman" w:cs="Times New Roman"/>
                <w:sz w:val="24"/>
                <w:szCs w:val="24"/>
                <w:lang w:eastAsia="ru-RU"/>
              </w:rPr>
              <w:t xml:space="preserve">на одного </w:t>
            </w:r>
            <w:proofErr w:type="spellStart"/>
            <w:r w:rsidRPr="006A43A9">
              <w:rPr>
                <w:rFonts w:ascii="Times New Roman" w:eastAsiaTheme="minorEastAsia" w:hAnsi="Times New Roman" w:cs="Times New Roman"/>
                <w:sz w:val="24"/>
                <w:szCs w:val="24"/>
                <w:lang w:eastAsia="ru-RU"/>
              </w:rPr>
              <w:t>поступа</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40" w:lineRule="auto"/>
              <w:ind w:right="346"/>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ющего</w:t>
            </w:r>
            <w:proofErr w:type="spellEnd"/>
            <w:r w:rsidRPr="006A43A9">
              <w:rPr>
                <w:rFonts w:ascii="Times New Roman" w:eastAsiaTheme="minorEastAsia" w:hAnsi="Times New Roman" w:cs="Times New Roman"/>
                <w:sz w:val="24"/>
                <w:szCs w:val="24"/>
                <w:lang w:eastAsia="ru-RU"/>
              </w:rPr>
              <w:t xml:space="preserve"> или аспиранта каждому экзаменатору по каждой дисциплине</w:t>
            </w:r>
          </w:p>
        </w:tc>
        <w:tc>
          <w:tcPr>
            <w:tcW w:w="3827"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Состав комиссии 5 чел.:</w:t>
            </w:r>
          </w:p>
          <w:p w:rsidR="005373A6" w:rsidRPr="006A43A9" w:rsidRDefault="005373A6" w:rsidP="005373A6">
            <w:pPr>
              <w:widowControl w:val="0"/>
              <w:kinsoku w:val="0"/>
              <w:overflowPunct w:val="0"/>
              <w:autoSpaceDE w:val="0"/>
              <w:autoSpaceDN w:val="0"/>
              <w:adjustRightInd w:val="0"/>
              <w:spacing w:after="0" w:line="240" w:lineRule="auto"/>
              <w:ind w:right="96"/>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Председатель -1 чел., 3 члена к</w:t>
            </w:r>
            <w:proofErr w:type="gramStart"/>
            <w:r w:rsidRPr="006A43A9">
              <w:rPr>
                <w:rFonts w:ascii="Times New Roman" w:eastAsiaTheme="minorEastAsia" w:hAnsi="Times New Roman" w:cs="Times New Roman"/>
                <w:sz w:val="24"/>
                <w:szCs w:val="24"/>
                <w:lang w:eastAsia="ru-RU"/>
              </w:rPr>
              <w:t>о-</w:t>
            </w:r>
            <w:proofErr w:type="gramEnd"/>
            <w:r w:rsidRPr="006A43A9">
              <w:rPr>
                <w:rFonts w:ascii="Times New Roman" w:eastAsiaTheme="minorEastAsia" w:hAnsi="Times New Roman" w:cs="Times New Roman"/>
                <w:sz w:val="24"/>
                <w:szCs w:val="24"/>
                <w:lang w:eastAsia="ru-RU"/>
              </w:rPr>
              <w:t xml:space="preserve"> миссии (доктора наук по </w:t>
            </w:r>
            <w:proofErr w:type="spellStart"/>
            <w:r w:rsidRPr="006A43A9">
              <w:rPr>
                <w:rFonts w:ascii="Times New Roman" w:eastAsiaTheme="minorEastAsia" w:hAnsi="Times New Roman" w:cs="Times New Roman"/>
                <w:sz w:val="24"/>
                <w:szCs w:val="24"/>
                <w:lang w:eastAsia="ru-RU"/>
              </w:rPr>
              <w:t>предме</w:t>
            </w:r>
            <w:proofErr w:type="spellEnd"/>
            <w:r w:rsidRPr="006A43A9">
              <w:rPr>
                <w:rFonts w:ascii="Times New Roman" w:eastAsiaTheme="minorEastAsia" w:hAnsi="Times New Roman" w:cs="Times New Roman"/>
                <w:sz w:val="24"/>
                <w:szCs w:val="24"/>
                <w:lang w:eastAsia="ru-RU"/>
              </w:rPr>
              <w:t>- там приглашаются со стороны), секретарь – 1чел.</w:t>
            </w:r>
          </w:p>
        </w:tc>
      </w:tr>
      <w:tr w:rsidR="005373A6" w:rsidRPr="006A43A9" w:rsidTr="005373A6">
        <w:tblPrEx>
          <w:tblCellMar>
            <w:top w:w="0" w:type="dxa"/>
            <w:left w:w="0" w:type="dxa"/>
            <w:bottom w:w="0" w:type="dxa"/>
            <w:right w:w="0" w:type="dxa"/>
          </w:tblCellMar>
        </w:tblPrEx>
        <w:trPr>
          <w:trHeight w:val="827"/>
        </w:trPr>
        <w:tc>
          <w:tcPr>
            <w:tcW w:w="3008"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21. Контроль и прием СРС</w:t>
            </w: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по кредит – технологиям</w:t>
            </w:r>
          </w:p>
        </w:tc>
        <w:tc>
          <w:tcPr>
            <w:tcW w:w="2835"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по  </w:t>
            </w:r>
            <w:r w:rsidRPr="006A43A9">
              <w:rPr>
                <w:rFonts w:ascii="Times New Roman" w:eastAsiaTheme="minorEastAsia" w:hAnsi="Times New Roman" w:cs="Times New Roman"/>
                <w:b/>
                <w:bCs/>
                <w:sz w:val="24"/>
                <w:szCs w:val="24"/>
                <w:lang w:eastAsia="ru-RU"/>
              </w:rPr>
              <w:t xml:space="preserve">0,2  часа  </w:t>
            </w:r>
            <w:r w:rsidRPr="006A43A9">
              <w:rPr>
                <w:rFonts w:ascii="Times New Roman" w:eastAsiaTheme="minorEastAsia" w:hAnsi="Times New Roman" w:cs="Times New Roman"/>
                <w:sz w:val="24"/>
                <w:szCs w:val="24"/>
                <w:lang w:eastAsia="ru-RU"/>
              </w:rPr>
              <w:t>для  одного</w:t>
            </w: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студента на 1 кредит СРС</w:t>
            </w:r>
          </w:p>
        </w:tc>
        <w:tc>
          <w:tcPr>
            <w:tcW w:w="3827"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Для студентов очного обучения</w:t>
            </w:r>
          </w:p>
        </w:tc>
      </w:tr>
      <w:tr w:rsidR="005373A6" w:rsidRPr="006A43A9" w:rsidTr="005373A6">
        <w:tblPrEx>
          <w:tblCellMar>
            <w:top w:w="0" w:type="dxa"/>
            <w:left w:w="0" w:type="dxa"/>
            <w:bottom w:w="0" w:type="dxa"/>
            <w:right w:w="0" w:type="dxa"/>
          </w:tblCellMar>
        </w:tblPrEx>
        <w:trPr>
          <w:trHeight w:val="616"/>
        </w:trPr>
        <w:tc>
          <w:tcPr>
            <w:tcW w:w="9670" w:type="dxa"/>
            <w:gridSpan w:val="3"/>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before="159" w:after="0" w:line="240" w:lineRule="auto"/>
              <w:ind w:right="3755"/>
              <w:jc w:val="center"/>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Руководство</w:t>
            </w:r>
          </w:p>
        </w:tc>
      </w:tr>
      <w:tr w:rsidR="005373A6" w:rsidRPr="006A43A9" w:rsidTr="005373A6">
        <w:tblPrEx>
          <w:tblCellMar>
            <w:top w:w="0" w:type="dxa"/>
            <w:left w:w="0" w:type="dxa"/>
            <w:bottom w:w="0" w:type="dxa"/>
            <w:right w:w="0" w:type="dxa"/>
          </w:tblCellMar>
        </w:tblPrEx>
        <w:trPr>
          <w:trHeight w:val="551"/>
        </w:trPr>
        <w:tc>
          <w:tcPr>
            <w:tcW w:w="3008"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tabs>
                <w:tab w:val="left" w:pos="676"/>
                <w:tab w:val="left" w:pos="2232"/>
              </w:tabs>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22.</w:t>
            </w:r>
            <w:r w:rsidRPr="006A43A9">
              <w:rPr>
                <w:rFonts w:ascii="Times New Roman" w:eastAsiaTheme="minorEastAsia" w:hAnsi="Times New Roman" w:cs="Times New Roman"/>
                <w:sz w:val="24"/>
                <w:szCs w:val="24"/>
                <w:lang w:eastAsia="ru-RU"/>
              </w:rPr>
              <w:tab/>
              <w:t>Руководство</w:t>
            </w:r>
            <w:r w:rsidRPr="006A43A9">
              <w:rPr>
                <w:rFonts w:ascii="Times New Roman" w:eastAsiaTheme="minorEastAsia" w:hAnsi="Times New Roman" w:cs="Times New Roman"/>
                <w:sz w:val="24"/>
                <w:szCs w:val="24"/>
                <w:lang w:eastAsia="ru-RU"/>
              </w:rPr>
              <w:tab/>
            </w:r>
            <w:proofErr w:type="spellStart"/>
            <w:r w:rsidRPr="006A43A9">
              <w:rPr>
                <w:rFonts w:ascii="Times New Roman" w:eastAsiaTheme="minorEastAsia" w:hAnsi="Times New Roman" w:cs="Times New Roman"/>
                <w:sz w:val="24"/>
                <w:szCs w:val="24"/>
                <w:lang w:eastAsia="ru-RU"/>
              </w:rPr>
              <w:t>курсо</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выми</w:t>
            </w:r>
            <w:proofErr w:type="spellEnd"/>
            <w:r w:rsidRPr="006A43A9">
              <w:rPr>
                <w:rFonts w:ascii="Times New Roman" w:eastAsiaTheme="minorEastAsia" w:hAnsi="Times New Roman" w:cs="Times New Roman"/>
                <w:sz w:val="24"/>
                <w:szCs w:val="24"/>
                <w:lang w:eastAsia="ru-RU"/>
              </w:rPr>
              <w:t xml:space="preserve"> работами</w:t>
            </w:r>
          </w:p>
        </w:tc>
        <w:tc>
          <w:tcPr>
            <w:tcW w:w="2835"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5373A6" w:rsidRPr="006A43A9" w:rsidRDefault="005373A6" w:rsidP="005373A6">
            <w:pPr>
              <w:widowControl w:val="0"/>
              <w:kinsoku w:val="0"/>
              <w:overflowPunct w:val="0"/>
              <w:autoSpaceDE w:val="0"/>
              <w:autoSpaceDN w:val="0"/>
              <w:adjustRightInd w:val="0"/>
              <w:spacing w:before="227"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на работу одного студента,</w:t>
            </w: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в том числе: консультации, </w:t>
            </w:r>
            <w:proofErr w:type="spellStart"/>
            <w:r w:rsidRPr="006A43A9">
              <w:rPr>
                <w:rFonts w:ascii="Times New Roman" w:eastAsiaTheme="minorEastAsia" w:hAnsi="Times New Roman" w:cs="Times New Roman"/>
                <w:sz w:val="24"/>
                <w:szCs w:val="24"/>
                <w:lang w:eastAsia="ru-RU"/>
              </w:rPr>
              <w:t>реце</w:t>
            </w:r>
            <w:proofErr w:type="gramStart"/>
            <w:r w:rsidRPr="006A43A9">
              <w:rPr>
                <w:rFonts w:ascii="Times New Roman" w:eastAsiaTheme="minorEastAsia" w:hAnsi="Times New Roman" w:cs="Times New Roman"/>
                <w:sz w:val="24"/>
                <w:szCs w:val="24"/>
                <w:lang w:eastAsia="ru-RU"/>
              </w:rPr>
              <w:t>н</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зирование</w:t>
            </w:r>
            <w:proofErr w:type="spellEnd"/>
            <w:r w:rsidRPr="006A43A9">
              <w:rPr>
                <w:rFonts w:ascii="Times New Roman" w:eastAsiaTheme="minorEastAsia" w:hAnsi="Times New Roman" w:cs="Times New Roman"/>
                <w:sz w:val="24"/>
                <w:szCs w:val="24"/>
                <w:lang w:eastAsia="ru-RU"/>
              </w:rPr>
              <w:t>, прием работы</w:t>
            </w:r>
          </w:p>
        </w:tc>
      </w:tr>
      <w:tr w:rsidR="005373A6" w:rsidRPr="006A43A9" w:rsidTr="005373A6">
        <w:tblPrEx>
          <w:tblCellMar>
            <w:top w:w="0" w:type="dxa"/>
            <w:left w:w="0" w:type="dxa"/>
            <w:bottom w:w="0" w:type="dxa"/>
            <w:right w:w="0" w:type="dxa"/>
          </w:tblCellMar>
        </w:tblPrEx>
        <w:trPr>
          <w:trHeight w:val="827"/>
        </w:trPr>
        <w:tc>
          <w:tcPr>
            <w:tcW w:w="3008"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а) по </w:t>
            </w:r>
            <w:proofErr w:type="spellStart"/>
            <w:r w:rsidRPr="006A43A9">
              <w:rPr>
                <w:rFonts w:ascii="Times New Roman" w:eastAsiaTheme="minorEastAsia" w:hAnsi="Times New Roman" w:cs="Times New Roman"/>
                <w:sz w:val="24"/>
                <w:szCs w:val="24"/>
                <w:lang w:eastAsia="ru-RU"/>
              </w:rPr>
              <w:t>общепрофессионал</w:t>
            </w:r>
            <w:proofErr w:type="gramStart"/>
            <w:r w:rsidRPr="006A43A9">
              <w:rPr>
                <w:rFonts w:ascii="Times New Roman" w:eastAsiaTheme="minorEastAsia" w:hAnsi="Times New Roman" w:cs="Times New Roman"/>
                <w:sz w:val="24"/>
                <w:szCs w:val="24"/>
                <w:lang w:eastAsia="ru-RU"/>
              </w:rPr>
              <w:t>ь</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ным</w:t>
            </w:r>
            <w:proofErr w:type="spellEnd"/>
            <w:r w:rsidRPr="006A43A9">
              <w:rPr>
                <w:rFonts w:ascii="Times New Roman" w:eastAsiaTheme="minorEastAsia" w:hAnsi="Times New Roman" w:cs="Times New Roman"/>
                <w:sz w:val="24"/>
                <w:szCs w:val="24"/>
                <w:lang w:eastAsia="ru-RU"/>
              </w:rPr>
              <w:t xml:space="preserve"> дисциплинам для всех</w:t>
            </w:r>
          </w:p>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форм обучения</w:t>
            </w:r>
          </w:p>
        </w:tc>
        <w:tc>
          <w:tcPr>
            <w:tcW w:w="2835"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2,0 часа</w:t>
            </w:r>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5373A6" w:rsidRPr="006A43A9" w:rsidTr="005373A6">
        <w:tblPrEx>
          <w:tblCellMar>
            <w:top w:w="0" w:type="dxa"/>
            <w:left w:w="0" w:type="dxa"/>
            <w:bottom w:w="0" w:type="dxa"/>
            <w:right w:w="0" w:type="dxa"/>
          </w:tblCellMar>
        </w:tblPrEx>
        <w:trPr>
          <w:trHeight w:val="1106"/>
        </w:trPr>
        <w:tc>
          <w:tcPr>
            <w:tcW w:w="3008"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ind w:right="98"/>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б) по специальным </w:t>
            </w:r>
            <w:proofErr w:type="spellStart"/>
            <w:r w:rsidRPr="006A43A9">
              <w:rPr>
                <w:rFonts w:ascii="Times New Roman" w:eastAsiaTheme="minorEastAsia" w:hAnsi="Times New Roman" w:cs="Times New Roman"/>
                <w:sz w:val="24"/>
                <w:szCs w:val="24"/>
                <w:lang w:eastAsia="ru-RU"/>
              </w:rPr>
              <w:t>дисц</w:t>
            </w:r>
            <w:proofErr w:type="gramStart"/>
            <w:r w:rsidRPr="006A43A9">
              <w:rPr>
                <w:rFonts w:ascii="Times New Roman" w:eastAsiaTheme="minorEastAsia" w:hAnsi="Times New Roman" w:cs="Times New Roman"/>
                <w:sz w:val="24"/>
                <w:szCs w:val="24"/>
                <w:lang w:eastAsia="ru-RU"/>
              </w:rPr>
              <w:t>и</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плинам</w:t>
            </w:r>
            <w:proofErr w:type="spellEnd"/>
            <w:r w:rsidRPr="006A43A9">
              <w:rPr>
                <w:rFonts w:ascii="Times New Roman" w:eastAsiaTheme="minorEastAsia" w:hAnsi="Times New Roman" w:cs="Times New Roman"/>
                <w:sz w:val="24"/>
                <w:szCs w:val="24"/>
                <w:lang w:eastAsia="ru-RU"/>
              </w:rPr>
              <w:t xml:space="preserve"> для всех форм </w:t>
            </w:r>
            <w:proofErr w:type="spellStart"/>
            <w:r w:rsidRPr="006A43A9">
              <w:rPr>
                <w:rFonts w:ascii="Times New Roman" w:eastAsiaTheme="minorEastAsia" w:hAnsi="Times New Roman" w:cs="Times New Roman"/>
                <w:sz w:val="24"/>
                <w:szCs w:val="24"/>
                <w:lang w:eastAsia="ru-RU"/>
              </w:rPr>
              <w:t>обу</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чения</w:t>
            </w:r>
            <w:proofErr w:type="spellEnd"/>
          </w:p>
        </w:tc>
        <w:tc>
          <w:tcPr>
            <w:tcW w:w="2835"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3,0 часа</w:t>
            </w:r>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5373A6" w:rsidRPr="006A43A9" w:rsidTr="005373A6">
        <w:tblPrEx>
          <w:tblCellMar>
            <w:top w:w="0" w:type="dxa"/>
            <w:left w:w="0" w:type="dxa"/>
            <w:bottom w:w="0" w:type="dxa"/>
            <w:right w:w="0" w:type="dxa"/>
          </w:tblCellMar>
        </w:tblPrEx>
        <w:trPr>
          <w:trHeight w:val="548"/>
        </w:trPr>
        <w:tc>
          <w:tcPr>
            <w:tcW w:w="3008"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tabs>
                <w:tab w:val="left" w:pos="676"/>
                <w:tab w:val="left" w:pos="2232"/>
              </w:tabs>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23.</w:t>
            </w:r>
            <w:r w:rsidRPr="006A43A9">
              <w:rPr>
                <w:rFonts w:ascii="Times New Roman" w:eastAsiaTheme="minorEastAsia" w:hAnsi="Times New Roman" w:cs="Times New Roman"/>
                <w:sz w:val="24"/>
                <w:szCs w:val="24"/>
                <w:lang w:eastAsia="ru-RU"/>
              </w:rPr>
              <w:tab/>
              <w:t>Руководство</w:t>
            </w:r>
            <w:r w:rsidRPr="006A43A9">
              <w:rPr>
                <w:rFonts w:ascii="Times New Roman" w:eastAsiaTheme="minorEastAsia" w:hAnsi="Times New Roman" w:cs="Times New Roman"/>
                <w:sz w:val="24"/>
                <w:szCs w:val="24"/>
                <w:lang w:eastAsia="ru-RU"/>
              </w:rPr>
              <w:tab/>
            </w:r>
            <w:proofErr w:type="spellStart"/>
            <w:r w:rsidRPr="006A43A9">
              <w:rPr>
                <w:rFonts w:ascii="Times New Roman" w:eastAsiaTheme="minorEastAsia" w:hAnsi="Times New Roman" w:cs="Times New Roman"/>
                <w:sz w:val="24"/>
                <w:szCs w:val="24"/>
                <w:lang w:eastAsia="ru-RU"/>
              </w:rPr>
              <w:t>курсо</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выми</w:t>
            </w:r>
            <w:proofErr w:type="spellEnd"/>
            <w:r w:rsidRPr="006A43A9">
              <w:rPr>
                <w:rFonts w:ascii="Times New Roman" w:eastAsiaTheme="minorEastAsia" w:hAnsi="Times New Roman" w:cs="Times New Roman"/>
                <w:sz w:val="24"/>
                <w:szCs w:val="24"/>
                <w:lang w:eastAsia="ru-RU"/>
              </w:rPr>
              <w:t xml:space="preserve"> проектами:</w:t>
            </w:r>
          </w:p>
        </w:tc>
        <w:tc>
          <w:tcPr>
            <w:tcW w:w="2835" w:type="dxa"/>
            <w:tcBorders>
              <w:top w:val="single" w:sz="4" w:space="0" w:color="000000"/>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5373A6" w:rsidRPr="006A43A9" w:rsidRDefault="005373A6" w:rsidP="005373A6">
            <w:pPr>
              <w:widowControl w:val="0"/>
              <w:kinsoku w:val="0"/>
              <w:overflowPunct w:val="0"/>
              <w:autoSpaceDE w:val="0"/>
              <w:autoSpaceDN w:val="0"/>
              <w:adjustRightInd w:val="0"/>
              <w:spacing w:before="224" w:after="0" w:line="240" w:lineRule="auto"/>
              <w:ind w:right="96"/>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на один проект студента, в том числе: консультации, </w:t>
            </w:r>
            <w:proofErr w:type="spellStart"/>
            <w:r w:rsidRPr="006A43A9">
              <w:rPr>
                <w:rFonts w:ascii="Times New Roman" w:eastAsiaTheme="minorEastAsia" w:hAnsi="Times New Roman" w:cs="Times New Roman"/>
                <w:sz w:val="24"/>
                <w:szCs w:val="24"/>
                <w:lang w:eastAsia="ru-RU"/>
              </w:rPr>
              <w:t>рецензиров</w:t>
            </w:r>
            <w:proofErr w:type="gramStart"/>
            <w:r w:rsidRPr="006A43A9">
              <w:rPr>
                <w:rFonts w:ascii="Times New Roman" w:eastAsiaTheme="minorEastAsia" w:hAnsi="Times New Roman" w:cs="Times New Roman"/>
                <w:sz w:val="24"/>
                <w:szCs w:val="24"/>
                <w:lang w:eastAsia="ru-RU"/>
              </w:rPr>
              <w:t>а</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ние</w:t>
            </w:r>
            <w:proofErr w:type="spellEnd"/>
            <w:r w:rsidRPr="006A43A9">
              <w:rPr>
                <w:rFonts w:ascii="Times New Roman" w:eastAsiaTheme="minorEastAsia" w:hAnsi="Times New Roman" w:cs="Times New Roman"/>
                <w:sz w:val="24"/>
                <w:szCs w:val="24"/>
                <w:lang w:eastAsia="ru-RU"/>
              </w:rPr>
              <w:t xml:space="preserve">, прием защиты курсовых про- </w:t>
            </w:r>
            <w:proofErr w:type="spellStart"/>
            <w:r w:rsidRPr="006A43A9">
              <w:rPr>
                <w:rFonts w:ascii="Times New Roman" w:eastAsiaTheme="minorEastAsia" w:hAnsi="Times New Roman" w:cs="Times New Roman"/>
                <w:sz w:val="24"/>
                <w:szCs w:val="24"/>
                <w:lang w:eastAsia="ru-RU"/>
              </w:rPr>
              <w:t>ектов</w:t>
            </w:r>
            <w:proofErr w:type="spellEnd"/>
          </w:p>
        </w:tc>
      </w:tr>
      <w:tr w:rsidR="005373A6" w:rsidRPr="006A43A9" w:rsidTr="005373A6">
        <w:tblPrEx>
          <w:tblCellMar>
            <w:top w:w="0" w:type="dxa"/>
            <w:left w:w="0" w:type="dxa"/>
            <w:bottom w:w="0" w:type="dxa"/>
            <w:right w:w="0" w:type="dxa"/>
          </w:tblCellMar>
        </w:tblPrEx>
        <w:trPr>
          <w:trHeight w:val="965"/>
        </w:trPr>
        <w:tc>
          <w:tcPr>
            <w:tcW w:w="3008"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40" w:lineRule="auto"/>
              <w:ind w:right="100"/>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а) по </w:t>
            </w:r>
            <w:proofErr w:type="spellStart"/>
            <w:r w:rsidRPr="006A43A9">
              <w:rPr>
                <w:rFonts w:ascii="Times New Roman" w:eastAsiaTheme="minorEastAsia" w:hAnsi="Times New Roman" w:cs="Times New Roman"/>
                <w:sz w:val="24"/>
                <w:szCs w:val="24"/>
                <w:lang w:eastAsia="ru-RU"/>
              </w:rPr>
              <w:t>общепрофессионал</w:t>
            </w:r>
            <w:proofErr w:type="gramStart"/>
            <w:r w:rsidRPr="006A43A9">
              <w:rPr>
                <w:rFonts w:ascii="Times New Roman" w:eastAsiaTheme="minorEastAsia" w:hAnsi="Times New Roman" w:cs="Times New Roman"/>
                <w:sz w:val="24"/>
                <w:szCs w:val="24"/>
                <w:lang w:eastAsia="ru-RU"/>
              </w:rPr>
              <w:t>ь</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ным</w:t>
            </w:r>
            <w:proofErr w:type="spellEnd"/>
            <w:r w:rsidRPr="006A43A9">
              <w:rPr>
                <w:rFonts w:ascii="Times New Roman" w:eastAsiaTheme="minorEastAsia" w:hAnsi="Times New Roman" w:cs="Times New Roman"/>
                <w:sz w:val="24"/>
                <w:szCs w:val="24"/>
                <w:lang w:eastAsia="ru-RU"/>
              </w:rPr>
              <w:t xml:space="preserve"> дисциплинам для</w:t>
            </w:r>
            <w:r w:rsidRPr="006A43A9">
              <w:rPr>
                <w:rFonts w:ascii="Times New Roman" w:eastAsiaTheme="minorEastAsia" w:hAnsi="Times New Roman" w:cs="Times New Roman"/>
                <w:spacing w:val="-19"/>
                <w:sz w:val="24"/>
                <w:szCs w:val="24"/>
                <w:lang w:eastAsia="ru-RU"/>
              </w:rPr>
              <w:t xml:space="preserve"> </w:t>
            </w:r>
            <w:r w:rsidRPr="006A43A9">
              <w:rPr>
                <w:rFonts w:ascii="Times New Roman" w:eastAsiaTheme="minorEastAsia" w:hAnsi="Times New Roman" w:cs="Times New Roman"/>
                <w:sz w:val="24"/>
                <w:szCs w:val="24"/>
                <w:lang w:eastAsia="ru-RU"/>
              </w:rPr>
              <w:t>всех форм</w:t>
            </w:r>
            <w:r w:rsidRPr="006A43A9">
              <w:rPr>
                <w:rFonts w:ascii="Times New Roman" w:eastAsiaTheme="minorEastAsia" w:hAnsi="Times New Roman" w:cs="Times New Roman"/>
                <w:spacing w:val="-1"/>
                <w:sz w:val="24"/>
                <w:szCs w:val="24"/>
                <w:lang w:eastAsia="ru-RU"/>
              </w:rPr>
              <w:t xml:space="preserve"> </w:t>
            </w:r>
            <w:r w:rsidRPr="006A43A9">
              <w:rPr>
                <w:rFonts w:ascii="Times New Roman" w:eastAsiaTheme="minorEastAsia" w:hAnsi="Times New Roman" w:cs="Times New Roman"/>
                <w:sz w:val="24"/>
                <w:szCs w:val="24"/>
                <w:lang w:eastAsia="ru-RU"/>
              </w:rPr>
              <w:t>обучения</w:t>
            </w:r>
          </w:p>
        </w:tc>
        <w:tc>
          <w:tcPr>
            <w:tcW w:w="2835" w:type="dxa"/>
            <w:tcBorders>
              <w:top w:val="none" w:sz="6" w:space="0" w:color="auto"/>
              <w:left w:val="single" w:sz="4" w:space="0" w:color="000000"/>
              <w:bottom w:val="none" w:sz="6" w:space="0" w:color="auto"/>
              <w:right w:val="single" w:sz="4" w:space="0" w:color="000000"/>
            </w:tcBorders>
          </w:tcPr>
          <w:p w:rsidR="005373A6" w:rsidRPr="006A43A9" w:rsidRDefault="005373A6" w:rsidP="005373A6">
            <w:pPr>
              <w:widowControl w:val="0"/>
              <w:kinsoku w:val="0"/>
              <w:overflowPunct w:val="0"/>
              <w:autoSpaceDE w:val="0"/>
              <w:autoSpaceDN w:val="0"/>
              <w:adjustRightInd w:val="0"/>
              <w:spacing w:after="0" w:line="268" w:lineRule="exact"/>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3,0 часа</w:t>
            </w:r>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5373A6" w:rsidRPr="006A43A9" w:rsidTr="005373A6">
        <w:tblPrEx>
          <w:tblCellMar>
            <w:top w:w="0" w:type="dxa"/>
            <w:left w:w="0" w:type="dxa"/>
            <w:bottom w:w="0" w:type="dxa"/>
            <w:right w:w="0" w:type="dxa"/>
          </w:tblCellMar>
        </w:tblPrEx>
        <w:trPr>
          <w:trHeight w:val="1244"/>
        </w:trPr>
        <w:tc>
          <w:tcPr>
            <w:tcW w:w="3008"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before="126" w:after="0" w:line="240" w:lineRule="auto"/>
              <w:ind w:right="98"/>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б) по специальным </w:t>
            </w:r>
            <w:proofErr w:type="spellStart"/>
            <w:r w:rsidRPr="006A43A9">
              <w:rPr>
                <w:rFonts w:ascii="Times New Roman" w:eastAsiaTheme="minorEastAsia" w:hAnsi="Times New Roman" w:cs="Times New Roman"/>
                <w:sz w:val="24"/>
                <w:szCs w:val="24"/>
                <w:lang w:eastAsia="ru-RU"/>
              </w:rPr>
              <w:t>дисц</w:t>
            </w:r>
            <w:proofErr w:type="gramStart"/>
            <w:r w:rsidRPr="006A43A9">
              <w:rPr>
                <w:rFonts w:ascii="Times New Roman" w:eastAsiaTheme="minorEastAsia" w:hAnsi="Times New Roman" w:cs="Times New Roman"/>
                <w:sz w:val="24"/>
                <w:szCs w:val="24"/>
                <w:lang w:eastAsia="ru-RU"/>
              </w:rPr>
              <w:t>и</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плинам</w:t>
            </w:r>
            <w:proofErr w:type="spellEnd"/>
            <w:r w:rsidRPr="006A43A9">
              <w:rPr>
                <w:rFonts w:ascii="Times New Roman" w:eastAsiaTheme="minorEastAsia" w:hAnsi="Times New Roman" w:cs="Times New Roman"/>
                <w:sz w:val="24"/>
                <w:szCs w:val="24"/>
                <w:lang w:eastAsia="ru-RU"/>
              </w:rPr>
              <w:t xml:space="preserve"> для всех форм </w:t>
            </w:r>
            <w:proofErr w:type="spellStart"/>
            <w:r w:rsidRPr="006A43A9">
              <w:rPr>
                <w:rFonts w:ascii="Times New Roman" w:eastAsiaTheme="minorEastAsia" w:hAnsi="Times New Roman" w:cs="Times New Roman"/>
                <w:sz w:val="24"/>
                <w:szCs w:val="24"/>
                <w:lang w:eastAsia="ru-RU"/>
              </w:rPr>
              <w:t>обу</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чения</w:t>
            </w:r>
            <w:proofErr w:type="spellEnd"/>
          </w:p>
        </w:tc>
        <w:tc>
          <w:tcPr>
            <w:tcW w:w="2835" w:type="dxa"/>
            <w:tcBorders>
              <w:top w:val="none" w:sz="6" w:space="0" w:color="auto"/>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before="130" w:after="0" w:line="240" w:lineRule="auto"/>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4,0 часа</w:t>
            </w:r>
          </w:p>
        </w:tc>
        <w:tc>
          <w:tcPr>
            <w:tcW w:w="3827" w:type="dxa"/>
            <w:vMerge/>
            <w:tcBorders>
              <w:top w:val="nil"/>
              <w:left w:val="single" w:sz="4" w:space="0" w:color="000000"/>
              <w:bottom w:val="single" w:sz="4" w:space="0" w:color="000000"/>
              <w:right w:val="single" w:sz="4" w:space="0" w:color="000000"/>
            </w:tcBorders>
          </w:tcPr>
          <w:p w:rsidR="005373A6" w:rsidRPr="006A43A9" w:rsidRDefault="005373A6" w:rsidP="005373A6">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5373A6" w:rsidRPr="006A43A9" w:rsidTr="005373A6">
        <w:tblPrEx>
          <w:tblCellMar>
            <w:top w:w="0" w:type="dxa"/>
            <w:left w:w="0" w:type="dxa"/>
            <w:bottom w:w="0" w:type="dxa"/>
            <w:right w:w="0" w:type="dxa"/>
          </w:tblCellMar>
        </w:tblPrEx>
        <w:trPr>
          <w:trHeight w:val="2760"/>
        </w:trPr>
        <w:tc>
          <w:tcPr>
            <w:tcW w:w="3008"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lastRenderedPageBreak/>
              <w:t>24. Руководство выпуск-</w:t>
            </w:r>
          </w:p>
          <w:p w:rsidR="005373A6" w:rsidRPr="006A43A9" w:rsidRDefault="005373A6" w:rsidP="005373A6">
            <w:pPr>
              <w:widowControl w:val="0"/>
              <w:tabs>
                <w:tab w:val="left" w:pos="892"/>
              </w:tabs>
              <w:kinsoku w:val="0"/>
              <w:overflowPunct w:val="0"/>
              <w:autoSpaceDE w:val="0"/>
              <w:autoSpaceDN w:val="0"/>
              <w:adjustRightInd w:val="0"/>
              <w:spacing w:after="0" w:line="240" w:lineRule="auto"/>
              <w:ind w:right="98"/>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ных</w:t>
            </w:r>
            <w:proofErr w:type="spellEnd"/>
            <w:r w:rsidRPr="006A43A9">
              <w:rPr>
                <w:rFonts w:ascii="Times New Roman" w:eastAsiaTheme="minorEastAsia" w:hAnsi="Times New Roman" w:cs="Times New Roman"/>
                <w:sz w:val="24"/>
                <w:szCs w:val="24"/>
                <w:lang w:eastAsia="ru-RU"/>
              </w:rPr>
              <w:tab/>
            </w:r>
            <w:r w:rsidRPr="006A43A9">
              <w:rPr>
                <w:rFonts w:ascii="Times New Roman" w:eastAsiaTheme="minorEastAsia" w:hAnsi="Times New Roman" w:cs="Times New Roman"/>
                <w:spacing w:val="-1"/>
                <w:sz w:val="24"/>
                <w:szCs w:val="24"/>
                <w:lang w:eastAsia="ru-RU"/>
              </w:rPr>
              <w:t xml:space="preserve">квалификационных </w:t>
            </w:r>
            <w:r w:rsidRPr="006A43A9">
              <w:rPr>
                <w:rFonts w:ascii="Times New Roman" w:eastAsiaTheme="minorEastAsia" w:hAnsi="Times New Roman" w:cs="Times New Roman"/>
                <w:sz w:val="24"/>
                <w:szCs w:val="24"/>
                <w:lang w:eastAsia="ru-RU"/>
              </w:rPr>
              <w:t>работ</w:t>
            </w:r>
            <w:r w:rsidRPr="006A43A9">
              <w:rPr>
                <w:rFonts w:ascii="Times New Roman" w:eastAsiaTheme="minorEastAsia" w:hAnsi="Times New Roman" w:cs="Times New Roman"/>
                <w:spacing w:val="-1"/>
                <w:sz w:val="24"/>
                <w:szCs w:val="24"/>
                <w:lang w:eastAsia="ru-RU"/>
              </w:rPr>
              <w:t xml:space="preserve"> </w:t>
            </w:r>
            <w:r w:rsidRPr="006A43A9">
              <w:rPr>
                <w:rFonts w:ascii="Times New Roman" w:eastAsiaTheme="minorEastAsia" w:hAnsi="Times New Roman" w:cs="Times New Roman"/>
                <w:sz w:val="24"/>
                <w:szCs w:val="24"/>
                <w:lang w:eastAsia="ru-RU"/>
              </w:rPr>
              <w:t>бакалавров</w:t>
            </w:r>
          </w:p>
        </w:tc>
        <w:tc>
          <w:tcPr>
            <w:tcW w:w="2835"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22 часов </w:t>
            </w:r>
            <w:r w:rsidRPr="006A43A9">
              <w:rPr>
                <w:rFonts w:ascii="Times New Roman" w:eastAsiaTheme="minorEastAsia" w:hAnsi="Times New Roman" w:cs="Times New Roman"/>
                <w:sz w:val="24"/>
                <w:szCs w:val="24"/>
                <w:lang w:eastAsia="ru-RU"/>
              </w:rPr>
              <w:t xml:space="preserve">на каждого </w:t>
            </w:r>
            <w:proofErr w:type="spellStart"/>
            <w:r w:rsidRPr="006A43A9">
              <w:rPr>
                <w:rFonts w:ascii="Times New Roman" w:eastAsiaTheme="minorEastAsia" w:hAnsi="Times New Roman" w:cs="Times New Roman"/>
                <w:sz w:val="24"/>
                <w:szCs w:val="24"/>
                <w:lang w:eastAsia="ru-RU"/>
              </w:rPr>
              <w:t>сту</w:t>
            </w:r>
            <w:proofErr w:type="spellEnd"/>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дента</w:t>
            </w:r>
            <w:proofErr w:type="spellEnd"/>
          </w:p>
        </w:tc>
        <w:tc>
          <w:tcPr>
            <w:tcW w:w="3827" w:type="dxa"/>
            <w:tcBorders>
              <w:top w:val="single" w:sz="4" w:space="0" w:color="000000"/>
              <w:left w:val="single" w:sz="4" w:space="0" w:color="000000"/>
              <w:bottom w:val="single" w:sz="4" w:space="0" w:color="000000"/>
              <w:right w:val="single" w:sz="4" w:space="0" w:color="000000"/>
            </w:tcBorders>
          </w:tcPr>
          <w:p w:rsidR="005373A6" w:rsidRPr="006A43A9" w:rsidRDefault="005373A6" w:rsidP="005373A6">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Разбивка часов по составляющим:</w:t>
            </w:r>
          </w:p>
          <w:p w:rsidR="005373A6" w:rsidRPr="006A43A9" w:rsidRDefault="005373A6" w:rsidP="005373A6">
            <w:pPr>
              <w:widowControl w:val="0"/>
              <w:numPr>
                <w:ilvl w:val="0"/>
                <w:numId w:val="2"/>
              </w:numPr>
              <w:tabs>
                <w:tab w:val="left" w:pos="308"/>
              </w:tabs>
              <w:kinsoku w:val="0"/>
              <w:overflowPunct w:val="0"/>
              <w:autoSpaceDE w:val="0"/>
              <w:autoSpaceDN w:val="0"/>
              <w:adjustRightInd w:val="0"/>
              <w:spacing w:after="0" w:line="240" w:lineRule="auto"/>
              <w:ind w:firstLine="6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руководство до </w:t>
            </w:r>
            <w:r w:rsidRPr="006A43A9">
              <w:rPr>
                <w:rFonts w:ascii="Times New Roman" w:eastAsiaTheme="minorEastAsia" w:hAnsi="Times New Roman" w:cs="Times New Roman"/>
                <w:b/>
                <w:bCs/>
                <w:sz w:val="24"/>
                <w:szCs w:val="24"/>
                <w:lang w:eastAsia="ru-RU"/>
              </w:rPr>
              <w:t xml:space="preserve">14,5 </w:t>
            </w:r>
            <w:r w:rsidRPr="006A43A9">
              <w:rPr>
                <w:rFonts w:ascii="Times New Roman" w:eastAsiaTheme="minorEastAsia" w:hAnsi="Times New Roman" w:cs="Times New Roman"/>
                <w:sz w:val="24"/>
                <w:szCs w:val="24"/>
                <w:lang w:eastAsia="ru-RU"/>
              </w:rPr>
              <w:t>часов;</w:t>
            </w:r>
          </w:p>
          <w:p w:rsidR="005373A6" w:rsidRPr="006A43A9" w:rsidRDefault="005373A6" w:rsidP="005373A6">
            <w:pPr>
              <w:widowControl w:val="0"/>
              <w:numPr>
                <w:ilvl w:val="0"/>
                <w:numId w:val="2"/>
              </w:numPr>
              <w:tabs>
                <w:tab w:val="left" w:pos="296"/>
              </w:tabs>
              <w:kinsoku w:val="0"/>
              <w:overflowPunct w:val="0"/>
              <w:autoSpaceDE w:val="0"/>
              <w:autoSpaceDN w:val="0"/>
              <w:adjustRightInd w:val="0"/>
              <w:spacing w:after="0" w:line="240" w:lineRule="auto"/>
              <w:ind w:right="99"/>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консультации по двум разделам по</w:t>
            </w:r>
            <w:r w:rsidRPr="006A43A9">
              <w:rPr>
                <w:rFonts w:ascii="Times New Roman" w:eastAsiaTheme="minorEastAsia" w:hAnsi="Times New Roman" w:cs="Times New Roman"/>
                <w:spacing w:val="-1"/>
                <w:sz w:val="24"/>
                <w:szCs w:val="24"/>
                <w:lang w:eastAsia="ru-RU"/>
              </w:rPr>
              <w:t xml:space="preserve"> </w:t>
            </w:r>
            <w:r w:rsidRPr="006A43A9">
              <w:rPr>
                <w:rFonts w:ascii="Times New Roman" w:eastAsiaTheme="minorEastAsia" w:hAnsi="Times New Roman" w:cs="Times New Roman"/>
                <w:b/>
                <w:bCs/>
                <w:sz w:val="24"/>
                <w:szCs w:val="24"/>
                <w:lang w:eastAsia="ru-RU"/>
              </w:rPr>
              <w:t>0,5ч</w:t>
            </w:r>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numPr>
                <w:ilvl w:val="0"/>
                <w:numId w:val="2"/>
              </w:numPr>
              <w:tabs>
                <w:tab w:val="left" w:pos="247"/>
              </w:tabs>
              <w:kinsoku w:val="0"/>
              <w:overflowPunct w:val="0"/>
              <w:autoSpaceDE w:val="0"/>
              <w:autoSpaceDN w:val="0"/>
              <w:adjustRightInd w:val="0"/>
              <w:spacing w:after="0" w:line="240" w:lineRule="auto"/>
              <w:ind w:left="246" w:hanging="139"/>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рецензирование - </w:t>
            </w:r>
            <w:r w:rsidRPr="006A43A9">
              <w:rPr>
                <w:rFonts w:ascii="Times New Roman" w:eastAsiaTheme="minorEastAsia" w:hAnsi="Times New Roman" w:cs="Times New Roman"/>
                <w:b/>
                <w:bCs/>
                <w:sz w:val="24"/>
                <w:szCs w:val="24"/>
                <w:lang w:eastAsia="ru-RU"/>
              </w:rPr>
              <w:t>3</w:t>
            </w:r>
            <w:r w:rsidRPr="006A43A9">
              <w:rPr>
                <w:rFonts w:ascii="Times New Roman" w:eastAsiaTheme="minorEastAsia" w:hAnsi="Times New Roman" w:cs="Times New Roman"/>
                <w:b/>
                <w:bCs/>
                <w:spacing w:val="-1"/>
                <w:sz w:val="24"/>
                <w:szCs w:val="24"/>
                <w:lang w:eastAsia="ru-RU"/>
              </w:rPr>
              <w:t xml:space="preserve"> </w:t>
            </w:r>
            <w:r w:rsidRPr="006A43A9">
              <w:rPr>
                <w:rFonts w:ascii="Times New Roman" w:eastAsiaTheme="minorEastAsia" w:hAnsi="Times New Roman" w:cs="Times New Roman"/>
                <w:b/>
                <w:bCs/>
                <w:sz w:val="24"/>
                <w:szCs w:val="24"/>
                <w:lang w:eastAsia="ru-RU"/>
              </w:rPr>
              <w:t>ч</w:t>
            </w:r>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numPr>
                <w:ilvl w:val="0"/>
                <w:numId w:val="2"/>
              </w:numPr>
              <w:tabs>
                <w:tab w:val="left" w:pos="247"/>
              </w:tabs>
              <w:kinsoku w:val="0"/>
              <w:overflowPunct w:val="0"/>
              <w:autoSpaceDE w:val="0"/>
              <w:autoSpaceDN w:val="0"/>
              <w:adjustRightInd w:val="0"/>
              <w:spacing w:after="0" w:line="240" w:lineRule="auto"/>
              <w:ind w:left="246" w:hanging="139"/>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защита - </w:t>
            </w:r>
            <w:r w:rsidRPr="006A43A9">
              <w:rPr>
                <w:rFonts w:ascii="Times New Roman" w:eastAsiaTheme="minorEastAsia" w:hAnsi="Times New Roman" w:cs="Times New Roman"/>
                <w:b/>
                <w:bCs/>
                <w:sz w:val="24"/>
                <w:szCs w:val="24"/>
                <w:lang w:eastAsia="ru-RU"/>
              </w:rPr>
              <w:t>3,5</w:t>
            </w:r>
            <w:r w:rsidRPr="006A43A9">
              <w:rPr>
                <w:rFonts w:ascii="Times New Roman" w:eastAsiaTheme="minorEastAsia" w:hAnsi="Times New Roman" w:cs="Times New Roman"/>
                <w:b/>
                <w:bCs/>
                <w:spacing w:val="-2"/>
                <w:sz w:val="24"/>
                <w:szCs w:val="24"/>
                <w:lang w:eastAsia="ru-RU"/>
              </w:rPr>
              <w:t xml:space="preserve"> </w:t>
            </w:r>
            <w:r w:rsidRPr="006A43A9">
              <w:rPr>
                <w:rFonts w:ascii="Times New Roman" w:eastAsiaTheme="minorEastAsia" w:hAnsi="Times New Roman" w:cs="Times New Roman"/>
                <w:b/>
                <w:bCs/>
                <w:sz w:val="24"/>
                <w:szCs w:val="24"/>
                <w:lang w:eastAsia="ru-RU"/>
              </w:rPr>
              <w:t>часа</w:t>
            </w:r>
            <w:r w:rsidRPr="006A43A9">
              <w:rPr>
                <w:rFonts w:ascii="Times New Roman" w:eastAsiaTheme="minorEastAsia" w:hAnsi="Times New Roman" w:cs="Times New Roman"/>
                <w:sz w:val="24"/>
                <w:szCs w:val="24"/>
                <w:lang w:eastAsia="ru-RU"/>
              </w:rPr>
              <w:t>.</w:t>
            </w:r>
          </w:p>
          <w:p w:rsidR="005373A6" w:rsidRPr="006A43A9" w:rsidRDefault="005373A6" w:rsidP="005373A6">
            <w:pPr>
              <w:widowControl w:val="0"/>
              <w:kinsoku w:val="0"/>
              <w:overflowPunct w:val="0"/>
              <w:autoSpaceDE w:val="0"/>
              <w:autoSpaceDN w:val="0"/>
              <w:adjustRightInd w:val="0"/>
              <w:spacing w:after="0" w:line="240" w:lineRule="auto"/>
              <w:ind w:right="96"/>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За одним руководителем </w:t>
            </w:r>
            <w:proofErr w:type="spellStart"/>
            <w:r w:rsidRPr="006A43A9">
              <w:rPr>
                <w:rFonts w:ascii="Times New Roman" w:eastAsiaTheme="minorEastAsia" w:hAnsi="Times New Roman" w:cs="Times New Roman"/>
                <w:sz w:val="24"/>
                <w:szCs w:val="24"/>
                <w:lang w:eastAsia="ru-RU"/>
              </w:rPr>
              <w:t>закрепл</w:t>
            </w:r>
            <w:proofErr w:type="gramStart"/>
            <w:r w:rsidRPr="006A43A9">
              <w:rPr>
                <w:rFonts w:ascii="Times New Roman" w:eastAsiaTheme="minorEastAsia" w:hAnsi="Times New Roman" w:cs="Times New Roman"/>
                <w:sz w:val="24"/>
                <w:szCs w:val="24"/>
                <w:lang w:eastAsia="ru-RU"/>
              </w:rPr>
              <w:t>я</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ется</w:t>
            </w:r>
            <w:proofErr w:type="spellEnd"/>
            <w:r w:rsidRPr="006A43A9">
              <w:rPr>
                <w:rFonts w:ascii="Times New Roman" w:eastAsiaTheme="minorEastAsia" w:hAnsi="Times New Roman" w:cs="Times New Roman"/>
                <w:sz w:val="24"/>
                <w:szCs w:val="24"/>
                <w:lang w:eastAsia="ru-RU"/>
              </w:rPr>
              <w:t xml:space="preserve"> не более </w:t>
            </w:r>
            <w:r w:rsidRPr="006A43A9">
              <w:rPr>
                <w:rFonts w:ascii="Times New Roman" w:eastAsiaTheme="minorEastAsia" w:hAnsi="Times New Roman" w:cs="Times New Roman"/>
                <w:b/>
                <w:bCs/>
                <w:sz w:val="24"/>
                <w:szCs w:val="24"/>
                <w:lang w:eastAsia="ru-RU"/>
              </w:rPr>
              <w:t xml:space="preserve">5 </w:t>
            </w:r>
            <w:r w:rsidRPr="006A43A9">
              <w:rPr>
                <w:rFonts w:ascii="Times New Roman" w:eastAsiaTheme="minorEastAsia" w:hAnsi="Times New Roman" w:cs="Times New Roman"/>
                <w:sz w:val="24"/>
                <w:szCs w:val="24"/>
                <w:lang w:eastAsia="ru-RU"/>
              </w:rPr>
              <w:t>выпускников. Р</w:t>
            </w:r>
            <w:proofErr w:type="gramStart"/>
            <w:r w:rsidRPr="006A43A9">
              <w:rPr>
                <w:rFonts w:ascii="Times New Roman" w:eastAsiaTheme="minorEastAsia" w:hAnsi="Times New Roman" w:cs="Times New Roman"/>
                <w:sz w:val="24"/>
                <w:szCs w:val="24"/>
                <w:lang w:eastAsia="ru-RU"/>
              </w:rPr>
              <w:t>е-</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цензенту</w:t>
            </w:r>
            <w:proofErr w:type="spellEnd"/>
            <w:r w:rsidRPr="006A43A9">
              <w:rPr>
                <w:rFonts w:ascii="Times New Roman" w:eastAsiaTheme="minorEastAsia" w:hAnsi="Times New Roman" w:cs="Times New Roman"/>
                <w:sz w:val="24"/>
                <w:szCs w:val="24"/>
                <w:lang w:eastAsia="ru-RU"/>
              </w:rPr>
              <w:t xml:space="preserve"> до </w:t>
            </w:r>
            <w:r w:rsidRPr="006A43A9">
              <w:rPr>
                <w:rFonts w:ascii="Times New Roman" w:eastAsiaTheme="minorEastAsia" w:hAnsi="Times New Roman" w:cs="Times New Roman"/>
                <w:b/>
                <w:bCs/>
                <w:sz w:val="24"/>
                <w:szCs w:val="24"/>
                <w:lang w:eastAsia="ru-RU"/>
              </w:rPr>
              <w:t xml:space="preserve">6 </w:t>
            </w:r>
            <w:r w:rsidRPr="006A43A9">
              <w:rPr>
                <w:rFonts w:ascii="Times New Roman" w:eastAsiaTheme="minorEastAsia" w:hAnsi="Times New Roman" w:cs="Times New Roman"/>
                <w:sz w:val="24"/>
                <w:szCs w:val="24"/>
                <w:lang w:eastAsia="ru-RU"/>
              </w:rPr>
              <w:t>работ</w:t>
            </w:r>
          </w:p>
        </w:tc>
      </w:tr>
    </w:tbl>
    <w:p w:rsidR="006A43A9" w:rsidRPr="006A43A9" w:rsidRDefault="006A43A9" w:rsidP="006A43A9">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sz w:val="28"/>
          <w:szCs w:val="28"/>
          <w:lang w:eastAsia="ru-RU"/>
        </w:rPr>
      </w:pPr>
    </w:p>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8"/>
          <w:szCs w:val="28"/>
          <w:lang w:eastAsia="ru-RU"/>
        </w:rPr>
        <w:sectPr w:rsidR="006A43A9" w:rsidRPr="006A43A9" w:rsidSect="00AB78A7">
          <w:pgSz w:w="11910" w:h="16840"/>
          <w:pgMar w:top="1276" w:right="580" w:bottom="1134" w:left="940" w:header="0" w:footer="663" w:gutter="0"/>
          <w:cols w:space="720"/>
          <w:noEndnote/>
        </w:sectPr>
      </w:pPr>
    </w:p>
    <w:tbl>
      <w:tblPr>
        <w:tblW w:w="0" w:type="auto"/>
        <w:tblInd w:w="597" w:type="dxa"/>
        <w:tblLayout w:type="fixed"/>
        <w:tblCellMar>
          <w:left w:w="0" w:type="dxa"/>
          <w:right w:w="0" w:type="dxa"/>
        </w:tblCellMar>
        <w:tblLook w:val="0000" w:firstRow="0" w:lastRow="0" w:firstColumn="0" w:lastColumn="0" w:noHBand="0" w:noVBand="0"/>
      </w:tblPr>
      <w:tblGrid>
        <w:gridCol w:w="3008"/>
        <w:gridCol w:w="2835"/>
        <w:gridCol w:w="3827"/>
      </w:tblGrid>
      <w:tr w:rsidR="006A43A9" w:rsidRPr="006A43A9" w:rsidTr="006A43A9">
        <w:tblPrEx>
          <w:tblCellMar>
            <w:top w:w="0" w:type="dxa"/>
            <w:left w:w="0" w:type="dxa"/>
            <w:bottom w:w="0" w:type="dxa"/>
            <w:right w:w="0" w:type="dxa"/>
          </w:tblCellMar>
        </w:tblPrEx>
        <w:trPr>
          <w:trHeight w:val="2760"/>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lastRenderedPageBreak/>
              <w:t>25. Руководство диплом-</w:t>
            </w:r>
          </w:p>
          <w:p w:rsidR="006A43A9" w:rsidRPr="006A43A9" w:rsidRDefault="006A43A9" w:rsidP="006A43A9">
            <w:pPr>
              <w:widowControl w:val="0"/>
              <w:kinsoku w:val="0"/>
              <w:overflowPunct w:val="0"/>
              <w:autoSpaceDE w:val="0"/>
              <w:autoSpaceDN w:val="0"/>
              <w:adjustRightInd w:val="0"/>
              <w:spacing w:after="0" w:line="240" w:lineRule="auto"/>
              <w:ind w:right="100"/>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ными</w:t>
            </w:r>
            <w:proofErr w:type="spellEnd"/>
            <w:r w:rsidRPr="006A43A9">
              <w:rPr>
                <w:rFonts w:ascii="Times New Roman" w:eastAsiaTheme="minorEastAsia" w:hAnsi="Times New Roman" w:cs="Times New Roman"/>
                <w:sz w:val="24"/>
                <w:szCs w:val="24"/>
                <w:lang w:eastAsia="ru-RU"/>
              </w:rPr>
              <w:t xml:space="preserve"> работами </w:t>
            </w:r>
            <w:proofErr w:type="spellStart"/>
            <w:r w:rsidRPr="006A43A9">
              <w:rPr>
                <w:rFonts w:ascii="Times New Roman" w:eastAsiaTheme="minorEastAsia" w:hAnsi="Times New Roman" w:cs="Times New Roman"/>
                <w:sz w:val="24"/>
                <w:szCs w:val="24"/>
                <w:lang w:eastAsia="ru-RU"/>
              </w:rPr>
              <w:t>специал</w:t>
            </w:r>
            <w:proofErr w:type="gramStart"/>
            <w:r w:rsidRPr="006A43A9">
              <w:rPr>
                <w:rFonts w:ascii="Times New Roman" w:eastAsiaTheme="minorEastAsia" w:hAnsi="Times New Roman" w:cs="Times New Roman"/>
                <w:sz w:val="24"/>
                <w:szCs w:val="24"/>
                <w:lang w:eastAsia="ru-RU"/>
              </w:rPr>
              <w:t>и</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стов</w:t>
            </w:r>
            <w:proofErr w:type="spellEnd"/>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25 часов </w:t>
            </w:r>
            <w:r w:rsidRPr="006A43A9">
              <w:rPr>
                <w:rFonts w:ascii="Times New Roman" w:eastAsiaTheme="minorEastAsia" w:hAnsi="Times New Roman" w:cs="Times New Roman"/>
                <w:sz w:val="24"/>
                <w:szCs w:val="24"/>
                <w:lang w:eastAsia="ru-RU"/>
              </w:rPr>
              <w:t xml:space="preserve">на каждого </w:t>
            </w:r>
            <w:proofErr w:type="spellStart"/>
            <w:r w:rsidRPr="006A43A9">
              <w:rPr>
                <w:rFonts w:ascii="Times New Roman" w:eastAsiaTheme="minorEastAsia" w:hAnsi="Times New Roman" w:cs="Times New Roman"/>
                <w:sz w:val="24"/>
                <w:szCs w:val="24"/>
                <w:lang w:eastAsia="ru-RU"/>
              </w:rPr>
              <w:t>сту</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дента</w:t>
            </w:r>
            <w:proofErr w:type="spellEnd"/>
            <w:r w:rsidRPr="006A43A9">
              <w:rPr>
                <w:rFonts w:ascii="Times New Roman" w:eastAsiaTheme="minorEastAsia" w:hAnsi="Times New Roman" w:cs="Times New Roman"/>
                <w:sz w:val="24"/>
                <w:szCs w:val="24"/>
                <w:lang w:eastAsia="ru-RU"/>
              </w:rPr>
              <w:t>-дипломника</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Разбивка часов на студента-ди-</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пломника</w:t>
            </w:r>
            <w:proofErr w:type="spellEnd"/>
            <w:r w:rsidRPr="006A43A9">
              <w:rPr>
                <w:rFonts w:ascii="Times New Roman" w:eastAsiaTheme="minorEastAsia" w:hAnsi="Times New Roman" w:cs="Times New Roman"/>
                <w:sz w:val="24"/>
                <w:szCs w:val="24"/>
                <w:lang w:eastAsia="ru-RU"/>
              </w:rPr>
              <w:t xml:space="preserve"> по составляющим:</w:t>
            </w:r>
          </w:p>
          <w:p w:rsidR="006A43A9" w:rsidRPr="006A43A9" w:rsidRDefault="006A43A9" w:rsidP="006A43A9">
            <w:pPr>
              <w:widowControl w:val="0"/>
              <w:kinsoku w:val="0"/>
              <w:overflowPunct w:val="0"/>
              <w:autoSpaceDE w:val="0"/>
              <w:autoSpaceDN w:val="0"/>
              <w:adjustRightInd w:val="0"/>
              <w:spacing w:after="0" w:line="240" w:lineRule="auto"/>
              <w:ind w:right="94"/>
              <w:jc w:val="both"/>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sz w:val="24"/>
                <w:szCs w:val="24"/>
                <w:lang w:eastAsia="ru-RU"/>
              </w:rPr>
              <w:t xml:space="preserve">- руководство до </w:t>
            </w:r>
            <w:r w:rsidRPr="006A43A9">
              <w:rPr>
                <w:rFonts w:ascii="Times New Roman" w:eastAsiaTheme="minorEastAsia" w:hAnsi="Times New Roman" w:cs="Times New Roman"/>
                <w:b/>
                <w:bCs/>
                <w:sz w:val="24"/>
                <w:szCs w:val="24"/>
                <w:lang w:eastAsia="ru-RU"/>
              </w:rPr>
              <w:t xml:space="preserve">16,5 часов, </w:t>
            </w:r>
            <w:r w:rsidRPr="006A43A9">
              <w:rPr>
                <w:rFonts w:ascii="Times New Roman" w:eastAsiaTheme="minorEastAsia" w:hAnsi="Times New Roman" w:cs="Times New Roman"/>
                <w:sz w:val="24"/>
                <w:szCs w:val="24"/>
                <w:lang w:eastAsia="ru-RU"/>
              </w:rPr>
              <w:t>ко</w:t>
            </w:r>
            <w:proofErr w:type="gramStart"/>
            <w:r w:rsidRPr="006A43A9">
              <w:rPr>
                <w:rFonts w:ascii="Times New Roman" w:eastAsiaTheme="minorEastAsia" w:hAnsi="Times New Roman" w:cs="Times New Roman"/>
                <w:sz w:val="24"/>
                <w:szCs w:val="24"/>
                <w:lang w:eastAsia="ru-RU"/>
              </w:rPr>
              <w:t>н-</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сультации</w:t>
            </w:r>
            <w:proofErr w:type="spellEnd"/>
            <w:r w:rsidRPr="006A43A9">
              <w:rPr>
                <w:rFonts w:ascii="Times New Roman" w:eastAsiaTheme="minorEastAsia" w:hAnsi="Times New Roman" w:cs="Times New Roman"/>
                <w:sz w:val="24"/>
                <w:szCs w:val="24"/>
                <w:lang w:eastAsia="ru-RU"/>
              </w:rPr>
              <w:t xml:space="preserve"> по двум разделам по </w:t>
            </w:r>
            <w:r w:rsidRPr="006A43A9">
              <w:rPr>
                <w:rFonts w:ascii="Times New Roman" w:eastAsiaTheme="minorEastAsia" w:hAnsi="Times New Roman" w:cs="Times New Roman"/>
                <w:b/>
                <w:bCs/>
                <w:sz w:val="24"/>
                <w:szCs w:val="24"/>
                <w:lang w:eastAsia="ru-RU"/>
              </w:rPr>
              <w:t>0,5ч</w:t>
            </w:r>
            <w:r w:rsidRPr="006A43A9">
              <w:rPr>
                <w:rFonts w:ascii="Times New Roman" w:eastAsiaTheme="minorEastAsia" w:hAnsi="Times New Roman" w:cs="Times New Roman"/>
                <w:sz w:val="24"/>
                <w:szCs w:val="24"/>
                <w:lang w:eastAsia="ru-RU"/>
              </w:rPr>
              <w:t>.; рецензирование -</w:t>
            </w:r>
            <w:r w:rsidRPr="006A43A9">
              <w:rPr>
                <w:rFonts w:ascii="Times New Roman" w:eastAsiaTheme="minorEastAsia" w:hAnsi="Times New Roman" w:cs="Times New Roman"/>
                <w:b/>
                <w:bCs/>
                <w:sz w:val="24"/>
                <w:szCs w:val="24"/>
                <w:lang w:eastAsia="ru-RU"/>
              </w:rPr>
              <w:t>3 ч</w:t>
            </w:r>
            <w:r w:rsidRPr="006A43A9">
              <w:rPr>
                <w:rFonts w:ascii="Times New Roman" w:eastAsiaTheme="minorEastAsia" w:hAnsi="Times New Roman" w:cs="Times New Roman"/>
                <w:sz w:val="24"/>
                <w:szCs w:val="24"/>
                <w:lang w:eastAsia="ru-RU"/>
              </w:rPr>
              <w:t xml:space="preserve">.; - за- щита </w:t>
            </w:r>
            <w:r w:rsidRPr="006A43A9">
              <w:rPr>
                <w:rFonts w:ascii="Times New Roman" w:eastAsiaTheme="minorEastAsia" w:hAnsi="Times New Roman" w:cs="Times New Roman"/>
                <w:b/>
                <w:bCs/>
                <w:sz w:val="24"/>
                <w:szCs w:val="24"/>
                <w:lang w:eastAsia="ru-RU"/>
              </w:rPr>
              <w:t>4,5 часа</w:t>
            </w:r>
          </w:p>
          <w:p w:rsidR="006A43A9" w:rsidRPr="006A43A9" w:rsidRDefault="006A43A9" w:rsidP="006A43A9">
            <w:pPr>
              <w:widowControl w:val="0"/>
              <w:kinsoku w:val="0"/>
              <w:overflowPunct w:val="0"/>
              <w:autoSpaceDE w:val="0"/>
              <w:autoSpaceDN w:val="0"/>
              <w:adjustRightInd w:val="0"/>
              <w:spacing w:after="0" w:line="240" w:lineRule="auto"/>
              <w:ind w:right="95"/>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За одним руководителем </w:t>
            </w:r>
            <w:proofErr w:type="spellStart"/>
            <w:r w:rsidRPr="006A43A9">
              <w:rPr>
                <w:rFonts w:ascii="Times New Roman" w:eastAsiaTheme="minorEastAsia" w:hAnsi="Times New Roman" w:cs="Times New Roman"/>
                <w:sz w:val="24"/>
                <w:szCs w:val="24"/>
                <w:lang w:eastAsia="ru-RU"/>
              </w:rPr>
              <w:t>закрепл</w:t>
            </w:r>
            <w:proofErr w:type="gramStart"/>
            <w:r w:rsidRPr="006A43A9">
              <w:rPr>
                <w:rFonts w:ascii="Times New Roman" w:eastAsiaTheme="minorEastAsia" w:hAnsi="Times New Roman" w:cs="Times New Roman"/>
                <w:sz w:val="24"/>
                <w:szCs w:val="24"/>
                <w:lang w:eastAsia="ru-RU"/>
              </w:rPr>
              <w:t>я</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ется</w:t>
            </w:r>
            <w:proofErr w:type="spellEnd"/>
            <w:r w:rsidRPr="006A43A9">
              <w:rPr>
                <w:rFonts w:ascii="Times New Roman" w:eastAsiaTheme="minorEastAsia" w:hAnsi="Times New Roman" w:cs="Times New Roman"/>
                <w:sz w:val="24"/>
                <w:szCs w:val="24"/>
                <w:lang w:eastAsia="ru-RU"/>
              </w:rPr>
              <w:t xml:space="preserve"> не более </w:t>
            </w:r>
            <w:r w:rsidRPr="006A43A9">
              <w:rPr>
                <w:rFonts w:ascii="Times New Roman" w:eastAsiaTheme="minorEastAsia" w:hAnsi="Times New Roman" w:cs="Times New Roman"/>
                <w:b/>
                <w:bCs/>
                <w:sz w:val="24"/>
                <w:szCs w:val="24"/>
                <w:lang w:eastAsia="ru-RU"/>
              </w:rPr>
              <w:t xml:space="preserve">5 </w:t>
            </w:r>
            <w:r w:rsidRPr="006A43A9">
              <w:rPr>
                <w:rFonts w:ascii="Times New Roman" w:eastAsiaTheme="minorEastAsia" w:hAnsi="Times New Roman" w:cs="Times New Roman"/>
                <w:sz w:val="24"/>
                <w:szCs w:val="24"/>
                <w:lang w:eastAsia="ru-RU"/>
              </w:rPr>
              <w:t>дипломников. Р</w:t>
            </w:r>
            <w:proofErr w:type="gramStart"/>
            <w:r w:rsidRPr="006A43A9">
              <w:rPr>
                <w:rFonts w:ascii="Times New Roman" w:eastAsiaTheme="minorEastAsia" w:hAnsi="Times New Roman" w:cs="Times New Roman"/>
                <w:sz w:val="24"/>
                <w:szCs w:val="24"/>
                <w:lang w:eastAsia="ru-RU"/>
              </w:rPr>
              <w:t>е-</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цензенту</w:t>
            </w:r>
            <w:proofErr w:type="spellEnd"/>
            <w:r w:rsidRPr="006A43A9">
              <w:rPr>
                <w:rFonts w:ascii="Times New Roman" w:eastAsiaTheme="minorEastAsia" w:hAnsi="Times New Roman" w:cs="Times New Roman"/>
                <w:sz w:val="24"/>
                <w:szCs w:val="24"/>
                <w:lang w:eastAsia="ru-RU"/>
              </w:rPr>
              <w:t xml:space="preserve"> до </w:t>
            </w:r>
            <w:r w:rsidRPr="006A43A9">
              <w:rPr>
                <w:rFonts w:ascii="Times New Roman" w:eastAsiaTheme="minorEastAsia" w:hAnsi="Times New Roman" w:cs="Times New Roman"/>
                <w:b/>
                <w:bCs/>
                <w:sz w:val="24"/>
                <w:szCs w:val="24"/>
                <w:lang w:eastAsia="ru-RU"/>
              </w:rPr>
              <w:t xml:space="preserve">6 </w:t>
            </w:r>
            <w:r w:rsidRPr="006A43A9">
              <w:rPr>
                <w:rFonts w:ascii="Times New Roman" w:eastAsiaTheme="minorEastAsia" w:hAnsi="Times New Roman" w:cs="Times New Roman"/>
                <w:sz w:val="24"/>
                <w:szCs w:val="24"/>
                <w:lang w:eastAsia="ru-RU"/>
              </w:rPr>
              <w:t>работ</w:t>
            </w:r>
          </w:p>
        </w:tc>
      </w:tr>
      <w:tr w:rsidR="006A43A9" w:rsidRPr="006A43A9" w:rsidTr="006A43A9">
        <w:tblPrEx>
          <w:tblCellMar>
            <w:top w:w="0" w:type="dxa"/>
            <w:left w:w="0" w:type="dxa"/>
            <w:bottom w:w="0" w:type="dxa"/>
            <w:right w:w="0" w:type="dxa"/>
          </w:tblCellMar>
        </w:tblPrEx>
        <w:trPr>
          <w:trHeight w:val="3588"/>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26. Руководство диплом-</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ными</w:t>
            </w:r>
            <w:proofErr w:type="spellEnd"/>
            <w:r w:rsidRPr="006A43A9">
              <w:rPr>
                <w:rFonts w:ascii="Times New Roman" w:eastAsiaTheme="minorEastAsia" w:hAnsi="Times New Roman" w:cs="Times New Roman"/>
                <w:sz w:val="24"/>
                <w:szCs w:val="24"/>
                <w:lang w:eastAsia="ru-RU"/>
              </w:rPr>
              <w:t xml:space="preserve"> проектами </w:t>
            </w:r>
            <w:proofErr w:type="spellStart"/>
            <w:r w:rsidRPr="006A43A9">
              <w:rPr>
                <w:rFonts w:ascii="Times New Roman" w:eastAsiaTheme="minorEastAsia" w:hAnsi="Times New Roman" w:cs="Times New Roman"/>
                <w:sz w:val="24"/>
                <w:szCs w:val="24"/>
                <w:lang w:eastAsia="ru-RU"/>
              </w:rPr>
              <w:t>специал</w:t>
            </w:r>
            <w:proofErr w:type="gramStart"/>
            <w:r w:rsidRPr="006A43A9">
              <w:rPr>
                <w:rFonts w:ascii="Times New Roman" w:eastAsiaTheme="minorEastAsia" w:hAnsi="Times New Roman" w:cs="Times New Roman"/>
                <w:sz w:val="24"/>
                <w:szCs w:val="24"/>
                <w:lang w:eastAsia="ru-RU"/>
              </w:rPr>
              <w:t>и</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стов</w:t>
            </w:r>
            <w:proofErr w:type="spellEnd"/>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35 часов </w:t>
            </w:r>
            <w:r w:rsidRPr="006A43A9">
              <w:rPr>
                <w:rFonts w:ascii="Times New Roman" w:eastAsiaTheme="minorEastAsia" w:hAnsi="Times New Roman" w:cs="Times New Roman"/>
                <w:sz w:val="24"/>
                <w:szCs w:val="24"/>
                <w:lang w:eastAsia="ru-RU"/>
              </w:rPr>
              <w:t xml:space="preserve">на каждого </w:t>
            </w:r>
            <w:proofErr w:type="spellStart"/>
            <w:r w:rsidRPr="006A43A9">
              <w:rPr>
                <w:rFonts w:ascii="Times New Roman" w:eastAsiaTheme="minorEastAsia" w:hAnsi="Times New Roman" w:cs="Times New Roman"/>
                <w:sz w:val="24"/>
                <w:szCs w:val="24"/>
                <w:lang w:eastAsia="ru-RU"/>
              </w:rPr>
              <w:t>сту</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дента</w:t>
            </w:r>
            <w:proofErr w:type="spellEnd"/>
            <w:r w:rsidRPr="006A43A9">
              <w:rPr>
                <w:rFonts w:ascii="Times New Roman" w:eastAsiaTheme="minorEastAsia" w:hAnsi="Times New Roman" w:cs="Times New Roman"/>
                <w:sz w:val="24"/>
                <w:szCs w:val="24"/>
                <w:lang w:eastAsia="ru-RU"/>
              </w:rPr>
              <w:t>-дипломника</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Разбивка часов на студента-ди-</w:t>
            </w:r>
          </w:p>
          <w:p w:rsidR="006A43A9" w:rsidRPr="006A43A9" w:rsidRDefault="006A43A9" w:rsidP="006A43A9">
            <w:pPr>
              <w:widowControl w:val="0"/>
              <w:kinsoku w:val="0"/>
              <w:overflowPunct w:val="0"/>
              <w:autoSpaceDE w:val="0"/>
              <w:autoSpaceDN w:val="0"/>
              <w:adjustRightInd w:val="0"/>
              <w:spacing w:after="0" w:line="240" w:lineRule="auto"/>
              <w:ind w:right="96"/>
              <w:jc w:val="both"/>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пломника</w:t>
            </w:r>
            <w:proofErr w:type="spellEnd"/>
            <w:r w:rsidRPr="006A43A9">
              <w:rPr>
                <w:rFonts w:ascii="Times New Roman" w:eastAsiaTheme="minorEastAsia" w:hAnsi="Times New Roman" w:cs="Times New Roman"/>
                <w:sz w:val="24"/>
                <w:szCs w:val="24"/>
                <w:lang w:eastAsia="ru-RU"/>
              </w:rPr>
              <w:t xml:space="preserve"> по составляющим: - </w:t>
            </w:r>
            <w:proofErr w:type="spellStart"/>
            <w:r w:rsidRPr="006A43A9">
              <w:rPr>
                <w:rFonts w:ascii="Times New Roman" w:eastAsiaTheme="minorEastAsia" w:hAnsi="Times New Roman" w:cs="Times New Roman"/>
                <w:sz w:val="24"/>
                <w:szCs w:val="24"/>
                <w:lang w:eastAsia="ru-RU"/>
              </w:rPr>
              <w:t>р</w:t>
            </w:r>
            <w:proofErr w:type="gramStart"/>
            <w:r w:rsidRPr="006A43A9">
              <w:rPr>
                <w:rFonts w:ascii="Times New Roman" w:eastAsiaTheme="minorEastAsia" w:hAnsi="Times New Roman" w:cs="Times New Roman"/>
                <w:sz w:val="24"/>
                <w:szCs w:val="24"/>
                <w:lang w:eastAsia="ru-RU"/>
              </w:rPr>
              <w:t>у</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ководство</w:t>
            </w:r>
            <w:proofErr w:type="spellEnd"/>
            <w:r w:rsidRPr="006A43A9">
              <w:rPr>
                <w:rFonts w:ascii="Times New Roman" w:eastAsiaTheme="minorEastAsia" w:hAnsi="Times New Roman" w:cs="Times New Roman"/>
                <w:sz w:val="24"/>
                <w:szCs w:val="24"/>
                <w:lang w:eastAsia="ru-RU"/>
              </w:rPr>
              <w:t xml:space="preserve"> </w:t>
            </w:r>
            <w:r w:rsidRPr="006A43A9">
              <w:rPr>
                <w:rFonts w:ascii="Times New Roman" w:eastAsiaTheme="minorEastAsia" w:hAnsi="Times New Roman" w:cs="Times New Roman"/>
                <w:b/>
                <w:bCs/>
                <w:sz w:val="24"/>
                <w:szCs w:val="24"/>
                <w:lang w:eastAsia="ru-RU"/>
              </w:rPr>
              <w:t xml:space="preserve">до 22,5 часов </w:t>
            </w:r>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консуль</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тации</w:t>
            </w:r>
            <w:proofErr w:type="spellEnd"/>
            <w:r w:rsidRPr="006A43A9">
              <w:rPr>
                <w:rFonts w:ascii="Times New Roman" w:eastAsiaTheme="minorEastAsia" w:hAnsi="Times New Roman" w:cs="Times New Roman"/>
                <w:sz w:val="24"/>
                <w:szCs w:val="24"/>
                <w:lang w:eastAsia="ru-RU"/>
              </w:rPr>
              <w:t xml:space="preserve"> по разделам</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gramStart"/>
            <w:r w:rsidRPr="006A43A9">
              <w:rPr>
                <w:rFonts w:ascii="Times New Roman" w:eastAsiaTheme="minorEastAsia" w:hAnsi="Times New Roman" w:cs="Times New Roman"/>
                <w:b/>
                <w:bCs/>
                <w:sz w:val="24"/>
                <w:szCs w:val="24"/>
                <w:lang w:eastAsia="ru-RU"/>
              </w:rPr>
              <w:t xml:space="preserve">до 4,0 часов </w:t>
            </w:r>
            <w:r w:rsidRPr="006A43A9">
              <w:rPr>
                <w:rFonts w:ascii="Times New Roman" w:eastAsiaTheme="minorEastAsia" w:hAnsi="Times New Roman" w:cs="Times New Roman"/>
                <w:sz w:val="24"/>
                <w:szCs w:val="24"/>
                <w:lang w:eastAsia="ru-RU"/>
              </w:rPr>
              <w:t>(экономика -1 ч.; БЖД</w:t>
            </w:r>
            <w:proofErr w:type="gramEnd"/>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-1ч.; остальные по усмотрению в</w:t>
            </w:r>
            <w:proofErr w:type="gramStart"/>
            <w:r w:rsidRPr="006A43A9">
              <w:rPr>
                <w:rFonts w:ascii="Times New Roman" w:eastAsiaTheme="minorEastAsia" w:hAnsi="Times New Roman" w:cs="Times New Roman"/>
                <w:sz w:val="24"/>
                <w:szCs w:val="24"/>
                <w:lang w:eastAsia="ru-RU"/>
              </w:rPr>
              <w:t>ы-</w:t>
            </w:r>
            <w:proofErr w:type="gramEnd"/>
            <w:r w:rsidRPr="006A43A9">
              <w:rPr>
                <w:rFonts w:ascii="Times New Roman" w:eastAsiaTheme="minorEastAsia" w:hAnsi="Times New Roman" w:cs="Times New Roman"/>
                <w:sz w:val="24"/>
                <w:szCs w:val="24"/>
                <w:lang w:eastAsia="ru-RU"/>
              </w:rPr>
              <w:t xml:space="preserve"> пускающей кафедры – 2,0 ч.);</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sz w:val="24"/>
                <w:szCs w:val="24"/>
                <w:lang w:eastAsia="ru-RU"/>
              </w:rPr>
              <w:t xml:space="preserve">- рецензирование </w:t>
            </w:r>
            <w:r w:rsidRPr="006A43A9">
              <w:rPr>
                <w:rFonts w:ascii="Times New Roman" w:eastAsiaTheme="minorEastAsia" w:hAnsi="Times New Roman" w:cs="Times New Roman"/>
                <w:b/>
                <w:bCs/>
                <w:sz w:val="24"/>
                <w:szCs w:val="24"/>
                <w:lang w:eastAsia="ru-RU"/>
              </w:rPr>
              <w:t>4 ч.</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 xml:space="preserve">- </w:t>
            </w:r>
            <w:r w:rsidRPr="006A43A9">
              <w:rPr>
                <w:rFonts w:ascii="Times New Roman" w:eastAsiaTheme="minorEastAsia" w:hAnsi="Times New Roman" w:cs="Times New Roman"/>
                <w:sz w:val="24"/>
                <w:szCs w:val="24"/>
                <w:lang w:eastAsia="ru-RU"/>
              </w:rPr>
              <w:t xml:space="preserve">защита </w:t>
            </w:r>
            <w:r w:rsidRPr="006A43A9">
              <w:rPr>
                <w:rFonts w:ascii="Times New Roman" w:eastAsiaTheme="minorEastAsia" w:hAnsi="Times New Roman" w:cs="Times New Roman"/>
                <w:b/>
                <w:bCs/>
                <w:sz w:val="24"/>
                <w:szCs w:val="24"/>
                <w:lang w:eastAsia="ru-RU"/>
              </w:rPr>
              <w:t>4,5 часа</w:t>
            </w:r>
          </w:p>
          <w:p w:rsidR="006A43A9" w:rsidRPr="006A43A9" w:rsidRDefault="006A43A9" w:rsidP="006A43A9">
            <w:pPr>
              <w:widowControl w:val="0"/>
              <w:kinsoku w:val="0"/>
              <w:overflowPunct w:val="0"/>
              <w:autoSpaceDE w:val="0"/>
              <w:autoSpaceDN w:val="0"/>
              <w:adjustRightInd w:val="0"/>
              <w:spacing w:before="1" w:after="0" w:line="240" w:lineRule="auto"/>
              <w:ind w:right="95"/>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За</w:t>
            </w:r>
            <w:r w:rsidRPr="006A43A9">
              <w:rPr>
                <w:rFonts w:ascii="Times New Roman" w:eastAsiaTheme="minorEastAsia" w:hAnsi="Times New Roman" w:cs="Times New Roman"/>
                <w:spacing w:val="-20"/>
                <w:sz w:val="24"/>
                <w:szCs w:val="24"/>
                <w:lang w:eastAsia="ru-RU"/>
              </w:rPr>
              <w:t xml:space="preserve"> </w:t>
            </w:r>
            <w:r w:rsidRPr="006A43A9">
              <w:rPr>
                <w:rFonts w:ascii="Times New Roman" w:eastAsiaTheme="minorEastAsia" w:hAnsi="Times New Roman" w:cs="Times New Roman"/>
                <w:sz w:val="24"/>
                <w:szCs w:val="24"/>
                <w:lang w:eastAsia="ru-RU"/>
              </w:rPr>
              <w:t>одним</w:t>
            </w:r>
            <w:r w:rsidRPr="006A43A9">
              <w:rPr>
                <w:rFonts w:ascii="Times New Roman" w:eastAsiaTheme="minorEastAsia" w:hAnsi="Times New Roman" w:cs="Times New Roman"/>
                <w:spacing w:val="-20"/>
                <w:sz w:val="24"/>
                <w:szCs w:val="24"/>
                <w:lang w:eastAsia="ru-RU"/>
              </w:rPr>
              <w:t xml:space="preserve"> </w:t>
            </w:r>
            <w:r w:rsidRPr="006A43A9">
              <w:rPr>
                <w:rFonts w:ascii="Times New Roman" w:eastAsiaTheme="minorEastAsia" w:hAnsi="Times New Roman" w:cs="Times New Roman"/>
                <w:sz w:val="24"/>
                <w:szCs w:val="24"/>
                <w:lang w:eastAsia="ru-RU"/>
              </w:rPr>
              <w:t>руководителем</w:t>
            </w:r>
            <w:r w:rsidRPr="006A43A9">
              <w:rPr>
                <w:rFonts w:ascii="Times New Roman" w:eastAsiaTheme="minorEastAsia" w:hAnsi="Times New Roman" w:cs="Times New Roman"/>
                <w:spacing w:val="-20"/>
                <w:sz w:val="24"/>
                <w:szCs w:val="24"/>
                <w:lang w:eastAsia="ru-RU"/>
              </w:rPr>
              <w:t xml:space="preserve"> </w:t>
            </w:r>
            <w:proofErr w:type="spellStart"/>
            <w:r w:rsidRPr="006A43A9">
              <w:rPr>
                <w:rFonts w:ascii="Times New Roman" w:eastAsiaTheme="minorEastAsia" w:hAnsi="Times New Roman" w:cs="Times New Roman"/>
                <w:sz w:val="24"/>
                <w:szCs w:val="24"/>
                <w:lang w:eastAsia="ru-RU"/>
              </w:rPr>
              <w:t>закрепл</w:t>
            </w:r>
            <w:proofErr w:type="gramStart"/>
            <w:r w:rsidRPr="006A43A9">
              <w:rPr>
                <w:rFonts w:ascii="Times New Roman" w:eastAsiaTheme="minorEastAsia" w:hAnsi="Times New Roman" w:cs="Times New Roman"/>
                <w:sz w:val="24"/>
                <w:szCs w:val="24"/>
                <w:lang w:eastAsia="ru-RU"/>
              </w:rPr>
              <w:t>я</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ется</w:t>
            </w:r>
            <w:proofErr w:type="spellEnd"/>
            <w:r w:rsidRPr="006A43A9">
              <w:rPr>
                <w:rFonts w:ascii="Times New Roman" w:eastAsiaTheme="minorEastAsia" w:hAnsi="Times New Roman" w:cs="Times New Roman"/>
                <w:sz w:val="24"/>
                <w:szCs w:val="24"/>
                <w:lang w:eastAsia="ru-RU"/>
              </w:rPr>
              <w:t xml:space="preserve"> не более </w:t>
            </w:r>
            <w:r w:rsidRPr="006A43A9">
              <w:rPr>
                <w:rFonts w:ascii="Times New Roman" w:eastAsiaTheme="minorEastAsia" w:hAnsi="Times New Roman" w:cs="Times New Roman"/>
                <w:b/>
                <w:bCs/>
                <w:sz w:val="24"/>
                <w:szCs w:val="24"/>
                <w:lang w:eastAsia="ru-RU"/>
              </w:rPr>
              <w:t xml:space="preserve">5 </w:t>
            </w:r>
            <w:r w:rsidRPr="006A43A9">
              <w:rPr>
                <w:rFonts w:ascii="Times New Roman" w:eastAsiaTheme="minorEastAsia" w:hAnsi="Times New Roman" w:cs="Times New Roman"/>
                <w:sz w:val="24"/>
                <w:szCs w:val="24"/>
                <w:lang w:eastAsia="ru-RU"/>
              </w:rPr>
              <w:t>дипломников. Р</w:t>
            </w:r>
            <w:proofErr w:type="gramStart"/>
            <w:r w:rsidRPr="006A43A9">
              <w:rPr>
                <w:rFonts w:ascii="Times New Roman" w:eastAsiaTheme="minorEastAsia" w:hAnsi="Times New Roman" w:cs="Times New Roman"/>
                <w:sz w:val="24"/>
                <w:szCs w:val="24"/>
                <w:lang w:eastAsia="ru-RU"/>
              </w:rPr>
              <w:t>е-</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цензенту</w:t>
            </w:r>
            <w:proofErr w:type="spellEnd"/>
            <w:r w:rsidRPr="006A43A9">
              <w:rPr>
                <w:rFonts w:ascii="Times New Roman" w:eastAsiaTheme="minorEastAsia" w:hAnsi="Times New Roman" w:cs="Times New Roman"/>
                <w:sz w:val="24"/>
                <w:szCs w:val="24"/>
                <w:lang w:eastAsia="ru-RU"/>
              </w:rPr>
              <w:t xml:space="preserve"> до </w:t>
            </w:r>
            <w:r w:rsidRPr="006A43A9">
              <w:rPr>
                <w:rFonts w:ascii="Times New Roman" w:eastAsiaTheme="minorEastAsia" w:hAnsi="Times New Roman" w:cs="Times New Roman"/>
                <w:b/>
                <w:bCs/>
                <w:sz w:val="24"/>
                <w:szCs w:val="24"/>
                <w:lang w:eastAsia="ru-RU"/>
              </w:rPr>
              <w:t>6</w:t>
            </w:r>
            <w:r w:rsidRPr="006A43A9">
              <w:rPr>
                <w:rFonts w:ascii="Times New Roman" w:eastAsiaTheme="minorEastAsia" w:hAnsi="Times New Roman" w:cs="Times New Roman"/>
                <w:b/>
                <w:bCs/>
                <w:spacing w:val="-8"/>
                <w:sz w:val="24"/>
                <w:szCs w:val="24"/>
                <w:lang w:eastAsia="ru-RU"/>
              </w:rPr>
              <w:t xml:space="preserve"> </w:t>
            </w:r>
            <w:r w:rsidRPr="006A43A9">
              <w:rPr>
                <w:rFonts w:ascii="Times New Roman" w:eastAsiaTheme="minorEastAsia" w:hAnsi="Times New Roman" w:cs="Times New Roman"/>
                <w:sz w:val="24"/>
                <w:szCs w:val="24"/>
                <w:lang w:eastAsia="ru-RU"/>
              </w:rPr>
              <w:t>работ</w:t>
            </w:r>
          </w:p>
        </w:tc>
      </w:tr>
      <w:tr w:rsidR="006A43A9" w:rsidRPr="006A43A9" w:rsidTr="006A43A9">
        <w:tblPrEx>
          <w:tblCellMar>
            <w:top w:w="0" w:type="dxa"/>
            <w:left w:w="0" w:type="dxa"/>
            <w:bottom w:w="0" w:type="dxa"/>
            <w:right w:w="0" w:type="dxa"/>
          </w:tblCellMar>
        </w:tblPrEx>
        <w:trPr>
          <w:trHeight w:val="2484"/>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10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27. Руководство </w:t>
            </w:r>
            <w:proofErr w:type="spellStart"/>
            <w:r w:rsidRPr="006A43A9">
              <w:rPr>
                <w:rFonts w:ascii="Times New Roman" w:eastAsiaTheme="minorEastAsia" w:hAnsi="Times New Roman" w:cs="Times New Roman"/>
                <w:sz w:val="24"/>
                <w:szCs w:val="24"/>
                <w:lang w:eastAsia="ru-RU"/>
              </w:rPr>
              <w:t>магисте</w:t>
            </w:r>
            <w:proofErr w:type="gramStart"/>
            <w:r w:rsidRPr="006A43A9">
              <w:rPr>
                <w:rFonts w:ascii="Times New Roman" w:eastAsiaTheme="minorEastAsia" w:hAnsi="Times New Roman" w:cs="Times New Roman"/>
                <w:sz w:val="24"/>
                <w:szCs w:val="24"/>
                <w:lang w:eastAsia="ru-RU"/>
              </w:rPr>
              <w:t>р</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ской</w:t>
            </w:r>
            <w:proofErr w:type="spellEnd"/>
            <w:r w:rsidRPr="006A43A9">
              <w:rPr>
                <w:rFonts w:ascii="Times New Roman" w:eastAsiaTheme="minorEastAsia" w:hAnsi="Times New Roman" w:cs="Times New Roman"/>
                <w:sz w:val="24"/>
                <w:szCs w:val="24"/>
                <w:lang w:eastAsia="ru-RU"/>
              </w:rPr>
              <w:t xml:space="preserve"> диссертацией</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96"/>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25 часов </w:t>
            </w:r>
            <w:r w:rsidRPr="006A43A9">
              <w:rPr>
                <w:rFonts w:ascii="Times New Roman" w:eastAsiaTheme="minorEastAsia" w:hAnsi="Times New Roman" w:cs="Times New Roman"/>
                <w:sz w:val="24"/>
                <w:szCs w:val="24"/>
                <w:lang w:eastAsia="ru-RU"/>
              </w:rPr>
              <w:t>на одного маг</w:t>
            </w:r>
            <w:proofErr w:type="gramStart"/>
            <w:r w:rsidRPr="006A43A9">
              <w:rPr>
                <w:rFonts w:ascii="Times New Roman" w:eastAsiaTheme="minorEastAsia" w:hAnsi="Times New Roman" w:cs="Times New Roman"/>
                <w:sz w:val="24"/>
                <w:szCs w:val="24"/>
                <w:lang w:eastAsia="ru-RU"/>
              </w:rPr>
              <w:t>и-</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странта</w:t>
            </w:r>
            <w:proofErr w:type="spellEnd"/>
            <w:r w:rsidRPr="006A43A9">
              <w:rPr>
                <w:rFonts w:ascii="Times New Roman" w:eastAsiaTheme="minorEastAsia" w:hAnsi="Times New Roman" w:cs="Times New Roman"/>
                <w:spacing w:val="-17"/>
                <w:sz w:val="24"/>
                <w:szCs w:val="24"/>
                <w:lang w:eastAsia="ru-RU"/>
              </w:rPr>
              <w:t xml:space="preserve"> </w:t>
            </w:r>
            <w:r w:rsidRPr="006A43A9">
              <w:rPr>
                <w:rFonts w:ascii="Times New Roman" w:eastAsiaTheme="minorEastAsia" w:hAnsi="Times New Roman" w:cs="Times New Roman"/>
                <w:sz w:val="24"/>
                <w:szCs w:val="24"/>
                <w:lang w:eastAsia="ru-RU"/>
              </w:rPr>
              <w:t>первого</w:t>
            </w:r>
            <w:r w:rsidRPr="006A43A9">
              <w:rPr>
                <w:rFonts w:ascii="Times New Roman" w:eastAsiaTheme="minorEastAsia" w:hAnsi="Times New Roman" w:cs="Times New Roman"/>
                <w:spacing w:val="-17"/>
                <w:sz w:val="24"/>
                <w:szCs w:val="24"/>
                <w:lang w:eastAsia="ru-RU"/>
              </w:rPr>
              <w:t xml:space="preserve"> </w:t>
            </w:r>
            <w:r w:rsidRPr="006A43A9">
              <w:rPr>
                <w:rFonts w:ascii="Times New Roman" w:eastAsiaTheme="minorEastAsia" w:hAnsi="Times New Roman" w:cs="Times New Roman"/>
                <w:sz w:val="24"/>
                <w:szCs w:val="24"/>
                <w:lang w:eastAsia="ru-RU"/>
              </w:rPr>
              <w:t>года</w:t>
            </w:r>
            <w:r w:rsidRPr="006A43A9">
              <w:rPr>
                <w:rFonts w:ascii="Times New Roman" w:eastAsiaTheme="minorEastAsia" w:hAnsi="Times New Roman" w:cs="Times New Roman"/>
                <w:spacing w:val="-17"/>
                <w:sz w:val="24"/>
                <w:szCs w:val="24"/>
                <w:lang w:eastAsia="ru-RU"/>
              </w:rPr>
              <w:t xml:space="preserve"> </w:t>
            </w:r>
            <w:proofErr w:type="spellStart"/>
            <w:r w:rsidRPr="006A43A9">
              <w:rPr>
                <w:rFonts w:ascii="Times New Roman" w:eastAsiaTheme="minorEastAsia" w:hAnsi="Times New Roman" w:cs="Times New Roman"/>
                <w:sz w:val="24"/>
                <w:szCs w:val="24"/>
                <w:lang w:eastAsia="ru-RU"/>
              </w:rPr>
              <w:t>обу</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чения</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ind w:right="96"/>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50 часов </w:t>
            </w:r>
            <w:r w:rsidRPr="006A43A9">
              <w:rPr>
                <w:rFonts w:ascii="Times New Roman" w:eastAsiaTheme="minorEastAsia" w:hAnsi="Times New Roman" w:cs="Times New Roman"/>
                <w:sz w:val="24"/>
                <w:szCs w:val="24"/>
                <w:lang w:eastAsia="ru-RU"/>
              </w:rPr>
              <w:t>на одного маг</w:t>
            </w:r>
            <w:proofErr w:type="gramStart"/>
            <w:r w:rsidRPr="006A43A9">
              <w:rPr>
                <w:rFonts w:ascii="Times New Roman" w:eastAsiaTheme="minorEastAsia" w:hAnsi="Times New Roman" w:cs="Times New Roman"/>
                <w:sz w:val="24"/>
                <w:szCs w:val="24"/>
                <w:lang w:eastAsia="ru-RU"/>
              </w:rPr>
              <w:t>и-</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странта</w:t>
            </w:r>
            <w:proofErr w:type="spellEnd"/>
            <w:r w:rsidRPr="006A43A9">
              <w:rPr>
                <w:rFonts w:ascii="Times New Roman" w:eastAsiaTheme="minorEastAsia" w:hAnsi="Times New Roman" w:cs="Times New Roman"/>
                <w:sz w:val="24"/>
                <w:szCs w:val="24"/>
                <w:lang w:eastAsia="ru-RU"/>
              </w:rPr>
              <w:t xml:space="preserve"> второго года.</w:t>
            </w:r>
          </w:p>
          <w:p w:rsidR="006A43A9" w:rsidRPr="006A43A9" w:rsidRDefault="006A43A9" w:rsidP="006A43A9">
            <w:pPr>
              <w:widowControl w:val="0"/>
              <w:kinsoku w:val="0"/>
              <w:overflowPunct w:val="0"/>
              <w:autoSpaceDE w:val="0"/>
              <w:autoSpaceDN w:val="0"/>
              <w:adjustRightInd w:val="0"/>
              <w:spacing w:after="0" w:line="240" w:lineRule="auto"/>
              <w:ind w:right="101"/>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100 часов </w:t>
            </w:r>
            <w:r w:rsidRPr="006A43A9">
              <w:rPr>
                <w:rFonts w:ascii="Times New Roman" w:eastAsiaTheme="minorEastAsia" w:hAnsi="Times New Roman" w:cs="Times New Roman"/>
                <w:sz w:val="24"/>
                <w:szCs w:val="24"/>
                <w:lang w:eastAsia="ru-RU"/>
              </w:rPr>
              <w:t>на весь период обучения иностранного магистра</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99"/>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За одним руководителем </w:t>
            </w:r>
            <w:proofErr w:type="spellStart"/>
            <w:r w:rsidRPr="006A43A9">
              <w:rPr>
                <w:rFonts w:ascii="Times New Roman" w:eastAsiaTheme="minorEastAsia" w:hAnsi="Times New Roman" w:cs="Times New Roman"/>
                <w:sz w:val="24"/>
                <w:szCs w:val="24"/>
                <w:lang w:eastAsia="ru-RU"/>
              </w:rPr>
              <w:t>закрепл</w:t>
            </w:r>
            <w:proofErr w:type="gramStart"/>
            <w:r w:rsidRPr="006A43A9">
              <w:rPr>
                <w:rFonts w:ascii="Times New Roman" w:eastAsiaTheme="minorEastAsia" w:hAnsi="Times New Roman" w:cs="Times New Roman"/>
                <w:sz w:val="24"/>
                <w:szCs w:val="24"/>
                <w:lang w:eastAsia="ru-RU"/>
              </w:rPr>
              <w:t>я</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ется</w:t>
            </w:r>
            <w:proofErr w:type="spellEnd"/>
            <w:r w:rsidRPr="006A43A9">
              <w:rPr>
                <w:rFonts w:ascii="Times New Roman" w:eastAsiaTheme="minorEastAsia" w:hAnsi="Times New Roman" w:cs="Times New Roman"/>
                <w:sz w:val="24"/>
                <w:szCs w:val="24"/>
                <w:lang w:eastAsia="ru-RU"/>
              </w:rPr>
              <w:t xml:space="preserve"> до </w:t>
            </w:r>
            <w:r w:rsidRPr="006A43A9">
              <w:rPr>
                <w:rFonts w:ascii="Times New Roman" w:eastAsiaTheme="minorEastAsia" w:hAnsi="Times New Roman" w:cs="Times New Roman"/>
                <w:b/>
                <w:bCs/>
                <w:sz w:val="24"/>
                <w:szCs w:val="24"/>
                <w:lang w:eastAsia="ru-RU"/>
              </w:rPr>
              <w:t xml:space="preserve">5-х </w:t>
            </w:r>
            <w:r w:rsidRPr="006A43A9">
              <w:rPr>
                <w:rFonts w:ascii="Times New Roman" w:eastAsiaTheme="minorEastAsia" w:hAnsi="Times New Roman" w:cs="Times New Roman"/>
                <w:sz w:val="24"/>
                <w:szCs w:val="24"/>
                <w:lang w:eastAsia="ru-RU"/>
              </w:rPr>
              <w:t>магистрантов.</w:t>
            </w:r>
          </w:p>
        </w:tc>
      </w:tr>
      <w:tr w:rsidR="006A43A9" w:rsidRPr="006A43A9" w:rsidTr="006A43A9">
        <w:tblPrEx>
          <w:tblCellMar>
            <w:top w:w="0" w:type="dxa"/>
            <w:left w:w="0" w:type="dxa"/>
            <w:bottom w:w="0" w:type="dxa"/>
            <w:right w:w="0" w:type="dxa"/>
          </w:tblCellMar>
        </w:tblPrEx>
        <w:trPr>
          <w:trHeight w:val="2210"/>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10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28. Руководство </w:t>
            </w:r>
            <w:proofErr w:type="spellStart"/>
            <w:r w:rsidRPr="006A43A9">
              <w:rPr>
                <w:rFonts w:ascii="Times New Roman" w:eastAsiaTheme="minorEastAsia" w:hAnsi="Times New Roman" w:cs="Times New Roman"/>
                <w:sz w:val="24"/>
                <w:szCs w:val="24"/>
                <w:lang w:eastAsia="ru-RU"/>
              </w:rPr>
              <w:t>магисте</w:t>
            </w:r>
            <w:proofErr w:type="gramStart"/>
            <w:r w:rsidRPr="006A43A9">
              <w:rPr>
                <w:rFonts w:ascii="Times New Roman" w:eastAsiaTheme="minorEastAsia" w:hAnsi="Times New Roman" w:cs="Times New Roman"/>
                <w:sz w:val="24"/>
                <w:szCs w:val="24"/>
                <w:lang w:eastAsia="ru-RU"/>
              </w:rPr>
              <w:t>р</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ской</w:t>
            </w:r>
            <w:proofErr w:type="spellEnd"/>
            <w:r w:rsidRPr="006A43A9">
              <w:rPr>
                <w:rFonts w:ascii="Times New Roman" w:eastAsiaTheme="minorEastAsia" w:hAnsi="Times New Roman" w:cs="Times New Roman"/>
                <w:sz w:val="24"/>
                <w:szCs w:val="24"/>
                <w:lang w:eastAsia="ru-RU"/>
              </w:rPr>
              <w:t xml:space="preserve"> программой ООП</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25 часов </w:t>
            </w:r>
            <w:r w:rsidRPr="006A43A9">
              <w:rPr>
                <w:rFonts w:ascii="Times New Roman" w:eastAsiaTheme="minorEastAsia" w:hAnsi="Times New Roman" w:cs="Times New Roman"/>
                <w:sz w:val="24"/>
                <w:szCs w:val="24"/>
                <w:lang w:eastAsia="ru-RU"/>
              </w:rPr>
              <w:t>на 1 программу.</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312"/>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При наличии магистрантов. Руководитель магистерской пр</w:t>
            </w:r>
            <w:proofErr w:type="gramStart"/>
            <w:r w:rsidRPr="006A43A9">
              <w:rPr>
                <w:rFonts w:ascii="Times New Roman" w:eastAsiaTheme="minorEastAsia" w:hAnsi="Times New Roman" w:cs="Times New Roman"/>
                <w:sz w:val="24"/>
                <w:szCs w:val="24"/>
                <w:lang w:eastAsia="ru-RU"/>
              </w:rPr>
              <w:t>о-</w:t>
            </w:r>
            <w:proofErr w:type="gramEnd"/>
            <w:r w:rsidRPr="006A43A9">
              <w:rPr>
                <w:rFonts w:ascii="Times New Roman" w:eastAsiaTheme="minorEastAsia" w:hAnsi="Times New Roman" w:cs="Times New Roman"/>
                <w:sz w:val="24"/>
                <w:szCs w:val="24"/>
                <w:lang w:eastAsia="ru-RU"/>
              </w:rPr>
              <w:t xml:space="preserve"> граммы может быть руководите- </w:t>
            </w:r>
            <w:proofErr w:type="spellStart"/>
            <w:r w:rsidRPr="006A43A9">
              <w:rPr>
                <w:rFonts w:ascii="Times New Roman" w:eastAsiaTheme="minorEastAsia" w:hAnsi="Times New Roman" w:cs="Times New Roman"/>
                <w:sz w:val="24"/>
                <w:szCs w:val="24"/>
                <w:lang w:eastAsia="ru-RU"/>
              </w:rPr>
              <w:t>лем</w:t>
            </w:r>
            <w:proofErr w:type="spellEnd"/>
            <w:r w:rsidRPr="006A43A9">
              <w:rPr>
                <w:rFonts w:ascii="Times New Roman" w:eastAsiaTheme="minorEastAsia" w:hAnsi="Times New Roman" w:cs="Times New Roman"/>
                <w:sz w:val="24"/>
                <w:szCs w:val="24"/>
                <w:lang w:eastAsia="ru-RU"/>
              </w:rPr>
              <w:t xml:space="preserve"> не более 2-х магистерских программ.</w:t>
            </w:r>
          </w:p>
          <w:p w:rsidR="006A43A9" w:rsidRPr="006A43A9" w:rsidRDefault="006A43A9" w:rsidP="006A43A9">
            <w:pPr>
              <w:widowControl w:val="0"/>
              <w:kinsoku w:val="0"/>
              <w:overflowPunct w:val="0"/>
              <w:autoSpaceDE w:val="0"/>
              <w:autoSpaceDN w:val="0"/>
              <w:adjustRightInd w:val="0"/>
              <w:spacing w:after="0" w:line="240" w:lineRule="auto"/>
              <w:ind w:right="172"/>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Список руководителей ООП утверждается приказом по КГТУ</w:t>
            </w:r>
            <w:proofErr w:type="gramStart"/>
            <w:r w:rsidRPr="006A43A9">
              <w:rPr>
                <w:rFonts w:ascii="Times New Roman" w:eastAsiaTheme="minorEastAsia" w:hAnsi="Times New Roman" w:cs="Times New Roman"/>
                <w:sz w:val="24"/>
                <w:szCs w:val="24"/>
                <w:lang w:eastAsia="ru-RU"/>
              </w:rPr>
              <w:t>..</w:t>
            </w:r>
            <w:proofErr w:type="gramEnd"/>
          </w:p>
        </w:tc>
      </w:tr>
      <w:tr w:rsidR="006A43A9" w:rsidRPr="006A43A9" w:rsidTr="006A43A9">
        <w:tblPrEx>
          <w:tblCellMar>
            <w:top w:w="0" w:type="dxa"/>
            <w:left w:w="0" w:type="dxa"/>
            <w:bottom w:w="0" w:type="dxa"/>
            <w:right w:w="0" w:type="dxa"/>
          </w:tblCellMar>
        </w:tblPrEx>
        <w:trPr>
          <w:trHeight w:val="1655"/>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29. Руководство и </w:t>
            </w:r>
            <w:proofErr w:type="gramStart"/>
            <w:r w:rsidRPr="006A43A9">
              <w:rPr>
                <w:rFonts w:ascii="Times New Roman" w:eastAsiaTheme="minorEastAsia" w:hAnsi="Times New Roman" w:cs="Times New Roman"/>
                <w:sz w:val="24"/>
                <w:szCs w:val="24"/>
                <w:lang w:eastAsia="ru-RU"/>
              </w:rPr>
              <w:t>научные</w:t>
            </w:r>
            <w:proofErr w:type="gramEnd"/>
          </w:p>
          <w:p w:rsidR="006A43A9" w:rsidRPr="006A43A9" w:rsidRDefault="006A43A9" w:rsidP="006A43A9">
            <w:pPr>
              <w:widowControl w:val="0"/>
              <w:kinsoku w:val="0"/>
              <w:overflowPunct w:val="0"/>
              <w:autoSpaceDE w:val="0"/>
              <w:autoSpaceDN w:val="0"/>
              <w:adjustRightInd w:val="0"/>
              <w:spacing w:after="0" w:line="240" w:lineRule="auto"/>
              <w:ind w:right="91"/>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консультации докторантам (</w:t>
            </w:r>
            <w:proofErr w:type="spellStart"/>
            <w:r w:rsidRPr="006A43A9">
              <w:rPr>
                <w:rFonts w:ascii="Times New Roman" w:eastAsiaTheme="minorEastAsia" w:hAnsi="Times New Roman" w:cs="Times New Roman"/>
                <w:sz w:val="24"/>
                <w:szCs w:val="24"/>
                <w:lang w:eastAsia="ru-RU"/>
              </w:rPr>
              <w:t>PhD</w:t>
            </w:r>
            <w:proofErr w:type="spellEnd"/>
            <w:r w:rsidRPr="006A43A9">
              <w:rPr>
                <w:rFonts w:ascii="Times New Roman" w:eastAsiaTheme="minorEastAsia" w:hAnsi="Times New Roman" w:cs="Times New Roman"/>
                <w:sz w:val="24"/>
                <w:szCs w:val="24"/>
                <w:lang w:eastAsia="ru-RU"/>
              </w:rPr>
              <w:t>)</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75 часов </w:t>
            </w:r>
            <w:r w:rsidRPr="006A43A9">
              <w:rPr>
                <w:rFonts w:ascii="Times New Roman" w:eastAsiaTheme="minorEastAsia" w:hAnsi="Times New Roman" w:cs="Times New Roman"/>
                <w:sz w:val="24"/>
                <w:szCs w:val="24"/>
                <w:lang w:eastAsia="ru-RU"/>
              </w:rPr>
              <w:t>в год на одного</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докторанта</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100 часов </w:t>
            </w:r>
            <w:r w:rsidRPr="006A43A9">
              <w:rPr>
                <w:rFonts w:ascii="Times New Roman" w:eastAsiaTheme="minorEastAsia" w:hAnsi="Times New Roman" w:cs="Times New Roman"/>
                <w:sz w:val="24"/>
                <w:szCs w:val="24"/>
                <w:lang w:eastAsia="ru-RU"/>
              </w:rPr>
              <w:t>в год</w:t>
            </w:r>
          </w:p>
          <w:p w:rsidR="006A43A9" w:rsidRPr="006A43A9" w:rsidRDefault="006A43A9" w:rsidP="006A43A9">
            <w:pPr>
              <w:widowControl w:val="0"/>
              <w:kinsoku w:val="0"/>
              <w:overflowPunct w:val="0"/>
              <w:autoSpaceDE w:val="0"/>
              <w:autoSpaceDN w:val="0"/>
              <w:adjustRightInd w:val="0"/>
              <w:spacing w:after="0" w:line="240" w:lineRule="auto"/>
              <w:ind w:right="115"/>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на иностранного </w:t>
            </w:r>
            <w:proofErr w:type="spellStart"/>
            <w:r w:rsidRPr="006A43A9">
              <w:rPr>
                <w:rFonts w:ascii="Times New Roman" w:eastAsiaTheme="minorEastAsia" w:hAnsi="Times New Roman" w:cs="Times New Roman"/>
                <w:sz w:val="24"/>
                <w:szCs w:val="24"/>
                <w:lang w:eastAsia="ru-RU"/>
              </w:rPr>
              <w:t>докт</w:t>
            </w:r>
            <w:proofErr w:type="gramStart"/>
            <w:r w:rsidRPr="006A43A9">
              <w:rPr>
                <w:rFonts w:ascii="Times New Roman" w:eastAsiaTheme="minorEastAsia" w:hAnsi="Times New Roman" w:cs="Times New Roman"/>
                <w:sz w:val="24"/>
                <w:szCs w:val="24"/>
                <w:lang w:eastAsia="ru-RU"/>
              </w:rPr>
              <w:t>о</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ранта</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Утверждается приказом по КГТУ</w:t>
            </w:r>
          </w:p>
        </w:tc>
      </w:tr>
      <w:tr w:rsidR="006A43A9" w:rsidRPr="006A43A9" w:rsidTr="006A43A9">
        <w:tblPrEx>
          <w:tblCellMar>
            <w:top w:w="0" w:type="dxa"/>
            <w:left w:w="0" w:type="dxa"/>
            <w:bottom w:w="0" w:type="dxa"/>
            <w:right w:w="0" w:type="dxa"/>
          </w:tblCellMar>
        </w:tblPrEx>
        <w:trPr>
          <w:trHeight w:val="1996"/>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30. Руководство </w:t>
            </w:r>
            <w:proofErr w:type="spellStart"/>
            <w:r w:rsidRPr="006A43A9">
              <w:rPr>
                <w:rFonts w:ascii="Times New Roman" w:eastAsiaTheme="minorEastAsia" w:hAnsi="Times New Roman" w:cs="Times New Roman"/>
                <w:sz w:val="24"/>
                <w:szCs w:val="24"/>
                <w:lang w:eastAsia="ru-RU"/>
              </w:rPr>
              <w:t>аспиран</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тами</w:t>
            </w:r>
            <w:proofErr w:type="spellEnd"/>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75 часов </w:t>
            </w:r>
            <w:r w:rsidRPr="006A43A9">
              <w:rPr>
                <w:rFonts w:ascii="Times New Roman" w:eastAsiaTheme="minorEastAsia" w:hAnsi="Times New Roman" w:cs="Times New Roman"/>
                <w:sz w:val="24"/>
                <w:szCs w:val="24"/>
                <w:lang w:eastAsia="ru-RU"/>
              </w:rPr>
              <w:t xml:space="preserve">в год на </w:t>
            </w:r>
            <w:proofErr w:type="spellStart"/>
            <w:r w:rsidRPr="006A43A9">
              <w:rPr>
                <w:rFonts w:ascii="Times New Roman" w:eastAsiaTheme="minorEastAsia" w:hAnsi="Times New Roman" w:cs="Times New Roman"/>
                <w:sz w:val="24"/>
                <w:szCs w:val="24"/>
                <w:lang w:eastAsia="ru-RU"/>
              </w:rPr>
              <w:t>аспи</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ранта дневной формы;</w:t>
            </w:r>
          </w:p>
          <w:p w:rsidR="006A43A9" w:rsidRPr="006A43A9" w:rsidRDefault="006A43A9" w:rsidP="006A43A9">
            <w:pPr>
              <w:widowControl w:val="0"/>
              <w:kinsoku w:val="0"/>
              <w:overflowPunct w:val="0"/>
              <w:autoSpaceDE w:val="0"/>
              <w:autoSpaceDN w:val="0"/>
              <w:adjustRightInd w:val="0"/>
              <w:spacing w:after="0" w:line="240" w:lineRule="auto"/>
              <w:ind w:right="97"/>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50 часов </w:t>
            </w:r>
            <w:r w:rsidRPr="006A43A9">
              <w:rPr>
                <w:rFonts w:ascii="Times New Roman" w:eastAsiaTheme="minorEastAsia" w:hAnsi="Times New Roman" w:cs="Times New Roman"/>
                <w:sz w:val="24"/>
                <w:szCs w:val="24"/>
                <w:lang w:eastAsia="ru-RU"/>
              </w:rPr>
              <w:t xml:space="preserve">в год на </w:t>
            </w:r>
            <w:proofErr w:type="spellStart"/>
            <w:r w:rsidRPr="006A43A9">
              <w:rPr>
                <w:rFonts w:ascii="Times New Roman" w:eastAsiaTheme="minorEastAsia" w:hAnsi="Times New Roman" w:cs="Times New Roman"/>
                <w:sz w:val="24"/>
                <w:szCs w:val="24"/>
                <w:lang w:eastAsia="ru-RU"/>
              </w:rPr>
              <w:t>асп</w:t>
            </w:r>
            <w:proofErr w:type="gramStart"/>
            <w:r w:rsidRPr="006A43A9">
              <w:rPr>
                <w:rFonts w:ascii="Times New Roman" w:eastAsiaTheme="minorEastAsia" w:hAnsi="Times New Roman" w:cs="Times New Roman"/>
                <w:sz w:val="24"/>
                <w:szCs w:val="24"/>
                <w:lang w:eastAsia="ru-RU"/>
              </w:rPr>
              <w:t>и</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ранта заочной формы; </w:t>
            </w:r>
            <w:r w:rsidRPr="006A43A9">
              <w:rPr>
                <w:rFonts w:ascii="Times New Roman" w:eastAsiaTheme="minorEastAsia" w:hAnsi="Times New Roman" w:cs="Times New Roman"/>
                <w:b/>
                <w:bCs/>
                <w:sz w:val="24"/>
                <w:szCs w:val="24"/>
                <w:lang w:eastAsia="ru-RU"/>
              </w:rPr>
              <w:t xml:space="preserve">100 часов </w:t>
            </w:r>
            <w:r w:rsidRPr="006A43A9">
              <w:rPr>
                <w:rFonts w:ascii="Times New Roman" w:eastAsiaTheme="minorEastAsia" w:hAnsi="Times New Roman" w:cs="Times New Roman"/>
                <w:sz w:val="24"/>
                <w:szCs w:val="24"/>
                <w:lang w:eastAsia="ru-RU"/>
              </w:rPr>
              <w:t xml:space="preserve">в год – на </w:t>
            </w:r>
            <w:proofErr w:type="spellStart"/>
            <w:r w:rsidRPr="006A43A9">
              <w:rPr>
                <w:rFonts w:ascii="Times New Roman" w:eastAsiaTheme="minorEastAsia" w:hAnsi="Times New Roman" w:cs="Times New Roman"/>
                <w:sz w:val="24"/>
                <w:szCs w:val="24"/>
                <w:lang w:eastAsia="ru-RU"/>
              </w:rPr>
              <w:t>ино</w:t>
            </w:r>
            <w:proofErr w:type="spellEnd"/>
            <w:r w:rsidRPr="006A43A9">
              <w:rPr>
                <w:rFonts w:ascii="Times New Roman" w:eastAsiaTheme="minorEastAsia" w:hAnsi="Times New Roman" w:cs="Times New Roman"/>
                <w:sz w:val="24"/>
                <w:szCs w:val="24"/>
                <w:lang w:eastAsia="ru-RU"/>
              </w:rPr>
              <w:t>- странного аспиранта</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За одним руководителем </w:t>
            </w:r>
            <w:proofErr w:type="spellStart"/>
            <w:r w:rsidRPr="006A43A9">
              <w:rPr>
                <w:rFonts w:ascii="Times New Roman" w:eastAsiaTheme="minorEastAsia" w:hAnsi="Times New Roman" w:cs="Times New Roman"/>
                <w:sz w:val="24"/>
                <w:szCs w:val="24"/>
                <w:lang w:eastAsia="ru-RU"/>
              </w:rPr>
              <w:t>закрепля</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ется</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numPr>
                <w:ilvl w:val="0"/>
                <w:numId w:val="1"/>
              </w:numPr>
              <w:tabs>
                <w:tab w:val="left" w:pos="247"/>
              </w:tabs>
              <w:kinsoku w:val="0"/>
              <w:overflowPunct w:val="0"/>
              <w:autoSpaceDE w:val="0"/>
              <w:autoSpaceDN w:val="0"/>
              <w:adjustRightInd w:val="0"/>
              <w:spacing w:after="0" w:line="240" w:lineRule="auto"/>
              <w:ind w:right="199"/>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за профессором и доктором</w:t>
            </w:r>
            <w:r w:rsidRPr="006A43A9">
              <w:rPr>
                <w:rFonts w:ascii="Times New Roman" w:eastAsiaTheme="minorEastAsia" w:hAnsi="Times New Roman" w:cs="Times New Roman"/>
                <w:spacing w:val="-13"/>
                <w:sz w:val="24"/>
                <w:szCs w:val="24"/>
                <w:lang w:eastAsia="ru-RU"/>
              </w:rPr>
              <w:t xml:space="preserve"> </w:t>
            </w:r>
            <w:r w:rsidRPr="006A43A9">
              <w:rPr>
                <w:rFonts w:ascii="Times New Roman" w:eastAsiaTheme="minorEastAsia" w:hAnsi="Times New Roman" w:cs="Times New Roman"/>
                <w:sz w:val="24"/>
                <w:szCs w:val="24"/>
                <w:lang w:eastAsia="ru-RU"/>
              </w:rPr>
              <w:t xml:space="preserve">наук до </w:t>
            </w:r>
            <w:r w:rsidRPr="006A43A9">
              <w:rPr>
                <w:rFonts w:ascii="Times New Roman" w:eastAsiaTheme="minorEastAsia" w:hAnsi="Times New Roman" w:cs="Times New Roman"/>
                <w:b/>
                <w:bCs/>
                <w:sz w:val="24"/>
                <w:szCs w:val="24"/>
                <w:lang w:eastAsia="ru-RU"/>
              </w:rPr>
              <w:t>5</w:t>
            </w:r>
            <w:r w:rsidRPr="006A43A9">
              <w:rPr>
                <w:rFonts w:ascii="Times New Roman" w:eastAsiaTheme="minorEastAsia" w:hAnsi="Times New Roman" w:cs="Times New Roman"/>
                <w:b/>
                <w:bCs/>
                <w:spacing w:val="-1"/>
                <w:sz w:val="24"/>
                <w:szCs w:val="24"/>
                <w:lang w:eastAsia="ru-RU"/>
              </w:rPr>
              <w:t xml:space="preserve"> </w:t>
            </w:r>
            <w:r w:rsidRPr="006A43A9">
              <w:rPr>
                <w:rFonts w:ascii="Times New Roman" w:eastAsiaTheme="minorEastAsia" w:hAnsi="Times New Roman" w:cs="Times New Roman"/>
                <w:sz w:val="24"/>
                <w:szCs w:val="24"/>
                <w:lang w:eastAsia="ru-RU"/>
              </w:rPr>
              <w:t>аспирантов;</w:t>
            </w:r>
          </w:p>
          <w:p w:rsidR="006A43A9" w:rsidRPr="006A43A9" w:rsidRDefault="006A43A9" w:rsidP="006A43A9">
            <w:pPr>
              <w:widowControl w:val="0"/>
              <w:numPr>
                <w:ilvl w:val="0"/>
                <w:numId w:val="1"/>
              </w:numPr>
              <w:tabs>
                <w:tab w:val="left" w:pos="308"/>
              </w:tabs>
              <w:kinsoku w:val="0"/>
              <w:overflowPunct w:val="0"/>
              <w:autoSpaceDE w:val="0"/>
              <w:autoSpaceDN w:val="0"/>
              <w:adjustRightInd w:val="0"/>
              <w:spacing w:after="0" w:line="240" w:lineRule="auto"/>
              <w:ind w:right="280" w:firstLine="6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за доцентом и кандидатом</w:t>
            </w:r>
            <w:r w:rsidRPr="006A43A9">
              <w:rPr>
                <w:rFonts w:ascii="Times New Roman" w:eastAsiaTheme="minorEastAsia" w:hAnsi="Times New Roman" w:cs="Times New Roman"/>
                <w:spacing w:val="-15"/>
                <w:sz w:val="24"/>
                <w:szCs w:val="24"/>
                <w:lang w:eastAsia="ru-RU"/>
              </w:rPr>
              <w:t xml:space="preserve"> </w:t>
            </w:r>
            <w:r w:rsidRPr="006A43A9">
              <w:rPr>
                <w:rFonts w:ascii="Times New Roman" w:eastAsiaTheme="minorEastAsia" w:hAnsi="Times New Roman" w:cs="Times New Roman"/>
                <w:sz w:val="24"/>
                <w:szCs w:val="24"/>
                <w:lang w:eastAsia="ru-RU"/>
              </w:rPr>
              <w:t xml:space="preserve">наук до </w:t>
            </w:r>
            <w:r w:rsidRPr="006A43A9">
              <w:rPr>
                <w:rFonts w:ascii="Times New Roman" w:eastAsiaTheme="minorEastAsia" w:hAnsi="Times New Roman" w:cs="Times New Roman"/>
                <w:b/>
                <w:bCs/>
                <w:sz w:val="24"/>
                <w:szCs w:val="24"/>
                <w:lang w:eastAsia="ru-RU"/>
              </w:rPr>
              <w:t>3</w:t>
            </w:r>
            <w:r w:rsidRPr="006A43A9">
              <w:rPr>
                <w:rFonts w:ascii="Times New Roman" w:eastAsiaTheme="minorEastAsia" w:hAnsi="Times New Roman" w:cs="Times New Roman"/>
                <w:b/>
                <w:bCs/>
                <w:spacing w:val="-1"/>
                <w:sz w:val="24"/>
                <w:szCs w:val="24"/>
                <w:lang w:eastAsia="ru-RU"/>
              </w:rPr>
              <w:t xml:space="preserve"> </w:t>
            </w:r>
            <w:r w:rsidRPr="006A43A9">
              <w:rPr>
                <w:rFonts w:ascii="Times New Roman" w:eastAsiaTheme="minorEastAsia" w:hAnsi="Times New Roman" w:cs="Times New Roman"/>
                <w:sz w:val="24"/>
                <w:szCs w:val="24"/>
                <w:lang w:eastAsia="ru-RU"/>
              </w:rPr>
              <w:t>аспирантов</w:t>
            </w:r>
          </w:p>
        </w:tc>
      </w:tr>
    </w:tbl>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8"/>
          <w:szCs w:val="28"/>
          <w:lang w:eastAsia="ru-RU"/>
        </w:rPr>
        <w:sectPr w:rsidR="006A43A9" w:rsidRPr="006A43A9">
          <w:pgSz w:w="11910" w:h="16840"/>
          <w:pgMar w:top="560" w:right="580" w:bottom="860" w:left="940" w:header="0" w:footer="663" w:gutter="0"/>
          <w:cols w:space="720"/>
          <w:noEndnote/>
        </w:sectPr>
      </w:pPr>
    </w:p>
    <w:tbl>
      <w:tblPr>
        <w:tblW w:w="0" w:type="auto"/>
        <w:tblInd w:w="597" w:type="dxa"/>
        <w:tblLayout w:type="fixed"/>
        <w:tblCellMar>
          <w:left w:w="0" w:type="dxa"/>
          <w:right w:w="0" w:type="dxa"/>
        </w:tblCellMar>
        <w:tblLook w:val="0000" w:firstRow="0" w:lastRow="0" w:firstColumn="0" w:lastColumn="0" w:noHBand="0" w:noVBand="0"/>
      </w:tblPr>
      <w:tblGrid>
        <w:gridCol w:w="3008"/>
        <w:gridCol w:w="2835"/>
        <w:gridCol w:w="3827"/>
      </w:tblGrid>
      <w:tr w:rsidR="006A43A9" w:rsidRPr="006A43A9" w:rsidTr="006A43A9">
        <w:tblPrEx>
          <w:tblCellMar>
            <w:top w:w="0" w:type="dxa"/>
            <w:left w:w="0" w:type="dxa"/>
            <w:bottom w:w="0" w:type="dxa"/>
            <w:right w:w="0" w:type="dxa"/>
          </w:tblCellMar>
        </w:tblPrEx>
        <w:trPr>
          <w:trHeight w:val="1380"/>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lastRenderedPageBreak/>
              <w:t xml:space="preserve">31. Руководство </w:t>
            </w:r>
            <w:proofErr w:type="spellStart"/>
            <w:r w:rsidRPr="006A43A9">
              <w:rPr>
                <w:rFonts w:ascii="Times New Roman" w:eastAsiaTheme="minorEastAsia" w:hAnsi="Times New Roman" w:cs="Times New Roman"/>
                <w:sz w:val="24"/>
                <w:szCs w:val="24"/>
                <w:lang w:eastAsia="ru-RU"/>
              </w:rPr>
              <w:t>соискате</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ind w:right="97"/>
              <w:jc w:val="both"/>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лями</w:t>
            </w:r>
            <w:proofErr w:type="spellEnd"/>
            <w:r w:rsidRPr="006A43A9">
              <w:rPr>
                <w:rFonts w:ascii="Times New Roman" w:eastAsiaTheme="minorEastAsia" w:hAnsi="Times New Roman" w:cs="Times New Roman"/>
                <w:sz w:val="24"/>
                <w:szCs w:val="24"/>
                <w:lang w:eastAsia="ru-RU"/>
              </w:rPr>
              <w:t xml:space="preserve"> степени доктора наук, </w:t>
            </w:r>
            <w:proofErr w:type="gramStart"/>
            <w:r w:rsidRPr="006A43A9">
              <w:rPr>
                <w:rFonts w:ascii="Times New Roman" w:eastAsiaTheme="minorEastAsia" w:hAnsi="Times New Roman" w:cs="Times New Roman"/>
                <w:sz w:val="24"/>
                <w:szCs w:val="24"/>
                <w:lang w:eastAsia="ru-RU"/>
              </w:rPr>
              <w:t>прикрепленными</w:t>
            </w:r>
            <w:proofErr w:type="gramEnd"/>
            <w:r w:rsidRPr="006A43A9">
              <w:rPr>
                <w:rFonts w:ascii="Times New Roman" w:eastAsiaTheme="minorEastAsia" w:hAnsi="Times New Roman" w:cs="Times New Roman"/>
                <w:sz w:val="24"/>
                <w:szCs w:val="24"/>
                <w:lang w:eastAsia="ru-RU"/>
              </w:rPr>
              <w:t xml:space="preserve"> приказом по</w:t>
            </w:r>
            <w:r w:rsidRPr="006A43A9">
              <w:rPr>
                <w:rFonts w:ascii="Times New Roman" w:eastAsiaTheme="minorEastAsia" w:hAnsi="Times New Roman" w:cs="Times New Roman"/>
                <w:spacing w:val="-5"/>
                <w:sz w:val="24"/>
                <w:szCs w:val="24"/>
                <w:lang w:eastAsia="ru-RU"/>
              </w:rPr>
              <w:t xml:space="preserve"> </w:t>
            </w:r>
            <w:r w:rsidRPr="006A43A9">
              <w:rPr>
                <w:rFonts w:ascii="Times New Roman" w:eastAsiaTheme="minorEastAsia" w:hAnsi="Times New Roman" w:cs="Times New Roman"/>
                <w:sz w:val="24"/>
                <w:szCs w:val="24"/>
                <w:lang w:eastAsia="ru-RU"/>
              </w:rPr>
              <w:t>КГТУ</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25 часов </w:t>
            </w:r>
            <w:r w:rsidRPr="006A43A9">
              <w:rPr>
                <w:rFonts w:ascii="Times New Roman" w:eastAsiaTheme="minorEastAsia" w:hAnsi="Times New Roman" w:cs="Times New Roman"/>
                <w:sz w:val="24"/>
                <w:szCs w:val="24"/>
                <w:lang w:eastAsia="ru-RU"/>
              </w:rPr>
              <w:t>в год на одного</w:t>
            </w:r>
          </w:p>
          <w:p w:rsidR="006A43A9" w:rsidRPr="006A43A9" w:rsidRDefault="006A43A9" w:rsidP="006A43A9">
            <w:pPr>
              <w:widowControl w:val="0"/>
              <w:kinsoku w:val="0"/>
              <w:overflowPunct w:val="0"/>
              <w:autoSpaceDE w:val="0"/>
              <w:autoSpaceDN w:val="0"/>
              <w:adjustRightInd w:val="0"/>
              <w:spacing w:after="0" w:line="240" w:lineRule="auto"/>
              <w:ind w:right="115"/>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соискателя степени до</w:t>
            </w:r>
            <w:proofErr w:type="gramStart"/>
            <w:r w:rsidRPr="006A43A9">
              <w:rPr>
                <w:rFonts w:ascii="Times New Roman" w:eastAsiaTheme="minorEastAsia" w:hAnsi="Times New Roman" w:cs="Times New Roman"/>
                <w:sz w:val="24"/>
                <w:szCs w:val="24"/>
                <w:lang w:eastAsia="ru-RU"/>
              </w:rPr>
              <w:t>к-</w:t>
            </w:r>
            <w:proofErr w:type="gramEnd"/>
            <w:r w:rsidRPr="006A43A9">
              <w:rPr>
                <w:rFonts w:ascii="Times New Roman" w:eastAsiaTheme="minorEastAsia" w:hAnsi="Times New Roman" w:cs="Times New Roman"/>
                <w:sz w:val="24"/>
                <w:szCs w:val="24"/>
                <w:lang w:eastAsia="ru-RU"/>
              </w:rPr>
              <w:t xml:space="preserve"> тора наук</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1103"/>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32. Руководство стажерами</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99"/>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10 часов </w:t>
            </w:r>
            <w:r w:rsidRPr="006A43A9">
              <w:rPr>
                <w:rFonts w:ascii="Times New Roman" w:eastAsiaTheme="minorEastAsia" w:hAnsi="Times New Roman" w:cs="Times New Roman"/>
                <w:sz w:val="24"/>
                <w:szCs w:val="24"/>
                <w:lang w:eastAsia="ru-RU"/>
              </w:rPr>
              <w:t xml:space="preserve">на каждый </w:t>
            </w:r>
            <w:proofErr w:type="spellStart"/>
            <w:r w:rsidRPr="006A43A9">
              <w:rPr>
                <w:rFonts w:ascii="Times New Roman" w:eastAsiaTheme="minorEastAsia" w:hAnsi="Times New Roman" w:cs="Times New Roman"/>
                <w:sz w:val="24"/>
                <w:szCs w:val="24"/>
                <w:lang w:eastAsia="ru-RU"/>
              </w:rPr>
              <w:t>м</w:t>
            </w:r>
            <w:proofErr w:type="gramStart"/>
            <w:r w:rsidRPr="006A43A9">
              <w:rPr>
                <w:rFonts w:ascii="Times New Roman" w:eastAsiaTheme="minorEastAsia" w:hAnsi="Times New Roman" w:cs="Times New Roman"/>
                <w:sz w:val="24"/>
                <w:szCs w:val="24"/>
                <w:lang w:eastAsia="ru-RU"/>
              </w:rPr>
              <w:t>е</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сяц</w:t>
            </w:r>
            <w:proofErr w:type="spellEnd"/>
            <w:r w:rsidRPr="006A43A9">
              <w:rPr>
                <w:rFonts w:ascii="Times New Roman" w:eastAsiaTheme="minorEastAsia" w:hAnsi="Times New Roman" w:cs="Times New Roman"/>
                <w:spacing w:val="-12"/>
                <w:sz w:val="24"/>
                <w:szCs w:val="24"/>
                <w:lang w:eastAsia="ru-RU"/>
              </w:rPr>
              <w:t xml:space="preserve"> </w:t>
            </w:r>
            <w:r w:rsidRPr="006A43A9">
              <w:rPr>
                <w:rFonts w:ascii="Times New Roman" w:eastAsiaTheme="minorEastAsia" w:hAnsi="Times New Roman" w:cs="Times New Roman"/>
                <w:sz w:val="24"/>
                <w:szCs w:val="24"/>
                <w:lang w:eastAsia="ru-RU"/>
              </w:rPr>
              <w:t>стажировки,</w:t>
            </w:r>
            <w:r w:rsidRPr="006A43A9">
              <w:rPr>
                <w:rFonts w:ascii="Times New Roman" w:eastAsiaTheme="minorEastAsia" w:hAnsi="Times New Roman" w:cs="Times New Roman"/>
                <w:spacing w:val="-15"/>
                <w:sz w:val="24"/>
                <w:szCs w:val="24"/>
                <w:lang w:eastAsia="ru-RU"/>
              </w:rPr>
              <w:t xml:space="preserve"> </w:t>
            </w:r>
            <w:r w:rsidRPr="006A43A9">
              <w:rPr>
                <w:rFonts w:ascii="Times New Roman" w:eastAsiaTheme="minorEastAsia" w:hAnsi="Times New Roman" w:cs="Times New Roman"/>
                <w:sz w:val="24"/>
                <w:szCs w:val="24"/>
                <w:lang w:eastAsia="ru-RU"/>
              </w:rPr>
              <w:t>но</w:t>
            </w:r>
            <w:r w:rsidRPr="006A43A9">
              <w:rPr>
                <w:rFonts w:ascii="Times New Roman" w:eastAsiaTheme="minorEastAsia" w:hAnsi="Times New Roman" w:cs="Times New Roman"/>
                <w:spacing w:val="-15"/>
                <w:sz w:val="24"/>
                <w:szCs w:val="24"/>
                <w:lang w:eastAsia="ru-RU"/>
              </w:rPr>
              <w:t xml:space="preserve"> </w:t>
            </w:r>
            <w:r w:rsidRPr="006A43A9">
              <w:rPr>
                <w:rFonts w:ascii="Times New Roman" w:eastAsiaTheme="minorEastAsia" w:hAnsi="Times New Roman" w:cs="Times New Roman"/>
                <w:sz w:val="24"/>
                <w:szCs w:val="24"/>
                <w:lang w:eastAsia="ru-RU"/>
              </w:rPr>
              <w:t>не</w:t>
            </w:r>
            <w:r w:rsidRPr="006A43A9">
              <w:rPr>
                <w:rFonts w:ascii="Times New Roman" w:eastAsiaTheme="minorEastAsia" w:hAnsi="Times New Roman" w:cs="Times New Roman"/>
                <w:spacing w:val="-14"/>
                <w:sz w:val="24"/>
                <w:szCs w:val="24"/>
                <w:lang w:eastAsia="ru-RU"/>
              </w:rPr>
              <w:t xml:space="preserve"> </w:t>
            </w:r>
            <w:proofErr w:type="spellStart"/>
            <w:r w:rsidRPr="006A43A9">
              <w:rPr>
                <w:rFonts w:ascii="Times New Roman" w:eastAsiaTheme="minorEastAsia" w:hAnsi="Times New Roman" w:cs="Times New Roman"/>
                <w:sz w:val="24"/>
                <w:szCs w:val="24"/>
                <w:lang w:eastAsia="ru-RU"/>
              </w:rPr>
              <w:t>бо</w:t>
            </w:r>
            <w:proofErr w:type="spellEnd"/>
            <w:r w:rsidRPr="006A43A9">
              <w:rPr>
                <w:rFonts w:ascii="Times New Roman" w:eastAsiaTheme="minorEastAsia" w:hAnsi="Times New Roman" w:cs="Times New Roman"/>
                <w:sz w:val="24"/>
                <w:szCs w:val="24"/>
                <w:lang w:eastAsia="ru-RU"/>
              </w:rPr>
              <w:t xml:space="preserve">- лее </w:t>
            </w:r>
            <w:r w:rsidRPr="006A43A9">
              <w:rPr>
                <w:rFonts w:ascii="Times New Roman" w:eastAsiaTheme="minorEastAsia" w:hAnsi="Times New Roman" w:cs="Times New Roman"/>
                <w:b/>
                <w:bCs/>
                <w:sz w:val="24"/>
                <w:szCs w:val="24"/>
                <w:lang w:eastAsia="ru-RU"/>
              </w:rPr>
              <w:t xml:space="preserve">30 ч. </w:t>
            </w:r>
            <w:r w:rsidRPr="006A43A9">
              <w:rPr>
                <w:rFonts w:ascii="Times New Roman" w:eastAsiaTheme="minorEastAsia" w:hAnsi="Times New Roman" w:cs="Times New Roman"/>
                <w:sz w:val="24"/>
                <w:szCs w:val="24"/>
                <w:lang w:eastAsia="ru-RU"/>
              </w:rPr>
              <w:t>в</w:t>
            </w:r>
            <w:r w:rsidRPr="006A43A9">
              <w:rPr>
                <w:rFonts w:ascii="Times New Roman" w:eastAsiaTheme="minorEastAsia" w:hAnsi="Times New Roman" w:cs="Times New Roman"/>
                <w:spacing w:val="-4"/>
                <w:sz w:val="24"/>
                <w:szCs w:val="24"/>
                <w:lang w:eastAsia="ru-RU"/>
              </w:rPr>
              <w:t xml:space="preserve"> </w:t>
            </w:r>
            <w:r w:rsidRPr="006A43A9">
              <w:rPr>
                <w:rFonts w:ascii="Times New Roman" w:eastAsiaTheme="minorEastAsia" w:hAnsi="Times New Roman" w:cs="Times New Roman"/>
                <w:sz w:val="24"/>
                <w:szCs w:val="24"/>
                <w:lang w:eastAsia="ru-RU"/>
              </w:rPr>
              <w:t>год</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1934"/>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98"/>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33. Участие в работе к</w:t>
            </w:r>
            <w:proofErr w:type="gramStart"/>
            <w:r w:rsidRPr="006A43A9">
              <w:rPr>
                <w:rFonts w:ascii="Times New Roman" w:eastAsiaTheme="minorEastAsia" w:hAnsi="Times New Roman" w:cs="Times New Roman"/>
                <w:sz w:val="24"/>
                <w:szCs w:val="24"/>
                <w:lang w:eastAsia="ru-RU"/>
              </w:rPr>
              <w:t>о-</w:t>
            </w:r>
            <w:proofErr w:type="gramEnd"/>
            <w:r w:rsidRPr="006A43A9">
              <w:rPr>
                <w:rFonts w:ascii="Times New Roman" w:eastAsiaTheme="minorEastAsia" w:hAnsi="Times New Roman" w:cs="Times New Roman"/>
                <w:sz w:val="24"/>
                <w:szCs w:val="24"/>
                <w:lang w:eastAsia="ru-RU"/>
              </w:rPr>
              <w:t xml:space="preserve"> миссии курсов ПК по</w:t>
            </w:r>
            <w:r w:rsidRPr="006A43A9">
              <w:rPr>
                <w:rFonts w:ascii="Times New Roman" w:eastAsiaTheme="minorEastAsia" w:hAnsi="Times New Roman" w:cs="Times New Roman"/>
                <w:spacing w:val="-11"/>
                <w:sz w:val="24"/>
                <w:szCs w:val="24"/>
                <w:lang w:eastAsia="ru-RU"/>
              </w:rPr>
              <w:t xml:space="preserve"> </w:t>
            </w:r>
            <w:proofErr w:type="spellStart"/>
            <w:r w:rsidRPr="006A43A9">
              <w:rPr>
                <w:rFonts w:ascii="Times New Roman" w:eastAsiaTheme="minorEastAsia" w:hAnsi="Times New Roman" w:cs="Times New Roman"/>
                <w:sz w:val="24"/>
                <w:szCs w:val="24"/>
                <w:lang w:eastAsia="ru-RU"/>
              </w:rPr>
              <w:t>орга</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низации</w:t>
            </w:r>
            <w:proofErr w:type="spellEnd"/>
            <w:r w:rsidRPr="006A43A9">
              <w:rPr>
                <w:rFonts w:ascii="Times New Roman" w:eastAsiaTheme="minorEastAsia" w:hAnsi="Times New Roman" w:cs="Times New Roman"/>
                <w:sz w:val="24"/>
                <w:szCs w:val="24"/>
                <w:lang w:eastAsia="ru-RU"/>
              </w:rPr>
              <w:t xml:space="preserve"> защиты выпуск- </w:t>
            </w:r>
            <w:proofErr w:type="spellStart"/>
            <w:r w:rsidRPr="006A43A9">
              <w:rPr>
                <w:rFonts w:ascii="Times New Roman" w:eastAsiaTheme="minorEastAsia" w:hAnsi="Times New Roman" w:cs="Times New Roman"/>
                <w:sz w:val="24"/>
                <w:szCs w:val="24"/>
                <w:lang w:eastAsia="ru-RU"/>
              </w:rPr>
              <w:t>ных</w:t>
            </w:r>
            <w:proofErr w:type="spellEnd"/>
            <w:r w:rsidRPr="006A43A9">
              <w:rPr>
                <w:rFonts w:ascii="Times New Roman" w:eastAsiaTheme="minorEastAsia" w:hAnsi="Times New Roman" w:cs="Times New Roman"/>
                <w:sz w:val="24"/>
                <w:szCs w:val="24"/>
                <w:lang w:eastAsia="ru-RU"/>
              </w:rPr>
              <w:t xml:space="preserve"> работ и рефератов, по проведению выпускного экзамена</w:t>
            </w:r>
            <w:r w:rsidRPr="006A43A9">
              <w:rPr>
                <w:rFonts w:ascii="Times New Roman" w:eastAsiaTheme="minorEastAsia" w:hAnsi="Times New Roman" w:cs="Times New Roman"/>
                <w:spacing w:val="-2"/>
                <w:sz w:val="24"/>
                <w:szCs w:val="24"/>
                <w:lang w:eastAsia="ru-RU"/>
              </w:rPr>
              <w:t xml:space="preserve"> </w:t>
            </w:r>
            <w:r w:rsidRPr="006A43A9">
              <w:rPr>
                <w:rFonts w:ascii="Times New Roman" w:eastAsiaTheme="minorEastAsia" w:hAnsi="Times New Roman" w:cs="Times New Roman"/>
                <w:sz w:val="24"/>
                <w:szCs w:val="24"/>
                <w:lang w:eastAsia="ru-RU"/>
              </w:rPr>
              <w:t>слушателей</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96"/>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0,5 часа </w:t>
            </w:r>
            <w:r w:rsidRPr="006A43A9">
              <w:rPr>
                <w:rFonts w:ascii="Times New Roman" w:eastAsiaTheme="minorEastAsia" w:hAnsi="Times New Roman" w:cs="Times New Roman"/>
                <w:sz w:val="24"/>
                <w:szCs w:val="24"/>
                <w:lang w:eastAsia="ru-RU"/>
              </w:rPr>
              <w:t xml:space="preserve">на одного </w:t>
            </w:r>
            <w:proofErr w:type="spellStart"/>
            <w:r w:rsidRPr="006A43A9">
              <w:rPr>
                <w:rFonts w:ascii="Times New Roman" w:eastAsiaTheme="minorEastAsia" w:hAnsi="Times New Roman" w:cs="Times New Roman"/>
                <w:sz w:val="24"/>
                <w:szCs w:val="24"/>
                <w:lang w:eastAsia="ru-RU"/>
              </w:rPr>
              <w:t>сл</w:t>
            </w:r>
            <w:proofErr w:type="gramStart"/>
            <w:r w:rsidRPr="006A43A9">
              <w:rPr>
                <w:rFonts w:ascii="Times New Roman" w:eastAsiaTheme="minorEastAsia" w:hAnsi="Times New Roman" w:cs="Times New Roman"/>
                <w:sz w:val="24"/>
                <w:szCs w:val="24"/>
                <w:lang w:eastAsia="ru-RU"/>
              </w:rPr>
              <w:t>у</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шателя</w:t>
            </w:r>
            <w:proofErr w:type="spellEnd"/>
            <w:r w:rsidRPr="006A43A9">
              <w:rPr>
                <w:rFonts w:ascii="Times New Roman" w:eastAsiaTheme="minorEastAsia" w:hAnsi="Times New Roman" w:cs="Times New Roman"/>
                <w:sz w:val="24"/>
                <w:szCs w:val="24"/>
                <w:lang w:eastAsia="ru-RU"/>
              </w:rPr>
              <w:t xml:space="preserve"> каждому члену комиссии</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Состав комиссии из 3-х чел.</w:t>
            </w:r>
          </w:p>
        </w:tc>
      </w:tr>
      <w:tr w:rsidR="006A43A9" w:rsidRPr="006A43A9" w:rsidTr="006A43A9">
        <w:tblPrEx>
          <w:tblCellMar>
            <w:top w:w="0" w:type="dxa"/>
            <w:left w:w="0" w:type="dxa"/>
            <w:bottom w:w="0" w:type="dxa"/>
            <w:right w:w="0" w:type="dxa"/>
          </w:tblCellMar>
        </w:tblPrEx>
        <w:trPr>
          <w:trHeight w:val="561"/>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34. Руководство кафедрой:</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5" w:lineRule="exact"/>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50 часов</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618"/>
        </w:trPr>
        <w:tc>
          <w:tcPr>
            <w:tcW w:w="9670" w:type="dxa"/>
            <w:gridSpan w:val="3"/>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159" w:after="0" w:line="240" w:lineRule="auto"/>
              <w:ind w:right="3753"/>
              <w:jc w:val="center"/>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Практика</w:t>
            </w:r>
          </w:p>
        </w:tc>
      </w:tr>
      <w:tr w:rsidR="006A43A9" w:rsidRPr="006A43A9" w:rsidTr="006A43A9">
        <w:tblPrEx>
          <w:tblCellMar>
            <w:top w:w="0" w:type="dxa"/>
            <w:left w:w="0" w:type="dxa"/>
            <w:bottom w:w="0" w:type="dxa"/>
            <w:right w:w="0" w:type="dxa"/>
          </w:tblCellMar>
        </w:tblPrEx>
        <w:trPr>
          <w:trHeight w:val="824"/>
        </w:trPr>
        <w:tc>
          <w:tcPr>
            <w:tcW w:w="3008"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35. Руководство практикой</w:t>
            </w:r>
          </w:p>
          <w:p w:rsidR="006A43A9" w:rsidRPr="006A43A9" w:rsidRDefault="006A43A9" w:rsidP="006A43A9">
            <w:pPr>
              <w:widowControl w:val="0"/>
              <w:kinsoku w:val="0"/>
              <w:overflowPunct w:val="0"/>
              <w:autoSpaceDE w:val="0"/>
              <w:autoSpaceDN w:val="0"/>
              <w:adjustRightInd w:val="0"/>
              <w:spacing w:after="0" w:line="270" w:lineRule="atLeast"/>
              <w:ind w:right="10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студентов, в </w:t>
            </w:r>
            <w:proofErr w:type="spellStart"/>
            <w:r w:rsidRPr="006A43A9">
              <w:rPr>
                <w:rFonts w:ascii="Times New Roman" w:eastAsiaTheme="minorEastAsia" w:hAnsi="Times New Roman" w:cs="Times New Roman"/>
                <w:sz w:val="24"/>
                <w:szCs w:val="24"/>
                <w:lang w:eastAsia="ru-RU"/>
              </w:rPr>
              <w:t>т.ч</w:t>
            </w:r>
            <w:proofErr w:type="spellEnd"/>
            <w:r w:rsidRPr="006A43A9">
              <w:rPr>
                <w:rFonts w:ascii="Times New Roman" w:eastAsiaTheme="minorEastAsia" w:hAnsi="Times New Roman" w:cs="Times New Roman"/>
                <w:sz w:val="24"/>
                <w:szCs w:val="24"/>
                <w:lang w:eastAsia="ru-RU"/>
              </w:rPr>
              <w:t>. проверка отчетов и прием зачетов;</w:t>
            </w:r>
          </w:p>
        </w:tc>
        <w:tc>
          <w:tcPr>
            <w:tcW w:w="2835"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6A43A9" w:rsidRPr="006A43A9" w:rsidRDefault="006A43A9" w:rsidP="006A43A9">
            <w:pPr>
              <w:widowControl w:val="0"/>
              <w:kinsoku w:val="0"/>
              <w:overflowPunct w:val="0"/>
              <w:autoSpaceDE w:val="0"/>
              <w:autoSpaceDN w:val="0"/>
              <w:adjustRightInd w:val="0"/>
              <w:spacing w:before="8" w:after="0" w:line="240" w:lineRule="auto"/>
              <w:rPr>
                <w:rFonts w:ascii="Times New Roman" w:eastAsiaTheme="minorEastAsia" w:hAnsi="Times New Roman" w:cs="Times New Roman"/>
                <w:b/>
                <w:bCs/>
                <w:sz w:val="23"/>
                <w:szCs w:val="23"/>
                <w:lang w:eastAsia="ru-RU"/>
              </w:rPr>
            </w:pPr>
          </w:p>
          <w:p w:rsidR="006A43A9" w:rsidRPr="006A43A9" w:rsidRDefault="006A43A9" w:rsidP="006A43A9">
            <w:pPr>
              <w:widowControl w:val="0"/>
              <w:kinsoku w:val="0"/>
              <w:overflowPunct w:val="0"/>
              <w:autoSpaceDE w:val="0"/>
              <w:autoSpaceDN w:val="0"/>
              <w:adjustRightInd w:val="0"/>
              <w:spacing w:after="0" w:line="240" w:lineRule="auto"/>
              <w:ind w:right="97"/>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Решением ректората группа может быть разделена на подгруппы при прохождении практики на разных далеко удаленных базах или по условиям техники безопасности.</w:t>
            </w:r>
          </w:p>
        </w:tc>
      </w:tr>
      <w:tr w:rsidR="006A43A9" w:rsidRPr="006A43A9" w:rsidTr="006A43A9">
        <w:tblPrEx>
          <w:tblCellMar>
            <w:top w:w="0" w:type="dxa"/>
            <w:left w:w="0" w:type="dxa"/>
            <w:bottom w:w="0" w:type="dxa"/>
            <w:right w:w="0" w:type="dxa"/>
          </w:tblCellMar>
        </w:tblPrEx>
        <w:trPr>
          <w:trHeight w:val="551"/>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учебной;</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proofErr w:type="gramStart"/>
            <w:r w:rsidRPr="006A43A9">
              <w:rPr>
                <w:rFonts w:ascii="Times New Roman" w:eastAsiaTheme="minorEastAsia" w:hAnsi="Times New Roman" w:cs="Times New Roman"/>
                <w:b/>
                <w:bCs/>
                <w:sz w:val="24"/>
                <w:szCs w:val="24"/>
                <w:lang w:eastAsia="ru-RU"/>
              </w:rPr>
              <w:t xml:space="preserve">3 часа </w:t>
            </w:r>
            <w:r w:rsidRPr="006A43A9">
              <w:rPr>
                <w:rFonts w:ascii="Times New Roman" w:eastAsiaTheme="minorEastAsia" w:hAnsi="Times New Roman" w:cs="Times New Roman"/>
                <w:sz w:val="24"/>
                <w:szCs w:val="24"/>
                <w:lang w:eastAsia="ru-RU"/>
              </w:rPr>
              <w:t>за рабочий день (5</w:t>
            </w:r>
            <w:proofErr w:type="gramEnd"/>
          </w:p>
          <w:p w:rsidR="006A43A9" w:rsidRPr="006A43A9" w:rsidRDefault="006A43A9" w:rsidP="006A43A9">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дней в </w:t>
            </w:r>
            <w:proofErr w:type="spellStart"/>
            <w:r w:rsidRPr="006A43A9">
              <w:rPr>
                <w:rFonts w:ascii="Times New Roman" w:eastAsiaTheme="minorEastAsia" w:hAnsi="Times New Roman" w:cs="Times New Roman"/>
                <w:sz w:val="24"/>
                <w:szCs w:val="24"/>
                <w:lang w:eastAsia="ru-RU"/>
              </w:rPr>
              <w:t>нед</w:t>
            </w:r>
            <w:proofErr w:type="spellEnd"/>
            <w:r w:rsidRPr="006A43A9">
              <w:rPr>
                <w:rFonts w:ascii="Times New Roman" w:eastAsiaTheme="minorEastAsia" w:hAnsi="Times New Roman" w:cs="Times New Roman"/>
                <w:sz w:val="24"/>
                <w:szCs w:val="24"/>
                <w:lang w:eastAsia="ru-RU"/>
              </w:rPr>
              <w:t>.)</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275"/>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учебно-полевой</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554"/>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на собственных полигонах</w:t>
            </w:r>
          </w:p>
          <w:p w:rsidR="006A43A9" w:rsidRPr="006A43A9" w:rsidRDefault="006A43A9" w:rsidP="006A43A9">
            <w:pPr>
              <w:widowControl w:val="0"/>
              <w:kinsoku w:val="0"/>
              <w:overflowPunct w:val="0"/>
              <w:autoSpaceDE w:val="0"/>
              <w:autoSpaceDN w:val="0"/>
              <w:adjustRightInd w:val="0"/>
              <w:spacing w:after="0" w:line="270"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КГТУ;</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 часов </w:t>
            </w:r>
            <w:r w:rsidRPr="006A43A9">
              <w:rPr>
                <w:rFonts w:ascii="Times New Roman" w:eastAsiaTheme="minorEastAsia" w:hAnsi="Times New Roman" w:cs="Times New Roman"/>
                <w:sz w:val="24"/>
                <w:szCs w:val="24"/>
                <w:lang w:eastAsia="ru-RU"/>
              </w:rPr>
              <w:t>за рабочий день</w:t>
            </w:r>
          </w:p>
          <w:p w:rsidR="006A43A9" w:rsidRPr="006A43A9" w:rsidRDefault="006A43A9" w:rsidP="006A43A9">
            <w:pPr>
              <w:widowControl w:val="0"/>
              <w:kinsoku w:val="0"/>
              <w:overflowPunct w:val="0"/>
              <w:autoSpaceDE w:val="0"/>
              <w:autoSpaceDN w:val="0"/>
              <w:adjustRightInd w:val="0"/>
              <w:spacing w:after="0" w:line="270"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на группу</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554"/>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на иных полигонах</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6 часа </w:t>
            </w:r>
            <w:r w:rsidRPr="006A43A9">
              <w:rPr>
                <w:rFonts w:ascii="Times New Roman" w:eastAsiaTheme="minorEastAsia" w:hAnsi="Times New Roman" w:cs="Times New Roman"/>
                <w:sz w:val="24"/>
                <w:szCs w:val="24"/>
                <w:lang w:eastAsia="ru-RU"/>
              </w:rPr>
              <w:t xml:space="preserve">за рабочий день </w:t>
            </w:r>
            <w:proofErr w:type="gramStart"/>
            <w:r w:rsidRPr="006A43A9">
              <w:rPr>
                <w:rFonts w:ascii="Times New Roman" w:eastAsiaTheme="minorEastAsia" w:hAnsi="Times New Roman" w:cs="Times New Roman"/>
                <w:sz w:val="24"/>
                <w:szCs w:val="24"/>
                <w:lang w:eastAsia="ru-RU"/>
              </w:rPr>
              <w:t>на</w:t>
            </w:r>
            <w:proofErr w:type="gramEnd"/>
          </w:p>
          <w:p w:rsidR="006A43A9" w:rsidRPr="006A43A9" w:rsidRDefault="006A43A9" w:rsidP="006A43A9">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группу</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551"/>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производственной</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 часа </w:t>
            </w:r>
            <w:r w:rsidRPr="006A43A9">
              <w:rPr>
                <w:rFonts w:ascii="Times New Roman" w:eastAsiaTheme="minorEastAsia" w:hAnsi="Times New Roman" w:cs="Times New Roman"/>
                <w:sz w:val="24"/>
                <w:szCs w:val="24"/>
                <w:lang w:eastAsia="ru-RU"/>
              </w:rPr>
              <w:t xml:space="preserve">за рабочий день </w:t>
            </w:r>
            <w:proofErr w:type="gramStart"/>
            <w:r w:rsidRPr="006A43A9">
              <w:rPr>
                <w:rFonts w:ascii="Times New Roman" w:eastAsiaTheme="minorEastAsia" w:hAnsi="Times New Roman" w:cs="Times New Roman"/>
                <w:sz w:val="24"/>
                <w:szCs w:val="24"/>
                <w:lang w:eastAsia="ru-RU"/>
              </w:rPr>
              <w:t>на</w:t>
            </w:r>
            <w:proofErr w:type="gramEnd"/>
          </w:p>
          <w:p w:rsidR="006A43A9" w:rsidRPr="006A43A9" w:rsidRDefault="006A43A9" w:rsidP="006A43A9">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группу (5 дней в </w:t>
            </w:r>
            <w:proofErr w:type="spellStart"/>
            <w:r w:rsidRPr="006A43A9">
              <w:rPr>
                <w:rFonts w:ascii="Times New Roman" w:eastAsiaTheme="minorEastAsia" w:hAnsi="Times New Roman" w:cs="Times New Roman"/>
                <w:sz w:val="24"/>
                <w:szCs w:val="24"/>
                <w:lang w:eastAsia="ru-RU"/>
              </w:rPr>
              <w:t>нед</w:t>
            </w:r>
            <w:proofErr w:type="spellEnd"/>
            <w:r w:rsidRPr="006A43A9">
              <w:rPr>
                <w:rFonts w:ascii="Times New Roman" w:eastAsiaTheme="minorEastAsia" w:hAnsi="Times New Roman" w:cs="Times New Roman"/>
                <w:sz w:val="24"/>
                <w:szCs w:val="24"/>
                <w:lang w:eastAsia="ru-RU"/>
              </w:rPr>
              <w:t>.)</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1103"/>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tabs>
                <w:tab w:val="left" w:pos="2215"/>
              </w:tabs>
              <w:kinsoku w:val="0"/>
              <w:overflowPunct w:val="0"/>
              <w:autoSpaceDE w:val="0"/>
              <w:autoSpaceDN w:val="0"/>
              <w:adjustRightInd w:val="0"/>
              <w:spacing w:after="0" w:line="240" w:lineRule="auto"/>
              <w:ind w:right="96"/>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w:t>
            </w:r>
            <w:proofErr w:type="spellStart"/>
            <w:r w:rsidRPr="006A43A9">
              <w:rPr>
                <w:rFonts w:ascii="Times New Roman" w:eastAsiaTheme="minorEastAsia" w:hAnsi="Times New Roman" w:cs="Times New Roman"/>
                <w:sz w:val="24"/>
                <w:szCs w:val="24"/>
                <w:lang w:eastAsia="ru-RU"/>
              </w:rPr>
              <w:t>предквалификационной</w:t>
            </w:r>
            <w:proofErr w:type="spellEnd"/>
            <w:r w:rsidRPr="006A43A9">
              <w:rPr>
                <w:rFonts w:ascii="Times New Roman" w:eastAsiaTheme="minorEastAsia" w:hAnsi="Times New Roman" w:cs="Times New Roman"/>
                <w:sz w:val="24"/>
                <w:szCs w:val="24"/>
                <w:lang w:eastAsia="ru-RU"/>
              </w:rPr>
              <w:t xml:space="preserve"> (преддипломной),</w:t>
            </w:r>
            <w:r w:rsidRPr="006A43A9">
              <w:rPr>
                <w:rFonts w:ascii="Times New Roman" w:eastAsiaTheme="minorEastAsia" w:hAnsi="Times New Roman" w:cs="Times New Roman"/>
                <w:sz w:val="24"/>
                <w:szCs w:val="24"/>
                <w:lang w:eastAsia="ru-RU"/>
              </w:rPr>
              <w:tab/>
            </w:r>
            <w:proofErr w:type="spellStart"/>
            <w:r w:rsidRPr="006A43A9">
              <w:rPr>
                <w:rFonts w:ascii="Times New Roman" w:eastAsiaTheme="minorEastAsia" w:hAnsi="Times New Roman" w:cs="Times New Roman"/>
                <w:sz w:val="24"/>
                <w:szCs w:val="24"/>
                <w:lang w:eastAsia="ru-RU"/>
              </w:rPr>
              <w:t>пров</w:t>
            </w:r>
            <w:proofErr w:type="gramStart"/>
            <w:r w:rsidRPr="006A43A9">
              <w:rPr>
                <w:rFonts w:ascii="Times New Roman" w:eastAsiaTheme="minorEastAsia" w:hAnsi="Times New Roman" w:cs="Times New Roman"/>
                <w:sz w:val="24"/>
                <w:szCs w:val="24"/>
                <w:lang w:eastAsia="ru-RU"/>
              </w:rPr>
              <w:t>о</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димой</w:t>
            </w:r>
            <w:proofErr w:type="spellEnd"/>
            <w:r w:rsidRPr="006A43A9">
              <w:rPr>
                <w:rFonts w:ascii="Times New Roman" w:eastAsiaTheme="minorEastAsia" w:hAnsi="Times New Roman" w:cs="Times New Roman"/>
                <w:sz w:val="24"/>
                <w:szCs w:val="24"/>
                <w:lang w:eastAsia="ru-RU"/>
              </w:rPr>
              <w:t xml:space="preserve"> в</w:t>
            </w:r>
            <w:r w:rsidRPr="006A43A9">
              <w:rPr>
                <w:rFonts w:ascii="Times New Roman" w:eastAsiaTheme="minorEastAsia" w:hAnsi="Times New Roman" w:cs="Times New Roman"/>
                <w:spacing w:val="50"/>
                <w:sz w:val="24"/>
                <w:szCs w:val="24"/>
                <w:lang w:eastAsia="ru-RU"/>
              </w:rPr>
              <w:t xml:space="preserve"> </w:t>
            </w:r>
            <w:r w:rsidRPr="006A43A9">
              <w:rPr>
                <w:rFonts w:ascii="Times New Roman" w:eastAsiaTheme="minorEastAsia" w:hAnsi="Times New Roman" w:cs="Times New Roman"/>
                <w:sz w:val="24"/>
                <w:szCs w:val="24"/>
                <w:lang w:eastAsia="ru-RU"/>
              </w:rPr>
              <w:t>индивидуальном</w:t>
            </w:r>
          </w:p>
          <w:p w:rsidR="006A43A9" w:rsidRPr="006A43A9" w:rsidRDefault="006A43A9" w:rsidP="006A43A9">
            <w:pPr>
              <w:widowControl w:val="0"/>
              <w:kinsoku w:val="0"/>
              <w:overflowPunct w:val="0"/>
              <w:autoSpaceDE w:val="0"/>
              <w:autoSpaceDN w:val="0"/>
              <w:adjustRightInd w:val="0"/>
              <w:spacing w:after="0" w:line="268" w:lineRule="exact"/>
              <w:rPr>
                <w:rFonts w:ascii="Times New Roman" w:eastAsiaTheme="minorEastAsia" w:hAnsi="Times New Roman" w:cs="Times New Roman"/>
                <w:sz w:val="24"/>
                <w:szCs w:val="24"/>
                <w:lang w:eastAsia="ru-RU"/>
              </w:rPr>
            </w:pPr>
            <w:proofErr w:type="gramStart"/>
            <w:r w:rsidRPr="006A43A9">
              <w:rPr>
                <w:rFonts w:ascii="Times New Roman" w:eastAsiaTheme="minorEastAsia" w:hAnsi="Times New Roman" w:cs="Times New Roman"/>
                <w:sz w:val="24"/>
                <w:szCs w:val="24"/>
                <w:lang w:eastAsia="ru-RU"/>
              </w:rPr>
              <w:t>порядке</w:t>
            </w:r>
            <w:proofErr w:type="gramEnd"/>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115"/>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 час </w:t>
            </w:r>
            <w:r w:rsidRPr="006A43A9">
              <w:rPr>
                <w:rFonts w:ascii="Times New Roman" w:eastAsiaTheme="minorEastAsia" w:hAnsi="Times New Roman" w:cs="Times New Roman"/>
                <w:sz w:val="24"/>
                <w:szCs w:val="24"/>
                <w:lang w:eastAsia="ru-RU"/>
              </w:rPr>
              <w:t xml:space="preserve">в неделю на </w:t>
            </w:r>
            <w:proofErr w:type="spellStart"/>
            <w:r w:rsidRPr="006A43A9">
              <w:rPr>
                <w:rFonts w:ascii="Times New Roman" w:eastAsiaTheme="minorEastAsia" w:hAnsi="Times New Roman" w:cs="Times New Roman"/>
                <w:sz w:val="24"/>
                <w:szCs w:val="24"/>
                <w:lang w:eastAsia="ru-RU"/>
              </w:rPr>
              <w:t>ка</w:t>
            </w:r>
            <w:proofErr w:type="gramStart"/>
            <w:r w:rsidRPr="006A43A9">
              <w:rPr>
                <w:rFonts w:ascii="Times New Roman" w:eastAsiaTheme="minorEastAsia" w:hAnsi="Times New Roman" w:cs="Times New Roman"/>
                <w:sz w:val="24"/>
                <w:szCs w:val="24"/>
                <w:lang w:eastAsia="ru-RU"/>
              </w:rPr>
              <w:t>ж</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дого</w:t>
            </w:r>
            <w:proofErr w:type="spellEnd"/>
            <w:r w:rsidRPr="006A43A9">
              <w:rPr>
                <w:rFonts w:ascii="Times New Roman" w:eastAsiaTheme="minorEastAsia" w:hAnsi="Times New Roman" w:cs="Times New Roman"/>
                <w:sz w:val="24"/>
                <w:szCs w:val="24"/>
                <w:lang w:eastAsia="ru-RU"/>
              </w:rPr>
              <w:t xml:space="preserve"> студента</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1659"/>
        </w:trPr>
        <w:tc>
          <w:tcPr>
            <w:tcW w:w="3008"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Руководство практикой </w:t>
            </w:r>
            <w:proofErr w:type="spellStart"/>
            <w:r w:rsidRPr="006A43A9">
              <w:rPr>
                <w:rFonts w:ascii="Times New Roman" w:eastAsiaTheme="minorEastAsia" w:hAnsi="Times New Roman" w:cs="Times New Roman"/>
                <w:sz w:val="24"/>
                <w:szCs w:val="24"/>
                <w:lang w:eastAsia="ru-RU"/>
              </w:rPr>
              <w:t>м</w:t>
            </w:r>
            <w:proofErr w:type="gramStart"/>
            <w:r w:rsidRPr="006A43A9">
              <w:rPr>
                <w:rFonts w:ascii="Times New Roman" w:eastAsiaTheme="minorEastAsia" w:hAnsi="Times New Roman" w:cs="Times New Roman"/>
                <w:sz w:val="24"/>
                <w:szCs w:val="24"/>
                <w:lang w:eastAsia="ru-RU"/>
              </w:rPr>
              <w:t>а</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гистров</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ind w:right="436"/>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-научно-исследовател</w:t>
            </w:r>
            <w:proofErr w:type="gramStart"/>
            <w:r w:rsidRPr="006A43A9">
              <w:rPr>
                <w:rFonts w:ascii="Times New Roman" w:eastAsiaTheme="minorEastAsia" w:hAnsi="Times New Roman" w:cs="Times New Roman"/>
                <w:sz w:val="24"/>
                <w:szCs w:val="24"/>
                <w:lang w:eastAsia="ru-RU"/>
              </w:rPr>
              <w:t>ь-</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ской</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-научно-педагогической;</w:t>
            </w:r>
          </w:p>
          <w:p w:rsidR="006A43A9" w:rsidRPr="006A43A9" w:rsidRDefault="006A43A9" w:rsidP="006A43A9">
            <w:pPr>
              <w:widowControl w:val="0"/>
              <w:kinsoku w:val="0"/>
              <w:overflowPunct w:val="0"/>
              <w:autoSpaceDE w:val="0"/>
              <w:autoSpaceDN w:val="0"/>
              <w:adjustRightInd w:val="0"/>
              <w:spacing w:after="0" w:line="27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-производственной.</w:t>
            </w:r>
          </w:p>
        </w:tc>
        <w:tc>
          <w:tcPr>
            <w:tcW w:w="2835"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115"/>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 часа </w:t>
            </w:r>
            <w:r w:rsidRPr="006A43A9">
              <w:rPr>
                <w:rFonts w:ascii="Times New Roman" w:eastAsiaTheme="minorEastAsia" w:hAnsi="Times New Roman" w:cs="Times New Roman"/>
                <w:sz w:val="24"/>
                <w:szCs w:val="24"/>
                <w:lang w:eastAsia="ru-RU"/>
              </w:rPr>
              <w:t xml:space="preserve">в неделю на 1 </w:t>
            </w:r>
            <w:proofErr w:type="spellStart"/>
            <w:r w:rsidRPr="006A43A9">
              <w:rPr>
                <w:rFonts w:ascii="Times New Roman" w:eastAsiaTheme="minorEastAsia" w:hAnsi="Times New Roman" w:cs="Times New Roman"/>
                <w:sz w:val="24"/>
                <w:szCs w:val="24"/>
                <w:lang w:eastAsia="ru-RU"/>
              </w:rPr>
              <w:t>м</w:t>
            </w:r>
            <w:proofErr w:type="gramStart"/>
            <w:r w:rsidRPr="006A43A9">
              <w:rPr>
                <w:rFonts w:ascii="Times New Roman" w:eastAsiaTheme="minorEastAsia" w:hAnsi="Times New Roman" w:cs="Times New Roman"/>
                <w:sz w:val="24"/>
                <w:szCs w:val="24"/>
                <w:lang w:eastAsia="ru-RU"/>
              </w:rPr>
              <w:t>а</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гистра</w:t>
            </w:r>
            <w:proofErr w:type="spellEnd"/>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609"/>
        </w:trPr>
        <w:tc>
          <w:tcPr>
            <w:tcW w:w="9670" w:type="dxa"/>
            <w:gridSpan w:val="3"/>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157" w:after="0" w:line="240" w:lineRule="auto"/>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III. Учебно-методическая работа</w:t>
            </w:r>
          </w:p>
        </w:tc>
      </w:tr>
      <w:tr w:rsidR="006A43A9" w:rsidRPr="006A43A9" w:rsidTr="006A43A9">
        <w:tblPrEx>
          <w:tblCellMar>
            <w:top w:w="0" w:type="dxa"/>
            <w:left w:w="0" w:type="dxa"/>
            <w:bottom w:w="0" w:type="dxa"/>
            <w:right w:w="0" w:type="dxa"/>
          </w:tblCellMar>
        </w:tblPrEx>
        <w:trPr>
          <w:trHeight w:val="551"/>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128" w:after="0" w:line="240" w:lineRule="auto"/>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Вид работы</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5" w:lineRule="exact"/>
              <w:ind w:right="115"/>
              <w:jc w:val="center"/>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Норма времени в часах</w:t>
            </w:r>
          </w:p>
          <w:p w:rsidR="006A43A9" w:rsidRPr="006A43A9" w:rsidRDefault="006A43A9" w:rsidP="006A43A9">
            <w:pPr>
              <w:widowControl w:val="0"/>
              <w:kinsoku w:val="0"/>
              <w:overflowPunct w:val="0"/>
              <w:autoSpaceDE w:val="0"/>
              <w:autoSpaceDN w:val="0"/>
              <w:adjustRightInd w:val="0"/>
              <w:spacing w:after="0" w:line="266" w:lineRule="exact"/>
              <w:ind w:right="114"/>
              <w:jc w:val="center"/>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для расчета нагрузки</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128" w:after="0" w:line="240" w:lineRule="auto"/>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Примечание</w:t>
            </w:r>
          </w:p>
        </w:tc>
      </w:tr>
      <w:tr w:rsidR="006A43A9" w:rsidRPr="006A43A9" w:rsidTr="006A43A9">
        <w:tblPrEx>
          <w:tblCellMar>
            <w:top w:w="0" w:type="dxa"/>
            <w:left w:w="0" w:type="dxa"/>
            <w:bottom w:w="0" w:type="dxa"/>
            <w:right w:w="0" w:type="dxa"/>
          </w:tblCellMar>
        </w:tblPrEx>
        <w:trPr>
          <w:trHeight w:val="275"/>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6" w:lineRule="exact"/>
              <w:jc w:val="center"/>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6" w:lineRule="exact"/>
              <w:jc w:val="center"/>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6" w:lineRule="exact"/>
              <w:jc w:val="center"/>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3</w:t>
            </w:r>
          </w:p>
        </w:tc>
      </w:tr>
      <w:tr w:rsidR="006A43A9" w:rsidRPr="006A43A9" w:rsidTr="006A43A9">
        <w:tblPrEx>
          <w:tblCellMar>
            <w:top w:w="0" w:type="dxa"/>
            <w:left w:w="0" w:type="dxa"/>
            <w:bottom w:w="0" w:type="dxa"/>
            <w:right w:w="0" w:type="dxa"/>
          </w:tblCellMar>
        </w:tblPrEx>
        <w:trPr>
          <w:trHeight w:val="827"/>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1. Разработка лекций </w:t>
            </w:r>
            <w:proofErr w:type="gramStart"/>
            <w:r w:rsidRPr="006A43A9">
              <w:rPr>
                <w:rFonts w:ascii="Times New Roman" w:eastAsiaTheme="minorEastAsia" w:hAnsi="Times New Roman" w:cs="Times New Roman"/>
                <w:sz w:val="24"/>
                <w:szCs w:val="24"/>
                <w:lang w:eastAsia="ru-RU"/>
              </w:rPr>
              <w:t>по</w:t>
            </w:r>
            <w:proofErr w:type="gramEnd"/>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вновь вводимому курсу</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4 час </w:t>
            </w:r>
            <w:r w:rsidRPr="006A43A9">
              <w:rPr>
                <w:rFonts w:ascii="Times New Roman" w:eastAsiaTheme="minorEastAsia" w:hAnsi="Times New Roman" w:cs="Times New Roman"/>
                <w:sz w:val="24"/>
                <w:szCs w:val="24"/>
                <w:lang w:eastAsia="ru-RU"/>
              </w:rPr>
              <w:t xml:space="preserve">на 1 час лекций </w:t>
            </w:r>
            <w:proofErr w:type="gramStart"/>
            <w:r w:rsidRPr="006A43A9">
              <w:rPr>
                <w:rFonts w:ascii="Times New Roman" w:eastAsiaTheme="minorEastAsia" w:hAnsi="Times New Roman" w:cs="Times New Roman"/>
                <w:sz w:val="24"/>
                <w:szCs w:val="24"/>
                <w:lang w:eastAsia="ru-RU"/>
              </w:rPr>
              <w:t>по</w:t>
            </w:r>
            <w:proofErr w:type="gramEnd"/>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учебному плану</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с представлением конспекта лек-</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ций</w:t>
            </w:r>
            <w:proofErr w:type="spellEnd"/>
          </w:p>
        </w:tc>
      </w:tr>
      <w:tr w:rsidR="006A43A9" w:rsidRPr="006A43A9" w:rsidTr="006A43A9">
        <w:tblPrEx>
          <w:tblCellMar>
            <w:top w:w="0" w:type="dxa"/>
            <w:left w:w="0" w:type="dxa"/>
            <w:bottom w:w="0" w:type="dxa"/>
            <w:right w:w="0" w:type="dxa"/>
          </w:tblCellMar>
        </w:tblPrEx>
        <w:trPr>
          <w:trHeight w:val="830"/>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37" w:lineRule="auto"/>
              <w:ind w:right="10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 Подготовка к лекциям при повторном чтении</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37" w:lineRule="auto"/>
              <w:ind w:right="115"/>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 час </w:t>
            </w:r>
            <w:r w:rsidRPr="006A43A9">
              <w:rPr>
                <w:rFonts w:ascii="Times New Roman" w:eastAsiaTheme="minorEastAsia" w:hAnsi="Times New Roman" w:cs="Times New Roman"/>
                <w:sz w:val="24"/>
                <w:szCs w:val="24"/>
                <w:lang w:eastAsia="ru-RU"/>
              </w:rPr>
              <w:t>на 1 час лекций по учебному плану</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bl>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8"/>
          <w:szCs w:val="28"/>
          <w:lang w:eastAsia="ru-RU"/>
        </w:rPr>
        <w:sectPr w:rsidR="006A43A9" w:rsidRPr="006A43A9">
          <w:pgSz w:w="11910" w:h="16840"/>
          <w:pgMar w:top="560" w:right="580" w:bottom="860" w:left="940" w:header="0" w:footer="663" w:gutter="0"/>
          <w:cols w:space="720"/>
          <w:noEndnote/>
        </w:sectPr>
      </w:pPr>
    </w:p>
    <w:tbl>
      <w:tblPr>
        <w:tblW w:w="0" w:type="auto"/>
        <w:tblInd w:w="597" w:type="dxa"/>
        <w:tblLayout w:type="fixed"/>
        <w:tblCellMar>
          <w:left w:w="0" w:type="dxa"/>
          <w:right w:w="0" w:type="dxa"/>
        </w:tblCellMar>
        <w:tblLook w:val="0000" w:firstRow="0" w:lastRow="0" w:firstColumn="0" w:lastColumn="0" w:noHBand="0" w:noVBand="0"/>
      </w:tblPr>
      <w:tblGrid>
        <w:gridCol w:w="3008"/>
        <w:gridCol w:w="2835"/>
        <w:gridCol w:w="3827"/>
      </w:tblGrid>
      <w:tr w:rsidR="006A43A9" w:rsidRPr="006A43A9" w:rsidTr="006A43A9">
        <w:tblPrEx>
          <w:tblCellMar>
            <w:top w:w="0" w:type="dxa"/>
            <w:left w:w="0" w:type="dxa"/>
            <w:bottom w:w="0" w:type="dxa"/>
            <w:right w:w="0" w:type="dxa"/>
          </w:tblCellMar>
        </w:tblPrEx>
        <w:trPr>
          <w:trHeight w:val="1104"/>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lastRenderedPageBreak/>
              <w:t xml:space="preserve">3. Подготовка к </w:t>
            </w:r>
            <w:proofErr w:type="spellStart"/>
            <w:r w:rsidRPr="006A43A9">
              <w:rPr>
                <w:rFonts w:ascii="Times New Roman" w:eastAsiaTheme="minorEastAsia" w:hAnsi="Times New Roman" w:cs="Times New Roman"/>
                <w:sz w:val="24"/>
                <w:szCs w:val="24"/>
                <w:lang w:eastAsia="ru-RU"/>
              </w:rPr>
              <w:t>практиче</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ским</w:t>
            </w:r>
            <w:proofErr w:type="spellEnd"/>
            <w:r w:rsidRPr="006A43A9">
              <w:rPr>
                <w:rFonts w:ascii="Times New Roman" w:eastAsiaTheme="minorEastAsia" w:hAnsi="Times New Roman" w:cs="Times New Roman"/>
                <w:sz w:val="24"/>
                <w:szCs w:val="24"/>
                <w:lang w:eastAsia="ru-RU"/>
              </w:rPr>
              <w:t xml:space="preserve">, семинарским и </w:t>
            </w:r>
            <w:proofErr w:type="spellStart"/>
            <w:r w:rsidRPr="006A43A9">
              <w:rPr>
                <w:rFonts w:ascii="Times New Roman" w:eastAsiaTheme="minorEastAsia" w:hAnsi="Times New Roman" w:cs="Times New Roman"/>
                <w:sz w:val="24"/>
                <w:szCs w:val="24"/>
                <w:lang w:eastAsia="ru-RU"/>
              </w:rPr>
              <w:t>лаб</w:t>
            </w:r>
            <w:proofErr w:type="gramStart"/>
            <w:r w:rsidRPr="006A43A9">
              <w:rPr>
                <w:rFonts w:ascii="Times New Roman" w:eastAsiaTheme="minorEastAsia" w:hAnsi="Times New Roman" w:cs="Times New Roman"/>
                <w:sz w:val="24"/>
                <w:szCs w:val="24"/>
                <w:lang w:eastAsia="ru-RU"/>
              </w:rPr>
              <w:t>о</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раторным</w:t>
            </w:r>
            <w:proofErr w:type="spellEnd"/>
            <w:r w:rsidRPr="006A43A9">
              <w:rPr>
                <w:rFonts w:ascii="Times New Roman" w:eastAsiaTheme="minorEastAsia" w:hAnsi="Times New Roman" w:cs="Times New Roman"/>
                <w:sz w:val="24"/>
                <w:szCs w:val="24"/>
                <w:lang w:eastAsia="ru-RU"/>
              </w:rPr>
              <w:t xml:space="preserve"> занятиям</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 час </w:t>
            </w:r>
            <w:r w:rsidRPr="006A43A9">
              <w:rPr>
                <w:rFonts w:ascii="Times New Roman" w:eastAsiaTheme="minorEastAsia" w:hAnsi="Times New Roman" w:cs="Times New Roman"/>
                <w:sz w:val="24"/>
                <w:szCs w:val="24"/>
                <w:lang w:eastAsia="ru-RU"/>
              </w:rPr>
              <w:t xml:space="preserve">на 1 час </w:t>
            </w:r>
            <w:proofErr w:type="gramStart"/>
            <w:r w:rsidRPr="006A43A9">
              <w:rPr>
                <w:rFonts w:ascii="Times New Roman" w:eastAsiaTheme="minorEastAsia" w:hAnsi="Times New Roman" w:cs="Times New Roman"/>
                <w:sz w:val="24"/>
                <w:szCs w:val="24"/>
                <w:lang w:eastAsia="ru-RU"/>
              </w:rPr>
              <w:t>по</w:t>
            </w:r>
            <w:proofErr w:type="gramEnd"/>
            <w:r w:rsidRPr="006A43A9">
              <w:rPr>
                <w:rFonts w:ascii="Times New Roman" w:eastAsiaTheme="minorEastAsia" w:hAnsi="Times New Roman" w:cs="Times New Roman"/>
                <w:sz w:val="24"/>
                <w:szCs w:val="24"/>
                <w:lang w:eastAsia="ru-RU"/>
              </w:rPr>
              <w:t xml:space="preserve"> учеб-</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ному плану</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830"/>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10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4. Переработка конспекта лекций на полный курс</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115"/>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 час </w:t>
            </w:r>
            <w:r w:rsidRPr="006A43A9">
              <w:rPr>
                <w:rFonts w:ascii="Times New Roman" w:eastAsiaTheme="minorEastAsia" w:hAnsi="Times New Roman" w:cs="Times New Roman"/>
                <w:sz w:val="24"/>
                <w:szCs w:val="24"/>
                <w:lang w:eastAsia="ru-RU"/>
              </w:rPr>
              <w:t>на 1 час лекций по учебному плану</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236"/>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с представлением конспекта ле</w:t>
            </w:r>
            <w:proofErr w:type="gramStart"/>
            <w:r w:rsidRPr="006A43A9">
              <w:rPr>
                <w:rFonts w:ascii="Times New Roman" w:eastAsiaTheme="minorEastAsia" w:hAnsi="Times New Roman" w:cs="Times New Roman"/>
                <w:sz w:val="24"/>
                <w:szCs w:val="24"/>
                <w:lang w:eastAsia="ru-RU"/>
              </w:rPr>
              <w:t>к-</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ций</w:t>
            </w:r>
            <w:proofErr w:type="spellEnd"/>
          </w:p>
        </w:tc>
      </w:tr>
      <w:tr w:rsidR="006A43A9" w:rsidRPr="006A43A9" w:rsidTr="006A43A9">
        <w:tblPrEx>
          <w:tblCellMar>
            <w:top w:w="0" w:type="dxa"/>
            <w:left w:w="0" w:type="dxa"/>
            <w:bottom w:w="0" w:type="dxa"/>
            <w:right w:w="0" w:type="dxa"/>
          </w:tblCellMar>
        </w:tblPrEx>
        <w:trPr>
          <w:trHeight w:val="827"/>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5. Подготовка видео лек-</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ций</w:t>
            </w:r>
            <w:proofErr w:type="spellEnd"/>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6 часов </w:t>
            </w:r>
            <w:r w:rsidRPr="006A43A9">
              <w:rPr>
                <w:rFonts w:ascii="Times New Roman" w:eastAsiaTheme="minorEastAsia" w:hAnsi="Times New Roman" w:cs="Times New Roman"/>
                <w:sz w:val="24"/>
                <w:szCs w:val="24"/>
                <w:lang w:eastAsia="ru-RU"/>
              </w:rPr>
              <w:t>на 1 час лек.</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gramStart"/>
            <w:r w:rsidRPr="006A43A9">
              <w:rPr>
                <w:rFonts w:ascii="Times New Roman" w:eastAsiaTheme="minorEastAsia" w:hAnsi="Times New Roman" w:cs="Times New Roman"/>
                <w:sz w:val="24"/>
                <w:szCs w:val="24"/>
                <w:lang w:eastAsia="ru-RU"/>
              </w:rPr>
              <w:t>у</w:t>
            </w:r>
            <w:proofErr w:type="gramEnd"/>
            <w:r w:rsidRPr="006A43A9">
              <w:rPr>
                <w:rFonts w:ascii="Times New Roman" w:eastAsiaTheme="minorEastAsia" w:hAnsi="Times New Roman" w:cs="Times New Roman"/>
                <w:sz w:val="24"/>
                <w:szCs w:val="24"/>
                <w:lang w:eastAsia="ru-RU"/>
              </w:rPr>
              <w:t>чебному плану</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1891"/>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6. Переработка учебно-</w:t>
            </w:r>
            <w:proofErr w:type="spellStart"/>
            <w:r w:rsidRPr="006A43A9">
              <w:rPr>
                <w:rFonts w:ascii="Times New Roman" w:eastAsiaTheme="minorEastAsia" w:hAnsi="Times New Roman" w:cs="Times New Roman"/>
                <w:sz w:val="24"/>
                <w:szCs w:val="24"/>
                <w:lang w:eastAsia="ru-RU"/>
              </w:rPr>
              <w:t>ме</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ind w:right="98"/>
              <w:jc w:val="both"/>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тодических</w:t>
            </w:r>
            <w:proofErr w:type="spellEnd"/>
            <w:r w:rsidRPr="006A43A9">
              <w:rPr>
                <w:rFonts w:ascii="Times New Roman" w:eastAsiaTheme="minorEastAsia" w:hAnsi="Times New Roman" w:cs="Times New Roman"/>
                <w:sz w:val="24"/>
                <w:szCs w:val="24"/>
                <w:lang w:eastAsia="ru-RU"/>
              </w:rPr>
              <w:t xml:space="preserve"> пособий и </w:t>
            </w:r>
            <w:proofErr w:type="spellStart"/>
            <w:r w:rsidRPr="006A43A9">
              <w:rPr>
                <w:rFonts w:ascii="Times New Roman" w:eastAsiaTheme="minorEastAsia" w:hAnsi="Times New Roman" w:cs="Times New Roman"/>
                <w:sz w:val="24"/>
                <w:szCs w:val="24"/>
                <w:lang w:eastAsia="ru-RU"/>
              </w:rPr>
              <w:t>р</w:t>
            </w:r>
            <w:proofErr w:type="gramStart"/>
            <w:r w:rsidRPr="006A43A9">
              <w:rPr>
                <w:rFonts w:ascii="Times New Roman" w:eastAsiaTheme="minorEastAsia" w:hAnsi="Times New Roman" w:cs="Times New Roman"/>
                <w:sz w:val="24"/>
                <w:szCs w:val="24"/>
                <w:lang w:eastAsia="ru-RU"/>
              </w:rPr>
              <w:t>у</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ководств</w:t>
            </w:r>
            <w:proofErr w:type="spellEnd"/>
            <w:r w:rsidRPr="006A43A9">
              <w:rPr>
                <w:rFonts w:ascii="Times New Roman" w:eastAsiaTheme="minorEastAsia" w:hAnsi="Times New Roman" w:cs="Times New Roman"/>
                <w:sz w:val="24"/>
                <w:szCs w:val="24"/>
                <w:lang w:eastAsia="ru-RU"/>
              </w:rPr>
              <w:t xml:space="preserve"> к переизданию в новой редакции</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20 часов </w:t>
            </w:r>
            <w:r w:rsidRPr="006A43A9">
              <w:rPr>
                <w:rFonts w:ascii="Times New Roman" w:eastAsiaTheme="minorEastAsia" w:hAnsi="Times New Roman" w:cs="Times New Roman"/>
                <w:sz w:val="24"/>
                <w:szCs w:val="24"/>
                <w:lang w:eastAsia="ru-RU"/>
              </w:rPr>
              <w:t xml:space="preserve">на 1 п. </w:t>
            </w:r>
            <w:proofErr w:type="gramStart"/>
            <w:r w:rsidRPr="006A43A9">
              <w:rPr>
                <w:rFonts w:ascii="Times New Roman" w:eastAsiaTheme="minorEastAsia" w:hAnsi="Times New Roman" w:cs="Times New Roman"/>
                <w:sz w:val="24"/>
                <w:szCs w:val="24"/>
                <w:lang w:eastAsia="ru-RU"/>
              </w:rPr>
              <w:t>л</w:t>
            </w:r>
            <w:proofErr w:type="gram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ind w:right="100"/>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для кафедры «Инжене</w:t>
            </w:r>
            <w:proofErr w:type="gramStart"/>
            <w:r w:rsidRPr="006A43A9">
              <w:rPr>
                <w:rFonts w:ascii="Times New Roman" w:eastAsiaTheme="minorEastAsia" w:hAnsi="Times New Roman" w:cs="Times New Roman"/>
                <w:sz w:val="24"/>
                <w:szCs w:val="24"/>
                <w:lang w:eastAsia="ru-RU"/>
              </w:rPr>
              <w:t>р-</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ная</w:t>
            </w:r>
            <w:proofErr w:type="spellEnd"/>
            <w:r w:rsidRPr="006A43A9">
              <w:rPr>
                <w:rFonts w:ascii="Times New Roman" w:eastAsiaTheme="minorEastAsia" w:hAnsi="Times New Roman" w:cs="Times New Roman"/>
                <w:sz w:val="24"/>
                <w:szCs w:val="24"/>
                <w:lang w:eastAsia="ru-RU"/>
              </w:rPr>
              <w:t xml:space="preserve"> и компьютерная </w:t>
            </w:r>
            <w:proofErr w:type="spellStart"/>
            <w:r w:rsidRPr="006A43A9">
              <w:rPr>
                <w:rFonts w:ascii="Times New Roman" w:eastAsiaTheme="minorEastAsia" w:hAnsi="Times New Roman" w:cs="Times New Roman"/>
                <w:sz w:val="24"/>
                <w:szCs w:val="24"/>
                <w:lang w:eastAsia="ru-RU"/>
              </w:rPr>
              <w:t>гра</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фика</w:t>
            </w:r>
            <w:proofErr w:type="spellEnd"/>
            <w:r w:rsidRPr="006A43A9">
              <w:rPr>
                <w:rFonts w:ascii="Times New Roman" w:eastAsiaTheme="minorEastAsia" w:hAnsi="Times New Roman" w:cs="Times New Roman"/>
                <w:sz w:val="24"/>
                <w:szCs w:val="24"/>
                <w:lang w:eastAsia="ru-RU"/>
              </w:rPr>
              <w:t xml:space="preserve">» до 40 часов на 1 </w:t>
            </w:r>
            <w:proofErr w:type="spellStart"/>
            <w:r w:rsidRPr="006A43A9">
              <w:rPr>
                <w:rFonts w:ascii="Times New Roman" w:eastAsiaTheme="minorEastAsia" w:hAnsi="Times New Roman" w:cs="Times New Roman"/>
                <w:sz w:val="24"/>
                <w:szCs w:val="24"/>
                <w:lang w:eastAsia="ru-RU"/>
              </w:rPr>
              <w:t>п.л</w:t>
            </w:r>
            <w:proofErr w:type="spellEnd"/>
            <w:r w:rsidRPr="006A43A9">
              <w:rPr>
                <w:rFonts w:ascii="Times New Roman" w:eastAsiaTheme="minorEastAsia" w:hAnsi="Times New Roman" w:cs="Times New Roman"/>
                <w:sz w:val="24"/>
                <w:szCs w:val="24"/>
                <w:lang w:eastAsia="ru-RU"/>
              </w:rPr>
              <w:t>.</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543"/>
        </w:trPr>
        <w:tc>
          <w:tcPr>
            <w:tcW w:w="3008"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7. Составление </w:t>
            </w:r>
            <w:proofErr w:type="gramStart"/>
            <w:r w:rsidRPr="006A43A9">
              <w:rPr>
                <w:rFonts w:ascii="Times New Roman" w:eastAsiaTheme="minorEastAsia" w:hAnsi="Times New Roman" w:cs="Times New Roman"/>
                <w:sz w:val="24"/>
                <w:szCs w:val="24"/>
                <w:lang w:eastAsia="ru-RU"/>
              </w:rPr>
              <w:t>новых</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ме</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тодических</w:t>
            </w:r>
            <w:proofErr w:type="spellEnd"/>
            <w:r w:rsidRPr="006A43A9">
              <w:rPr>
                <w:rFonts w:ascii="Times New Roman" w:eastAsiaTheme="minorEastAsia" w:hAnsi="Times New Roman" w:cs="Times New Roman"/>
                <w:sz w:val="24"/>
                <w:szCs w:val="24"/>
                <w:lang w:eastAsia="ru-RU"/>
              </w:rPr>
              <w:t xml:space="preserve"> указаний:</w:t>
            </w:r>
          </w:p>
        </w:tc>
        <w:tc>
          <w:tcPr>
            <w:tcW w:w="2835"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542"/>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 по лабораторным </w:t>
            </w:r>
            <w:proofErr w:type="spellStart"/>
            <w:r w:rsidRPr="006A43A9">
              <w:rPr>
                <w:rFonts w:ascii="Times New Roman" w:eastAsiaTheme="minorEastAsia" w:hAnsi="Times New Roman" w:cs="Times New Roman"/>
                <w:sz w:val="24"/>
                <w:szCs w:val="24"/>
                <w:lang w:eastAsia="ru-RU"/>
              </w:rPr>
              <w:t>рабо</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там;</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40 часов </w:t>
            </w:r>
            <w:r w:rsidRPr="006A43A9">
              <w:rPr>
                <w:rFonts w:ascii="Times New Roman" w:eastAsiaTheme="minorEastAsia" w:hAnsi="Times New Roman" w:cs="Times New Roman"/>
                <w:sz w:val="24"/>
                <w:szCs w:val="24"/>
                <w:lang w:eastAsia="ru-RU"/>
              </w:rPr>
              <w:t>на 1печатный</w:t>
            </w: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лист (</w:t>
            </w:r>
            <w:proofErr w:type="spellStart"/>
            <w:r w:rsidRPr="006A43A9">
              <w:rPr>
                <w:rFonts w:ascii="Times New Roman" w:eastAsiaTheme="minorEastAsia" w:hAnsi="Times New Roman" w:cs="Times New Roman"/>
                <w:sz w:val="24"/>
                <w:szCs w:val="24"/>
                <w:lang w:eastAsia="ru-RU"/>
              </w:rPr>
              <w:t>п.</w:t>
            </w:r>
            <w:proofErr w:type="gramStart"/>
            <w:r w:rsidRPr="006A43A9">
              <w:rPr>
                <w:rFonts w:ascii="Times New Roman" w:eastAsiaTheme="minorEastAsia" w:hAnsi="Times New Roman" w:cs="Times New Roman"/>
                <w:sz w:val="24"/>
                <w:szCs w:val="24"/>
                <w:lang w:eastAsia="ru-RU"/>
              </w:rPr>
              <w:t>л</w:t>
            </w:r>
            <w:proofErr w:type="spellEnd"/>
            <w:proofErr w:type="gramEnd"/>
            <w:r w:rsidRPr="006A43A9">
              <w:rPr>
                <w:rFonts w:ascii="Times New Roman" w:eastAsiaTheme="minorEastAsia" w:hAnsi="Times New Roman" w:cs="Times New Roman"/>
                <w:sz w:val="24"/>
                <w:szCs w:val="24"/>
                <w:lang w:eastAsia="ru-RU"/>
              </w:rPr>
              <w:t>.)</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542"/>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 </w:t>
            </w:r>
            <w:proofErr w:type="gramStart"/>
            <w:r w:rsidRPr="006A43A9">
              <w:rPr>
                <w:rFonts w:ascii="Times New Roman" w:eastAsiaTheme="minorEastAsia" w:hAnsi="Times New Roman" w:cs="Times New Roman"/>
                <w:sz w:val="24"/>
                <w:szCs w:val="24"/>
                <w:lang w:eastAsia="ru-RU"/>
              </w:rPr>
              <w:t>практическим</w:t>
            </w:r>
            <w:proofErr w:type="gramEnd"/>
            <w:r w:rsidRPr="006A43A9">
              <w:rPr>
                <w:rFonts w:ascii="Times New Roman" w:eastAsiaTheme="minorEastAsia" w:hAnsi="Times New Roman" w:cs="Times New Roman"/>
                <w:sz w:val="24"/>
                <w:szCs w:val="24"/>
                <w:lang w:eastAsia="ru-RU"/>
              </w:rPr>
              <w:t xml:space="preserve"> и семинар-</w:t>
            </w: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ским</w:t>
            </w:r>
            <w:proofErr w:type="spellEnd"/>
            <w:r w:rsidRPr="006A43A9">
              <w:rPr>
                <w:rFonts w:ascii="Times New Roman" w:eastAsiaTheme="minorEastAsia" w:hAnsi="Times New Roman" w:cs="Times New Roman"/>
                <w:sz w:val="24"/>
                <w:szCs w:val="24"/>
                <w:lang w:eastAsia="ru-RU"/>
              </w:rPr>
              <w:t xml:space="preserve"> занятиям;</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20 часов </w:t>
            </w:r>
            <w:r w:rsidRPr="006A43A9">
              <w:rPr>
                <w:rFonts w:ascii="Times New Roman" w:eastAsiaTheme="minorEastAsia" w:hAnsi="Times New Roman" w:cs="Times New Roman"/>
                <w:sz w:val="24"/>
                <w:szCs w:val="24"/>
                <w:lang w:eastAsia="ru-RU"/>
              </w:rPr>
              <w:t>на 1печатный</w:t>
            </w: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лист (</w:t>
            </w:r>
            <w:proofErr w:type="spellStart"/>
            <w:r w:rsidRPr="006A43A9">
              <w:rPr>
                <w:rFonts w:ascii="Times New Roman" w:eastAsiaTheme="minorEastAsia" w:hAnsi="Times New Roman" w:cs="Times New Roman"/>
                <w:sz w:val="24"/>
                <w:szCs w:val="24"/>
                <w:lang w:eastAsia="ru-RU"/>
              </w:rPr>
              <w:t>п.</w:t>
            </w:r>
            <w:proofErr w:type="gramStart"/>
            <w:r w:rsidRPr="006A43A9">
              <w:rPr>
                <w:rFonts w:ascii="Times New Roman" w:eastAsiaTheme="minorEastAsia" w:hAnsi="Times New Roman" w:cs="Times New Roman"/>
                <w:sz w:val="24"/>
                <w:szCs w:val="24"/>
                <w:lang w:eastAsia="ru-RU"/>
              </w:rPr>
              <w:t>л</w:t>
            </w:r>
            <w:proofErr w:type="spellEnd"/>
            <w:proofErr w:type="gramEnd"/>
            <w:r w:rsidRPr="006A43A9">
              <w:rPr>
                <w:rFonts w:ascii="Times New Roman" w:eastAsiaTheme="minorEastAsia" w:hAnsi="Times New Roman" w:cs="Times New Roman"/>
                <w:sz w:val="24"/>
                <w:szCs w:val="24"/>
                <w:lang w:eastAsia="ru-RU"/>
              </w:rPr>
              <w:t>.)</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265"/>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-по курсовому проекту;</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30 часов </w:t>
            </w:r>
            <w:r w:rsidRPr="006A43A9">
              <w:rPr>
                <w:rFonts w:ascii="Times New Roman" w:eastAsiaTheme="minorEastAsia" w:hAnsi="Times New Roman" w:cs="Times New Roman"/>
                <w:sz w:val="24"/>
                <w:szCs w:val="24"/>
                <w:lang w:eastAsia="ru-RU"/>
              </w:rPr>
              <w:t xml:space="preserve">на 1 </w:t>
            </w:r>
            <w:proofErr w:type="spellStart"/>
            <w:r w:rsidRPr="006A43A9">
              <w:rPr>
                <w:rFonts w:ascii="Times New Roman" w:eastAsiaTheme="minorEastAsia" w:hAnsi="Times New Roman" w:cs="Times New Roman"/>
                <w:sz w:val="24"/>
                <w:szCs w:val="24"/>
                <w:lang w:eastAsia="ru-RU"/>
              </w:rPr>
              <w:t>п.</w:t>
            </w:r>
            <w:proofErr w:type="gramStart"/>
            <w:r w:rsidRPr="006A43A9">
              <w:rPr>
                <w:rFonts w:ascii="Times New Roman" w:eastAsiaTheme="minorEastAsia" w:hAnsi="Times New Roman" w:cs="Times New Roman"/>
                <w:sz w:val="24"/>
                <w:szCs w:val="24"/>
                <w:lang w:eastAsia="ru-RU"/>
              </w:rPr>
              <w:t>л</w:t>
            </w:r>
            <w:proofErr w:type="spellEnd"/>
            <w:proofErr w:type="gramEnd"/>
            <w:r w:rsidRPr="006A43A9">
              <w:rPr>
                <w:rFonts w:ascii="Times New Roman" w:eastAsiaTheme="minorEastAsia" w:hAnsi="Times New Roman" w:cs="Times New Roman"/>
                <w:sz w:val="24"/>
                <w:szCs w:val="24"/>
                <w:lang w:eastAsia="ru-RU"/>
              </w:rPr>
              <w:t>.</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542"/>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-по выпускной </w:t>
            </w:r>
            <w:proofErr w:type="spellStart"/>
            <w:r w:rsidRPr="006A43A9">
              <w:rPr>
                <w:rFonts w:ascii="Times New Roman" w:eastAsiaTheme="minorEastAsia" w:hAnsi="Times New Roman" w:cs="Times New Roman"/>
                <w:sz w:val="24"/>
                <w:szCs w:val="24"/>
                <w:lang w:eastAsia="ru-RU"/>
              </w:rPr>
              <w:t>квалифика</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ционной</w:t>
            </w:r>
            <w:proofErr w:type="spellEnd"/>
            <w:r w:rsidRPr="006A43A9">
              <w:rPr>
                <w:rFonts w:ascii="Times New Roman" w:eastAsiaTheme="minorEastAsia" w:hAnsi="Times New Roman" w:cs="Times New Roman"/>
                <w:sz w:val="24"/>
                <w:szCs w:val="24"/>
                <w:lang w:eastAsia="ru-RU"/>
              </w:rPr>
              <w:t xml:space="preserve"> работе</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30 часов </w:t>
            </w:r>
            <w:r w:rsidRPr="006A43A9">
              <w:rPr>
                <w:rFonts w:ascii="Times New Roman" w:eastAsiaTheme="minorEastAsia" w:hAnsi="Times New Roman" w:cs="Times New Roman"/>
                <w:sz w:val="24"/>
                <w:szCs w:val="24"/>
                <w:lang w:eastAsia="ru-RU"/>
              </w:rPr>
              <w:t xml:space="preserve">на 1 </w:t>
            </w:r>
            <w:proofErr w:type="spellStart"/>
            <w:r w:rsidRPr="006A43A9">
              <w:rPr>
                <w:rFonts w:ascii="Times New Roman" w:eastAsiaTheme="minorEastAsia" w:hAnsi="Times New Roman" w:cs="Times New Roman"/>
                <w:sz w:val="24"/>
                <w:szCs w:val="24"/>
                <w:lang w:eastAsia="ru-RU"/>
              </w:rPr>
              <w:t>п.</w:t>
            </w:r>
            <w:proofErr w:type="gramStart"/>
            <w:r w:rsidRPr="006A43A9">
              <w:rPr>
                <w:rFonts w:ascii="Times New Roman" w:eastAsiaTheme="minorEastAsia" w:hAnsi="Times New Roman" w:cs="Times New Roman"/>
                <w:sz w:val="24"/>
                <w:szCs w:val="24"/>
                <w:lang w:eastAsia="ru-RU"/>
              </w:rPr>
              <w:t>л</w:t>
            </w:r>
            <w:proofErr w:type="spellEnd"/>
            <w:proofErr w:type="gramEnd"/>
            <w:r w:rsidRPr="006A43A9">
              <w:rPr>
                <w:rFonts w:ascii="Times New Roman" w:eastAsiaTheme="minorEastAsia" w:hAnsi="Times New Roman" w:cs="Times New Roman"/>
                <w:sz w:val="24"/>
                <w:szCs w:val="24"/>
                <w:lang w:eastAsia="ru-RU"/>
              </w:rPr>
              <w:t>.</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1267"/>
        </w:trPr>
        <w:tc>
          <w:tcPr>
            <w:tcW w:w="3008"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 методические указания </w:t>
            </w:r>
            <w:proofErr w:type="gramStart"/>
            <w:r w:rsidRPr="006A43A9">
              <w:rPr>
                <w:rFonts w:ascii="Times New Roman" w:eastAsiaTheme="minorEastAsia" w:hAnsi="Times New Roman" w:cs="Times New Roman"/>
                <w:sz w:val="24"/>
                <w:szCs w:val="24"/>
                <w:lang w:eastAsia="ru-RU"/>
              </w:rPr>
              <w:t>с</w:t>
            </w:r>
            <w:proofErr w:type="gramEnd"/>
          </w:p>
          <w:p w:rsidR="006A43A9" w:rsidRPr="006A43A9" w:rsidRDefault="006A43A9" w:rsidP="006A43A9">
            <w:pPr>
              <w:widowControl w:val="0"/>
              <w:kinsoku w:val="0"/>
              <w:overflowPunct w:val="0"/>
              <w:autoSpaceDE w:val="0"/>
              <w:autoSpaceDN w:val="0"/>
              <w:adjustRightInd w:val="0"/>
              <w:spacing w:after="0" w:line="240" w:lineRule="auto"/>
              <w:ind w:right="143"/>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контрольными заданиями для студентов – заочников</w:t>
            </w:r>
          </w:p>
        </w:tc>
        <w:tc>
          <w:tcPr>
            <w:tcW w:w="2835"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30 часов </w:t>
            </w:r>
            <w:r w:rsidRPr="006A43A9">
              <w:rPr>
                <w:rFonts w:ascii="Times New Roman" w:eastAsiaTheme="minorEastAsia" w:hAnsi="Times New Roman" w:cs="Times New Roman"/>
                <w:sz w:val="24"/>
                <w:szCs w:val="24"/>
                <w:lang w:eastAsia="ru-RU"/>
              </w:rPr>
              <w:t xml:space="preserve">на 1 </w:t>
            </w:r>
            <w:proofErr w:type="spellStart"/>
            <w:r w:rsidRPr="006A43A9">
              <w:rPr>
                <w:rFonts w:ascii="Times New Roman" w:eastAsiaTheme="minorEastAsia" w:hAnsi="Times New Roman" w:cs="Times New Roman"/>
                <w:sz w:val="24"/>
                <w:szCs w:val="24"/>
                <w:lang w:eastAsia="ru-RU"/>
              </w:rPr>
              <w:t>п.</w:t>
            </w:r>
            <w:proofErr w:type="gramStart"/>
            <w:r w:rsidRPr="006A43A9">
              <w:rPr>
                <w:rFonts w:ascii="Times New Roman" w:eastAsiaTheme="minorEastAsia" w:hAnsi="Times New Roman" w:cs="Times New Roman"/>
                <w:sz w:val="24"/>
                <w:szCs w:val="24"/>
                <w:lang w:eastAsia="ru-RU"/>
              </w:rPr>
              <w:t>л</w:t>
            </w:r>
            <w:proofErr w:type="spellEnd"/>
            <w:proofErr w:type="gramEnd"/>
            <w:r w:rsidRPr="006A43A9">
              <w:rPr>
                <w:rFonts w:ascii="Times New Roman" w:eastAsiaTheme="minorEastAsia" w:hAnsi="Times New Roman" w:cs="Times New Roman"/>
                <w:sz w:val="24"/>
                <w:szCs w:val="24"/>
                <w:lang w:eastAsia="ru-RU"/>
              </w:rPr>
              <w:t>.</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819"/>
        </w:trPr>
        <w:tc>
          <w:tcPr>
            <w:tcW w:w="3008"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tabs>
                <w:tab w:val="left" w:pos="505"/>
                <w:tab w:val="left" w:pos="1855"/>
              </w:tabs>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8.</w:t>
            </w:r>
            <w:r w:rsidRPr="006A43A9">
              <w:rPr>
                <w:rFonts w:ascii="Times New Roman" w:eastAsiaTheme="minorEastAsia" w:hAnsi="Times New Roman" w:cs="Times New Roman"/>
                <w:sz w:val="24"/>
                <w:szCs w:val="24"/>
                <w:lang w:eastAsia="ru-RU"/>
              </w:rPr>
              <w:tab/>
              <w:t>Разработка</w:t>
            </w:r>
            <w:r w:rsidRPr="006A43A9">
              <w:rPr>
                <w:rFonts w:ascii="Times New Roman" w:eastAsiaTheme="minorEastAsia" w:hAnsi="Times New Roman" w:cs="Times New Roman"/>
                <w:sz w:val="24"/>
                <w:szCs w:val="24"/>
                <w:lang w:eastAsia="ru-RU"/>
              </w:rPr>
              <w:tab/>
            </w:r>
            <w:proofErr w:type="spellStart"/>
            <w:r w:rsidRPr="006A43A9">
              <w:rPr>
                <w:rFonts w:ascii="Times New Roman" w:eastAsiaTheme="minorEastAsia" w:hAnsi="Times New Roman" w:cs="Times New Roman"/>
                <w:sz w:val="24"/>
                <w:szCs w:val="24"/>
                <w:lang w:eastAsia="ru-RU"/>
              </w:rPr>
              <w:t>методиче</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70" w:lineRule="atLeast"/>
              <w:ind w:right="100"/>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ских</w:t>
            </w:r>
            <w:proofErr w:type="spellEnd"/>
            <w:r w:rsidRPr="006A43A9">
              <w:rPr>
                <w:rFonts w:ascii="Times New Roman" w:eastAsiaTheme="minorEastAsia" w:hAnsi="Times New Roman" w:cs="Times New Roman"/>
                <w:sz w:val="24"/>
                <w:szCs w:val="24"/>
                <w:lang w:eastAsia="ru-RU"/>
              </w:rPr>
              <w:t xml:space="preserve"> материалов в </w:t>
            </w:r>
            <w:proofErr w:type="spellStart"/>
            <w:r w:rsidRPr="006A43A9">
              <w:rPr>
                <w:rFonts w:ascii="Times New Roman" w:eastAsiaTheme="minorEastAsia" w:hAnsi="Times New Roman" w:cs="Times New Roman"/>
                <w:sz w:val="24"/>
                <w:szCs w:val="24"/>
                <w:lang w:eastAsia="ru-RU"/>
              </w:rPr>
              <w:t>эле</w:t>
            </w:r>
            <w:proofErr w:type="gramStart"/>
            <w:r w:rsidRPr="006A43A9">
              <w:rPr>
                <w:rFonts w:ascii="Times New Roman" w:eastAsiaTheme="minorEastAsia" w:hAnsi="Times New Roman" w:cs="Times New Roman"/>
                <w:sz w:val="24"/>
                <w:szCs w:val="24"/>
                <w:lang w:eastAsia="ru-RU"/>
              </w:rPr>
              <w:t>к</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тронной форме:</w:t>
            </w:r>
          </w:p>
        </w:tc>
        <w:tc>
          <w:tcPr>
            <w:tcW w:w="2835"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1646"/>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электронные</w:t>
            </w:r>
            <w:r w:rsidRPr="006A43A9">
              <w:rPr>
                <w:rFonts w:ascii="Times New Roman" w:eastAsiaTheme="minorEastAsia" w:hAnsi="Times New Roman" w:cs="Times New Roman"/>
                <w:spacing w:val="55"/>
                <w:sz w:val="24"/>
                <w:szCs w:val="24"/>
                <w:lang w:eastAsia="ru-RU"/>
              </w:rPr>
              <w:t xml:space="preserve"> </w:t>
            </w:r>
            <w:r w:rsidRPr="006A43A9">
              <w:rPr>
                <w:rFonts w:ascii="Times New Roman" w:eastAsiaTheme="minorEastAsia" w:hAnsi="Times New Roman" w:cs="Times New Roman"/>
                <w:sz w:val="24"/>
                <w:szCs w:val="24"/>
                <w:lang w:eastAsia="ru-RU"/>
              </w:rPr>
              <w:t>учебники,</w:t>
            </w:r>
          </w:p>
          <w:p w:rsidR="006A43A9" w:rsidRPr="006A43A9" w:rsidRDefault="006A43A9" w:rsidP="006A43A9">
            <w:pPr>
              <w:widowControl w:val="0"/>
              <w:kinsoku w:val="0"/>
              <w:overflowPunct w:val="0"/>
              <w:autoSpaceDE w:val="0"/>
              <w:autoSpaceDN w:val="0"/>
              <w:adjustRightInd w:val="0"/>
              <w:spacing w:after="0" w:line="270" w:lineRule="atLeast"/>
              <w:ind w:right="98"/>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методические указания с виртуальными </w:t>
            </w:r>
            <w:proofErr w:type="spellStart"/>
            <w:r w:rsidRPr="006A43A9">
              <w:rPr>
                <w:rFonts w:ascii="Times New Roman" w:eastAsiaTheme="minorEastAsia" w:hAnsi="Times New Roman" w:cs="Times New Roman"/>
                <w:sz w:val="24"/>
                <w:szCs w:val="24"/>
                <w:lang w:eastAsia="ru-RU"/>
              </w:rPr>
              <w:t>лаборато</w:t>
            </w:r>
            <w:proofErr w:type="gramStart"/>
            <w:r w:rsidRPr="006A43A9">
              <w:rPr>
                <w:rFonts w:ascii="Times New Roman" w:eastAsiaTheme="minorEastAsia" w:hAnsi="Times New Roman" w:cs="Times New Roman"/>
                <w:sz w:val="24"/>
                <w:szCs w:val="24"/>
                <w:lang w:eastAsia="ru-RU"/>
              </w:rPr>
              <w:t>р</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ными</w:t>
            </w:r>
            <w:proofErr w:type="spellEnd"/>
            <w:r w:rsidRPr="006A43A9">
              <w:rPr>
                <w:rFonts w:ascii="Times New Roman" w:eastAsiaTheme="minorEastAsia" w:hAnsi="Times New Roman" w:cs="Times New Roman"/>
                <w:sz w:val="24"/>
                <w:szCs w:val="24"/>
                <w:lang w:eastAsia="ru-RU"/>
              </w:rPr>
              <w:t xml:space="preserve"> работами и </w:t>
            </w:r>
            <w:proofErr w:type="spellStart"/>
            <w:r w:rsidRPr="006A43A9">
              <w:rPr>
                <w:rFonts w:ascii="Times New Roman" w:eastAsiaTheme="minorEastAsia" w:hAnsi="Times New Roman" w:cs="Times New Roman"/>
                <w:sz w:val="24"/>
                <w:szCs w:val="24"/>
                <w:lang w:eastAsia="ru-RU"/>
              </w:rPr>
              <w:t>анима</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цией</w:t>
            </w:r>
            <w:proofErr w:type="spellEnd"/>
            <w:r w:rsidRPr="006A43A9">
              <w:rPr>
                <w:rFonts w:ascii="Times New Roman" w:eastAsiaTheme="minorEastAsia" w:hAnsi="Times New Roman" w:cs="Times New Roman"/>
                <w:sz w:val="24"/>
                <w:szCs w:val="24"/>
                <w:lang w:eastAsia="ru-RU"/>
              </w:rPr>
              <w:t xml:space="preserve"> для заочного </w:t>
            </w:r>
            <w:proofErr w:type="spellStart"/>
            <w:r w:rsidRPr="006A43A9">
              <w:rPr>
                <w:rFonts w:ascii="Times New Roman" w:eastAsiaTheme="minorEastAsia" w:hAnsi="Times New Roman" w:cs="Times New Roman"/>
                <w:sz w:val="24"/>
                <w:szCs w:val="24"/>
                <w:lang w:eastAsia="ru-RU"/>
              </w:rPr>
              <w:t>обуче</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ния</w:t>
            </w:r>
            <w:proofErr w:type="spellEnd"/>
            <w:r w:rsidRPr="006A43A9">
              <w:rPr>
                <w:rFonts w:ascii="Times New Roman" w:eastAsiaTheme="minorEastAsia" w:hAnsi="Times New Roman" w:cs="Times New Roman"/>
                <w:sz w:val="24"/>
                <w:szCs w:val="24"/>
                <w:lang w:eastAsia="ru-RU"/>
              </w:rPr>
              <w:t xml:space="preserve"> с применением ДОТ;</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100 часов </w:t>
            </w:r>
            <w:r w:rsidRPr="006A43A9">
              <w:rPr>
                <w:rFonts w:ascii="Times New Roman" w:eastAsiaTheme="minorEastAsia" w:hAnsi="Times New Roman" w:cs="Times New Roman"/>
                <w:sz w:val="24"/>
                <w:szCs w:val="24"/>
                <w:lang w:eastAsia="ru-RU"/>
              </w:rPr>
              <w:t xml:space="preserve">на 1 п. </w:t>
            </w:r>
            <w:proofErr w:type="gramStart"/>
            <w:r w:rsidRPr="006A43A9">
              <w:rPr>
                <w:rFonts w:ascii="Times New Roman" w:eastAsiaTheme="minorEastAsia" w:hAnsi="Times New Roman" w:cs="Times New Roman"/>
                <w:sz w:val="24"/>
                <w:szCs w:val="24"/>
                <w:lang w:eastAsia="ru-RU"/>
              </w:rPr>
              <w:t>л</w:t>
            </w:r>
            <w:proofErr w:type="gramEnd"/>
            <w:r w:rsidRPr="006A43A9">
              <w:rPr>
                <w:rFonts w:ascii="Times New Roman" w:eastAsiaTheme="minorEastAsia" w:hAnsi="Times New Roman" w:cs="Times New Roman"/>
                <w:sz w:val="24"/>
                <w:szCs w:val="24"/>
                <w:lang w:eastAsia="ru-RU"/>
              </w:rPr>
              <w:t>.</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542"/>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электронных обучающих</w:t>
            </w: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программ;</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tabs>
                <w:tab w:val="left" w:pos="675"/>
                <w:tab w:val="left" w:pos="1497"/>
                <w:tab w:val="left" w:pos="1943"/>
                <w:tab w:val="left" w:pos="2274"/>
              </w:tabs>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100</w:t>
            </w:r>
            <w:r w:rsidRPr="006A43A9">
              <w:rPr>
                <w:rFonts w:ascii="Times New Roman" w:eastAsiaTheme="minorEastAsia" w:hAnsi="Times New Roman" w:cs="Times New Roman"/>
                <w:b/>
                <w:bCs/>
                <w:sz w:val="24"/>
                <w:szCs w:val="24"/>
                <w:lang w:eastAsia="ru-RU"/>
              </w:rPr>
              <w:tab/>
              <w:t>часов</w:t>
            </w:r>
            <w:r w:rsidRPr="006A43A9">
              <w:rPr>
                <w:rFonts w:ascii="Times New Roman" w:eastAsiaTheme="minorEastAsia" w:hAnsi="Times New Roman" w:cs="Times New Roman"/>
                <w:b/>
                <w:bCs/>
                <w:sz w:val="24"/>
                <w:szCs w:val="24"/>
                <w:lang w:eastAsia="ru-RU"/>
              </w:rPr>
              <w:tab/>
            </w:r>
            <w:r w:rsidRPr="006A43A9">
              <w:rPr>
                <w:rFonts w:ascii="Times New Roman" w:eastAsiaTheme="minorEastAsia" w:hAnsi="Times New Roman" w:cs="Times New Roman"/>
                <w:sz w:val="24"/>
                <w:szCs w:val="24"/>
                <w:lang w:eastAsia="ru-RU"/>
              </w:rPr>
              <w:t>на</w:t>
            </w:r>
            <w:r w:rsidRPr="006A43A9">
              <w:rPr>
                <w:rFonts w:ascii="Times New Roman" w:eastAsiaTheme="minorEastAsia" w:hAnsi="Times New Roman" w:cs="Times New Roman"/>
                <w:sz w:val="24"/>
                <w:szCs w:val="24"/>
                <w:lang w:eastAsia="ru-RU"/>
              </w:rPr>
              <w:tab/>
              <w:t>1</w:t>
            </w:r>
            <w:r w:rsidRPr="006A43A9">
              <w:rPr>
                <w:rFonts w:ascii="Times New Roman" w:eastAsiaTheme="minorEastAsia" w:hAnsi="Times New Roman" w:cs="Times New Roman"/>
                <w:sz w:val="24"/>
                <w:szCs w:val="24"/>
                <w:lang w:eastAsia="ru-RU"/>
              </w:rPr>
              <w:tab/>
            </w:r>
            <w:proofErr w:type="gramStart"/>
            <w:r w:rsidRPr="006A43A9">
              <w:rPr>
                <w:rFonts w:ascii="Times New Roman" w:eastAsiaTheme="minorEastAsia" w:hAnsi="Times New Roman" w:cs="Times New Roman"/>
                <w:sz w:val="24"/>
                <w:szCs w:val="24"/>
                <w:lang w:eastAsia="ru-RU"/>
              </w:rPr>
              <w:t>про</w:t>
            </w:r>
            <w:proofErr w:type="gram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грамму</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1093"/>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электронных версий лек-</w:t>
            </w:r>
          </w:p>
          <w:p w:rsidR="006A43A9" w:rsidRPr="006A43A9" w:rsidRDefault="006A43A9" w:rsidP="006A43A9">
            <w:pPr>
              <w:widowControl w:val="0"/>
              <w:kinsoku w:val="0"/>
              <w:overflowPunct w:val="0"/>
              <w:autoSpaceDE w:val="0"/>
              <w:autoSpaceDN w:val="0"/>
              <w:adjustRightInd w:val="0"/>
              <w:spacing w:after="0" w:line="270" w:lineRule="atLeast"/>
              <w:ind w:right="100"/>
              <w:jc w:val="both"/>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ций</w:t>
            </w:r>
            <w:proofErr w:type="spellEnd"/>
            <w:r w:rsidRPr="006A43A9">
              <w:rPr>
                <w:rFonts w:ascii="Times New Roman" w:eastAsiaTheme="minorEastAsia" w:hAnsi="Times New Roman" w:cs="Times New Roman"/>
                <w:sz w:val="24"/>
                <w:szCs w:val="24"/>
                <w:lang w:eastAsia="ru-RU"/>
              </w:rPr>
              <w:t xml:space="preserve"> с использованием мультимедийных </w:t>
            </w:r>
            <w:proofErr w:type="spellStart"/>
            <w:r w:rsidRPr="006A43A9">
              <w:rPr>
                <w:rFonts w:ascii="Times New Roman" w:eastAsiaTheme="minorEastAsia" w:hAnsi="Times New Roman" w:cs="Times New Roman"/>
                <w:sz w:val="24"/>
                <w:szCs w:val="24"/>
                <w:lang w:eastAsia="ru-RU"/>
              </w:rPr>
              <w:t>технол</w:t>
            </w:r>
            <w:proofErr w:type="gramStart"/>
            <w:r w:rsidRPr="006A43A9">
              <w:rPr>
                <w:rFonts w:ascii="Times New Roman" w:eastAsiaTheme="minorEastAsia" w:hAnsi="Times New Roman" w:cs="Times New Roman"/>
                <w:sz w:val="24"/>
                <w:szCs w:val="24"/>
                <w:lang w:eastAsia="ru-RU"/>
              </w:rPr>
              <w:t>о</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гий</w:t>
            </w:r>
            <w:proofErr w:type="spellEnd"/>
            <w:r w:rsidRPr="006A43A9">
              <w:rPr>
                <w:rFonts w:ascii="Times New Roman" w:eastAsiaTheme="minorEastAsia" w:hAnsi="Times New Roman" w:cs="Times New Roman"/>
                <w:sz w:val="24"/>
                <w:szCs w:val="24"/>
                <w:lang w:eastAsia="ru-RU"/>
              </w:rPr>
              <w:t>;</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200 часов </w:t>
            </w:r>
            <w:r w:rsidRPr="006A43A9">
              <w:rPr>
                <w:rFonts w:ascii="Times New Roman" w:eastAsiaTheme="minorEastAsia" w:hAnsi="Times New Roman" w:cs="Times New Roman"/>
                <w:sz w:val="24"/>
                <w:szCs w:val="24"/>
                <w:lang w:eastAsia="ru-RU"/>
              </w:rPr>
              <w:t>на цикл лекции</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по дисциплине</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1101"/>
        </w:trPr>
        <w:tc>
          <w:tcPr>
            <w:tcW w:w="3008"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 разработка тестов </w:t>
            </w:r>
            <w:proofErr w:type="gramStart"/>
            <w:r w:rsidRPr="006A43A9">
              <w:rPr>
                <w:rFonts w:ascii="Times New Roman" w:eastAsiaTheme="minorEastAsia" w:hAnsi="Times New Roman" w:cs="Times New Roman"/>
                <w:sz w:val="24"/>
                <w:szCs w:val="24"/>
                <w:lang w:eastAsia="ru-RU"/>
              </w:rPr>
              <w:t>для</w:t>
            </w:r>
            <w:proofErr w:type="gramEnd"/>
          </w:p>
          <w:p w:rsidR="006A43A9" w:rsidRPr="006A43A9" w:rsidRDefault="006A43A9" w:rsidP="006A43A9">
            <w:pPr>
              <w:widowControl w:val="0"/>
              <w:tabs>
                <w:tab w:val="left" w:pos="1808"/>
              </w:tabs>
              <w:kinsoku w:val="0"/>
              <w:overflowPunct w:val="0"/>
              <w:autoSpaceDE w:val="0"/>
              <w:autoSpaceDN w:val="0"/>
              <w:adjustRightInd w:val="0"/>
              <w:spacing w:after="0" w:line="240" w:lineRule="auto"/>
              <w:ind w:right="99"/>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электронного</w:t>
            </w:r>
            <w:r w:rsidRPr="006A43A9">
              <w:rPr>
                <w:rFonts w:ascii="Times New Roman" w:eastAsiaTheme="minorEastAsia" w:hAnsi="Times New Roman" w:cs="Times New Roman"/>
                <w:sz w:val="24"/>
                <w:szCs w:val="24"/>
                <w:lang w:eastAsia="ru-RU"/>
              </w:rPr>
              <w:tab/>
            </w:r>
            <w:proofErr w:type="spellStart"/>
            <w:r w:rsidRPr="006A43A9">
              <w:rPr>
                <w:rFonts w:ascii="Times New Roman" w:eastAsiaTheme="minorEastAsia" w:hAnsi="Times New Roman" w:cs="Times New Roman"/>
                <w:spacing w:val="-1"/>
                <w:sz w:val="24"/>
                <w:szCs w:val="24"/>
                <w:lang w:eastAsia="ru-RU"/>
              </w:rPr>
              <w:t>тестиров</w:t>
            </w:r>
            <w:proofErr w:type="gramStart"/>
            <w:r w:rsidRPr="006A43A9">
              <w:rPr>
                <w:rFonts w:ascii="Times New Roman" w:eastAsiaTheme="minorEastAsia" w:hAnsi="Times New Roman" w:cs="Times New Roman"/>
                <w:spacing w:val="-1"/>
                <w:sz w:val="24"/>
                <w:szCs w:val="24"/>
                <w:lang w:eastAsia="ru-RU"/>
              </w:rPr>
              <w:t>а</w:t>
            </w:r>
            <w:proofErr w:type="spellEnd"/>
            <w:r w:rsidRPr="006A43A9">
              <w:rPr>
                <w:rFonts w:ascii="Times New Roman" w:eastAsiaTheme="minorEastAsia" w:hAnsi="Times New Roman" w:cs="Times New Roman"/>
                <w:spacing w:val="-1"/>
                <w:sz w:val="24"/>
                <w:szCs w:val="24"/>
                <w:lang w:eastAsia="ru-RU"/>
              </w:rPr>
              <w:t>-</w:t>
            </w:r>
            <w:proofErr w:type="gramEnd"/>
            <w:r w:rsidRPr="006A43A9">
              <w:rPr>
                <w:rFonts w:ascii="Times New Roman" w:eastAsiaTheme="minorEastAsia" w:hAnsi="Times New Roman" w:cs="Times New Roman"/>
                <w:spacing w:val="-1"/>
                <w:sz w:val="24"/>
                <w:szCs w:val="24"/>
                <w:lang w:eastAsia="ru-RU"/>
              </w:rPr>
              <w:t xml:space="preserve"> </w:t>
            </w:r>
            <w:proofErr w:type="spellStart"/>
            <w:r w:rsidRPr="006A43A9">
              <w:rPr>
                <w:rFonts w:ascii="Times New Roman" w:eastAsiaTheme="minorEastAsia" w:hAnsi="Times New Roman" w:cs="Times New Roman"/>
                <w:sz w:val="24"/>
                <w:szCs w:val="24"/>
                <w:lang w:eastAsia="ru-RU"/>
              </w:rPr>
              <w:t>ния</w:t>
            </w:r>
            <w:proofErr w:type="spellEnd"/>
          </w:p>
        </w:tc>
        <w:tc>
          <w:tcPr>
            <w:tcW w:w="2835"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40 часов </w:t>
            </w:r>
            <w:r w:rsidRPr="006A43A9">
              <w:rPr>
                <w:rFonts w:ascii="Times New Roman" w:eastAsiaTheme="minorEastAsia" w:hAnsi="Times New Roman" w:cs="Times New Roman"/>
                <w:sz w:val="24"/>
                <w:szCs w:val="24"/>
                <w:lang w:eastAsia="ru-RU"/>
              </w:rPr>
              <w:t>на 1 вид</w:t>
            </w:r>
            <w:r w:rsidRPr="006A43A9">
              <w:rPr>
                <w:rFonts w:ascii="Times New Roman" w:eastAsiaTheme="minorEastAsia" w:hAnsi="Times New Roman" w:cs="Times New Roman"/>
                <w:spacing w:val="56"/>
                <w:sz w:val="24"/>
                <w:szCs w:val="24"/>
                <w:lang w:eastAsia="ru-RU"/>
              </w:rPr>
              <w:t xml:space="preserve"> </w:t>
            </w:r>
            <w:r w:rsidRPr="006A43A9">
              <w:rPr>
                <w:rFonts w:ascii="Times New Roman" w:eastAsiaTheme="minorEastAsia" w:hAnsi="Times New Roman" w:cs="Times New Roman"/>
                <w:sz w:val="24"/>
                <w:szCs w:val="24"/>
                <w:lang w:eastAsia="ru-RU"/>
              </w:rPr>
              <w:t>кон-</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троля</w:t>
            </w:r>
            <w:proofErr w:type="spellEnd"/>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1379"/>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tabs>
                <w:tab w:val="left" w:pos="505"/>
                <w:tab w:val="left" w:pos="1855"/>
              </w:tabs>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9.</w:t>
            </w:r>
            <w:r w:rsidRPr="006A43A9">
              <w:rPr>
                <w:rFonts w:ascii="Times New Roman" w:eastAsiaTheme="minorEastAsia" w:hAnsi="Times New Roman" w:cs="Times New Roman"/>
                <w:sz w:val="24"/>
                <w:szCs w:val="24"/>
                <w:lang w:eastAsia="ru-RU"/>
              </w:rPr>
              <w:tab/>
              <w:t>Разработка</w:t>
            </w:r>
            <w:r w:rsidRPr="006A43A9">
              <w:rPr>
                <w:rFonts w:ascii="Times New Roman" w:eastAsiaTheme="minorEastAsia" w:hAnsi="Times New Roman" w:cs="Times New Roman"/>
                <w:sz w:val="24"/>
                <w:szCs w:val="24"/>
                <w:lang w:eastAsia="ru-RU"/>
              </w:rPr>
              <w:tab/>
            </w:r>
            <w:proofErr w:type="spellStart"/>
            <w:r w:rsidRPr="006A43A9">
              <w:rPr>
                <w:rFonts w:ascii="Times New Roman" w:eastAsiaTheme="minorEastAsia" w:hAnsi="Times New Roman" w:cs="Times New Roman"/>
                <w:sz w:val="24"/>
                <w:szCs w:val="24"/>
                <w:lang w:eastAsia="ru-RU"/>
              </w:rPr>
              <w:t>методиче</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ского</w:t>
            </w:r>
            <w:proofErr w:type="spellEnd"/>
            <w:r w:rsidRPr="006A43A9">
              <w:rPr>
                <w:rFonts w:ascii="Times New Roman" w:eastAsiaTheme="minorEastAsia" w:hAnsi="Times New Roman" w:cs="Times New Roman"/>
                <w:sz w:val="24"/>
                <w:szCs w:val="24"/>
                <w:lang w:eastAsia="ru-RU"/>
              </w:rPr>
              <w:t xml:space="preserve"> материала для </w:t>
            </w:r>
            <w:proofErr w:type="spellStart"/>
            <w:r w:rsidRPr="006A43A9">
              <w:rPr>
                <w:rFonts w:ascii="Times New Roman" w:eastAsiaTheme="minorEastAsia" w:hAnsi="Times New Roman" w:cs="Times New Roman"/>
                <w:sz w:val="24"/>
                <w:szCs w:val="24"/>
                <w:lang w:eastAsia="ru-RU"/>
              </w:rPr>
              <w:t>орг</w:t>
            </w:r>
            <w:proofErr w:type="gramStart"/>
            <w:r w:rsidRPr="006A43A9">
              <w:rPr>
                <w:rFonts w:ascii="Times New Roman" w:eastAsiaTheme="minorEastAsia" w:hAnsi="Times New Roman" w:cs="Times New Roman"/>
                <w:sz w:val="24"/>
                <w:szCs w:val="24"/>
                <w:lang w:eastAsia="ru-RU"/>
              </w:rPr>
              <w:t>а</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низации</w:t>
            </w:r>
            <w:proofErr w:type="spellEnd"/>
            <w:r w:rsidRPr="006A43A9">
              <w:rPr>
                <w:rFonts w:ascii="Times New Roman" w:eastAsiaTheme="minorEastAsia" w:hAnsi="Times New Roman" w:cs="Times New Roman"/>
                <w:sz w:val="24"/>
                <w:szCs w:val="24"/>
                <w:lang w:eastAsia="ru-RU"/>
              </w:rPr>
              <w:t xml:space="preserve"> СРС по кредитной</w:t>
            </w:r>
          </w:p>
          <w:p w:rsidR="006A43A9" w:rsidRPr="006A43A9" w:rsidRDefault="006A43A9" w:rsidP="006A43A9">
            <w:pPr>
              <w:widowControl w:val="0"/>
              <w:kinsoku w:val="0"/>
              <w:overflowPunct w:val="0"/>
              <w:autoSpaceDE w:val="0"/>
              <w:autoSpaceDN w:val="0"/>
              <w:adjustRightInd w:val="0"/>
              <w:spacing w:after="0" w:line="270" w:lineRule="atLeast"/>
              <w:ind w:right="10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технологии для всех форм обучения</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30 часов </w:t>
            </w:r>
            <w:r w:rsidRPr="006A43A9">
              <w:rPr>
                <w:rFonts w:ascii="Times New Roman" w:eastAsiaTheme="minorEastAsia" w:hAnsi="Times New Roman" w:cs="Times New Roman"/>
                <w:sz w:val="24"/>
                <w:szCs w:val="24"/>
                <w:lang w:eastAsia="ru-RU"/>
              </w:rPr>
              <w:t xml:space="preserve">на 1 </w:t>
            </w:r>
            <w:proofErr w:type="spellStart"/>
            <w:r w:rsidRPr="006A43A9">
              <w:rPr>
                <w:rFonts w:ascii="Times New Roman" w:eastAsiaTheme="minorEastAsia" w:hAnsi="Times New Roman" w:cs="Times New Roman"/>
                <w:sz w:val="24"/>
                <w:szCs w:val="24"/>
                <w:lang w:eastAsia="ru-RU"/>
              </w:rPr>
              <w:t>п.</w:t>
            </w:r>
            <w:proofErr w:type="gramStart"/>
            <w:r w:rsidRPr="006A43A9">
              <w:rPr>
                <w:rFonts w:ascii="Times New Roman" w:eastAsiaTheme="minorEastAsia" w:hAnsi="Times New Roman" w:cs="Times New Roman"/>
                <w:sz w:val="24"/>
                <w:szCs w:val="24"/>
                <w:lang w:eastAsia="ru-RU"/>
              </w:rPr>
              <w:t>л</w:t>
            </w:r>
            <w:proofErr w:type="spellEnd"/>
            <w:proofErr w:type="gramEnd"/>
            <w:r w:rsidRPr="006A43A9">
              <w:rPr>
                <w:rFonts w:ascii="Times New Roman" w:eastAsiaTheme="minorEastAsia" w:hAnsi="Times New Roman" w:cs="Times New Roman"/>
                <w:sz w:val="24"/>
                <w:szCs w:val="24"/>
                <w:lang w:eastAsia="ru-RU"/>
              </w:rPr>
              <w:t>.</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bl>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8"/>
          <w:szCs w:val="28"/>
          <w:lang w:eastAsia="ru-RU"/>
        </w:rPr>
        <w:sectPr w:rsidR="006A43A9" w:rsidRPr="006A43A9">
          <w:pgSz w:w="11910" w:h="16840"/>
          <w:pgMar w:top="560" w:right="580" w:bottom="860" w:left="940" w:header="0" w:footer="663" w:gutter="0"/>
          <w:cols w:space="720"/>
          <w:noEndnote/>
        </w:sectPr>
      </w:pPr>
    </w:p>
    <w:tbl>
      <w:tblPr>
        <w:tblW w:w="0" w:type="auto"/>
        <w:tblInd w:w="597" w:type="dxa"/>
        <w:tblLayout w:type="fixed"/>
        <w:tblCellMar>
          <w:left w:w="0" w:type="dxa"/>
          <w:right w:w="0" w:type="dxa"/>
        </w:tblCellMar>
        <w:tblLook w:val="0000" w:firstRow="0" w:lastRow="0" w:firstColumn="0" w:lastColumn="0" w:noHBand="0" w:noVBand="0"/>
      </w:tblPr>
      <w:tblGrid>
        <w:gridCol w:w="3008"/>
        <w:gridCol w:w="2835"/>
        <w:gridCol w:w="3827"/>
      </w:tblGrid>
      <w:tr w:rsidR="006A43A9" w:rsidRPr="006A43A9" w:rsidTr="006A43A9">
        <w:tblPrEx>
          <w:tblCellMar>
            <w:top w:w="0" w:type="dxa"/>
            <w:left w:w="0" w:type="dxa"/>
            <w:bottom w:w="0" w:type="dxa"/>
            <w:right w:w="0" w:type="dxa"/>
          </w:tblCellMar>
        </w:tblPrEx>
        <w:trPr>
          <w:trHeight w:val="827"/>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lastRenderedPageBreak/>
              <w:t xml:space="preserve">10. Разработка и </w:t>
            </w:r>
            <w:proofErr w:type="spellStart"/>
            <w:r w:rsidRPr="006A43A9">
              <w:rPr>
                <w:rFonts w:ascii="Times New Roman" w:eastAsiaTheme="minorEastAsia" w:hAnsi="Times New Roman" w:cs="Times New Roman"/>
                <w:sz w:val="24"/>
                <w:szCs w:val="24"/>
                <w:lang w:eastAsia="ru-RU"/>
              </w:rPr>
              <w:t>изготовле</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ние</w:t>
            </w:r>
            <w:proofErr w:type="spellEnd"/>
            <w:r w:rsidRPr="006A43A9">
              <w:rPr>
                <w:rFonts w:ascii="Times New Roman" w:eastAsiaTheme="minorEastAsia" w:hAnsi="Times New Roman" w:cs="Times New Roman"/>
                <w:sz w:val="24"/>
                <w:szCs w:val="24"/>
                <w:lang w:eastAsia="ru-RU"/>
              </w:rPr>
              <w:t xml:space="preserve"> макетов, стендов</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50 часов </w:t>
            </w:r>
            <w:r w:rsidRPr="006A43A9">
              <w:rPr>
                <w:rFonts w:ascii="Times New Roman" w:eastAsiaTheme="minorEastAsia" w:hAnsi="Times New Roman" w:cs="Times New Roman"/>
                <w:sz w:val="24"/>
                <w:szCs w:val="24"/>
                <w:lang w:eastAsia="ru-RU"/>
              </w:rPr>
              <w:t>на 1 единицу</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830"/>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6"/>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11. Изготовление альбомов с заданиями</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50 часов </w:t>
            </w:r>
            <w:r w:rsidRPr="006A43A9">
              <w:rPr>
                <w:rFonts w:ascii="Times New Roman" w:eastAsiaTheme="minorEastAsia" w:hAnsi="Times New Roman" w:cs="Times New Roman"/>
                <w:sz w:val="24"/>
                <w:szCs w:val="24"/>
                <w:lang w:eastAsia="ru-RU"/>
              </w:rPr>
              <w:t>на 1 единицу</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1379"/>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tabs>
                <w:tab w:val="left" w:pos="669"/>
                <w:tab w:val="left" w:pos="2059"/>
              </w:tabs>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12.</w:t>
            </w:r>
            <w:r w:rsidRPr="006A43A9">
              <w:rPr>
                <w:rFonts w:ascii="Times New Roman" w:eastAsiaTheme="minorEastAsia" w:hAnsi="Times New Roman" w:cs="Times New Roman"/>
                <w:sz w:val="24"/>
                <w:szCs w:val="24"/>
                <w:lang w:eastAsia="ru-RU"/>
              </w:rPr>
              <w:tab/>
              <w:t>Разработка</w:t>
            </w:r>
            <w:r w:rsidRPr="006A43A9">
              <w:rPr>
                <w:rFonts w:ascii="Times New Roman" w:eastAsiaTheme="minorEastAsia" w:hAnsi="Times New Roman" w:cs="Times New Roman"/>
                <w:sz w:val="24"/>
                <w:szCs w:val="24"/>
                <w:lang w:eastAsia="ru-RU"/>
              </w:rPr>
              <w:tab/>
              <w:t>рабочих</w:t>
            </w:r>
          </w:p>
          <w:p w:rsidR="006A43A9" w:rsidRPr="006A43A9" w:rsidRDefault="006A43A9" w:rsidP="006A43A9">
            <w:pPr>
              <w:widowControl w:val="0"/>
              <w:kinsoku w:val="0"/>
              <w:overflowPunct w:val="0"/>
              <w:autoSpaceDE w:val="0"/>
              <w:autoSpaceDN w:val="0"/>
              <w:adjustRightInd w:val="0"/>
              <w:spacing w:after="0" w:line="240" w:lineRule="auto"/>
              <w:ind w:right="99"/>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учебных планов </w:t>
            </w:r>
            <w:proofErr w:type="spellStart"/>
            <w:r w:rsidRPr="006A43A9">
              <w:rPr>
                <w:rFonts w:ascii="Times New Roman" w:eastAsiaTheme="minorEastAsia" w:hAnsi="Times New Roman" w:cs="Times New Roman"/>
                <w:sz w:val="24"/>
                <w:szCs w:val="24"/>
                <w:lang w:eastAsia="ru-RU"/>
              </w:rPr>
              <w:t>направл</w:t>
            </w:r>
            <w:proofErr w:type="gramStart"/>
            <w:r w:rsidRPr="006A43A9">
              <w:rPr>
                <w:rFonts w:ascii="Times New Roman" w:eastAsiaTheme="minorEastAsia" w:hAnsi="Times New Roman" w:cs="Times New Roman"/>
                <w:sz w:val="24"/>
                <w:szCs w:val="24"/>
                <w:lang w:eastAsia="ru-RU"/>
              </w:rPr>
              <w:t>е</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ний</w:t>
            </w:r>
            <w:proofErr w:type="spellEnd"/>
            <w:r w:rsidRPr="006A43A9">
              <w:rPr>
                <w:rFonts w:ascii="Times New Roman" w:eastAsiaTheme="minorEastAsia" w:hAnsi="Times New Roman" w:cs="Times New Roman"/>
                <w:sz w:val="24"/>
                <w:szCs w:val="24"/>
                <w:lang w:eastAsia="ru-RU"/>
              </w:rPr>
              <w:t xml:space="preserve"> (специальностей) по ГОС III поколения</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50 часов </w:t>
            </w:r>
            <w:r w:rsidRPr="006A43A9">
              <w:rPr>
                <w:rFonts w:ascii="Times New Roman" w:eastAsiaTheme="minorEastAsia" w:hAnsi="Times New Roman" w:cs="Times New Roman"/>
                <w:sz w:val="24"/>
                <w:szCs w:val="24"/>
                <w:lang w:eastAsia="ru-RU"/>
              </w:rPr>
              <w:t>на 1 план</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824"/>
        </w:trPr>
        <w:tc>
          <w:tcPr>
            <w:tcW w:w="3008"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13. Разработка УМК </w:t>
            </w:r>
            <w:proofErr w:type="gramStart"/>
            <w:r w:rsidRPr="006A43A9">
              <w:rPr>
                <w:rFonts w:ascii="Times New Roman" w:eastAsiaTheme="minorEastAsia" w:hAnsi="Times New Roman" w:cs="Times New Roman"/>
                <w:sz w:val="24"/>
                <w:szCs w:val="24"/>
                <w:lang w:eastAsia="ru-RU"/>
              </w:rPr>
              <w:t>по</w:t>
            </w:r>
            <w:proofErr w:type="gramEnd"/>
          </w:p>
          <w:p w:rsidR="006A43A9" w:rsidRPr="006A43A9" w:rsidRDefault="006A43A9" w:rsidP="006A43A9">
            <w:pPr>
              <w:widowControl w:val="0"/>
              <w:kinsoku w:val="0"/>
              <w:overflowPunct w:val="0"/>
              <w:autoSpaceDE w:val="0"/>
              <w:autoSpaceDN w:val="0"/>
              <w:adjustRightInd w:val="0"/>
              <w:spacing w:after="0" w:line="270" w:lineRule="atLeast"/>
              <w:ind w:right="10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дисциплине для всех форм обучения, в том числе:</w:t>
            </w:r>
          </w:p>
        </w:tc>
        <w:tc>
          <w:tcPr>
            <w:tcW w:w="2835"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150 часов </w:t>
            </w:r>
            <w:r w:rsidRPr="006A43A9">
              <w:rPr>
                <w:rFonts w:ascii="Times New Roman" w:eastAsiaTheme="minorEastAsia" w:hAnsi="Times New Roman" w:cs="Times New Roman"/>
                <w:sz w:val="24"/>
                <w:szCs w:val="24"/>
                <w:lang w:eastAsia="ru-RU"/>
              </w:rPr>
              <w:t xml:space="preserve">на 1 </w:t>
            </w:r>
            <w:proofErr w:type="spellStart"/>
            <w:r w:rsidRPr="006A43A9">
              <w:rPr>
                <w:rFonts w:ascii="Times New Roman" w:eastAsiaTheme="minorEastAsia" w:hAnsi="Times New Roman" w:cs="Times New Roman"/>
                <w:sz w:val="24"/>
                <w:szCs w:val="24"/>
                <w:lang w:eastAsia="ru-RU"/>
              </w:rPr>
              <w:t>дисци</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плину</w:t>
            </w:r>
            <w:proofErr w:type="spellEnd"/>
          </w:p>
        </w:tc>
        <w:tc>
          <w:tcPr>
            <w:tcW w:w="3827" w:type="dxa"/>
            <w:vMerge w:val="restart"/>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1104"/>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97"/>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-разработка модульных </w:t>
            </w:r>
            <w:proofErr w:type="spellStart"/>
            <w:r w:rsidRPr="006A43A9">
              <w:rPr>
                <w:rFonts w:ascii="Times New Roman" w:eastAsiaTheme="minorEastAsia" w:hAnsi="Times New Roman" w:cs="Times New Roman"/>
                <w:sz w:val="24"/>
                <w:szCs w:val="24"/>
                <w:lang w:eastAsia="ru-RU"/>
              </w:rPr>
              <w:t>р</w:t>
            </w:r>
            <w:proofErr w:type="gramStart"/>
            <w:r w:rsidRPr="006A43A9">
              <w:rPr>
                <w:rFonts w:ascii="Times New Roman" w:eastAsiaTheme="minorEastAsia" w:hAnsi="Times New Roman" w:cs="Times New Roman"/>
                <w:sz w:val="24"/>
                <w:szCs w:val="24"/>
                <w:lang w:eastAsia="ru-RU"/>
              </w:rPr>
              <w:t>а</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бочих</w:t>
            </w:r>
            <w:proofErr w:type="spellEnd"/>
            <w:r w:rsidRPr="006A43A9">
              <w:rPr>
                <w:rFonts w:ascii="Times New Roman" w:eastAsiaTheme="minorEastAsia" w:hAnsi="Times New Roman" w:cs="Times New Roman"/>
                <w:sz w:val="24"/>
                <w:szCs w:val="24"/>
                <w:lang w:eastAsia="ru-RU"/>
              </w:rPr>
              <w:t xml:space="preserve"> программ </w:t>
            </w:r>
            <w:proofErr w:type="spellStart"/>
            <w:r w:rsidRPr="006A43A9">
              <w:rPr>
                <w:rFonts w:ascii="Times New Roman" w:eastAsiaTheme="minorEastAsia" w:hAnsi="Times New Roman" w:cs="Times New Roman"/>
                <w:sz w:val="24"/>
                <w:szCs w:val="24"/>
                <w:lang w:eastAsia="ru-RU"/>
              </w:rPr>
              <w:t>дисци</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плин</w:t>
            </w:r>
            <w:proofErr w:type="spellEnd"/>
            <w:r w:rsidRPr="006A43A9">
              <w:rPr>
                <w:rFonts w:ascii="Times New Roman" w:eastAsiaTheme="minorEastAsia" w:hAnsi="Times New Roman" w:cs="Times New Roman"/>
                <w:sz w:val="24"/>
                <w:szCs w:val="24"/>
                <w:lang w:eastAsia="ru-RU"/>
              </w:rPr>
              <w:t xml:space="preserve"> с распределением</w:t>
            </w:r>
          </w:p>
          <w:p w:rsidR="006A43A9" w:rsidRPr="006A43A9" w:rsidRDefault="006A43A9" w:rsidP="006A43A9">
            <w:pPr>
              <w:widowControl w:val="0"/>
              <w:kinsoku w:val="0"/>
              <w:overflowPunct w:val="0"/>
              <w:autoSpaceDE w:val="0"/>
              <w:autoSpaceDN w:val="0"/>
              <w:adjustRightInd w:val="0"/>
              <w:spacing w:after="0" w:line="268" w:lineRule="exact"/>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баллов по модулям;</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40 часов на </w:t>
            </w:r>
            <w:r w:rsidRPr="006A43A9">
              <w:rPr>
                <w:rFonts w:ascii="Times New Roman" w:eastAsiaTheme="minorEastAsia" w:hAnsi="Times New Roman" w:cs="Times New Roman"/>
                <w:sz w:val="24"/>
                <w:szCs w:val="24"/>
                <w:lang w:eastAsia="ru-RU"/>
              </w:rPr>
              <w:t>1программу</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275"/>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 разработка </w:t>
            </w:r>
            <w:proofErr w:type="spellStart"/>
            <w:r w:rsidRPr="006A43A9">
              <w:rPr>
                <w:rFonts w:ascii="Times New Roman" w:eastAsiaTheme="minorEastAsia" w:hAnsi="Times New Roman" w:cs="Times New Roman"/>
                <w:sz w:val="24"/>
                <w:szCs w:val="24"/>
                <w:lang w:eastAsia="ru-RU"/>
              </w:rPr>
              <w:t>силлабуса</w:t>
            </w:r>
            <w:proofErr w:type="spellEnd"/>
            <w:r w:rsidRPr="006A43A9">
              <w:rPr>
                <w:rFonts w:ascii="Times New Roman" w:eastAsiaTheme="minorEastAsia" w:hAnsi="Times New Roman" w:cs="Times New Roman"/>
                <w:sz w:val="24"/>
                <w:szCs w:val="24"/>
                <w:lang w:eastAsia="ru-RU"/>
              </w:rPr>
              <w:t>;</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30 часов </w:t>
            </w:r>
            <w:r w:rsidRPr="006A43A9">
              <w:rPr>
                <w:rFonts w:ascii="Times New Roman" w:eastAsiaTheme="minorEastAsia" w:hAnsi="Times New Roman" w:cs="Times New Roman"/>
                <w:sz w:val="24"/>
                <w:szCs w:val="24"/>
                <w:lang w:eastAsia="ru-RU"/>
              </w:rPr>
              <w:t xml:space="preserve">на 1 </w:t>
            </w:r>
            <w:proofErr w:type="spellStart"/>
            <w:r w:rsidRPr="006A43A9">
              <w:rPr>
                <w:rFonts w:ascii="Times New Roman" w:eastAsiaTheme="minorEastAsia" w:hAnsi="Times New Roman" w:cs="Times New Roman"/>
                <w:sz w:val="24"/>
                <w:szCs w:val="24"/>
                <w:lang w:eastAsia="ru-RU"/>
              </w:rPr>
              <w:t>силлабус</w:t>
            </w:r>
            <w:proofErr w:type="spellEnd"/>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275"/>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разработка глоссария</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30 часов </w:t>
            </w:r>
            <w:r w:rsidRPr="006A43A9">
              <w:rPr>
                <w:rFonts w:ascii="Times New Roman" w:eastAsiaTheme="minorEastAsia" w:hAnsi="Times New Roman" w:cs="Times New Roman"/>
                <w:sz w:val="24"/>
                <w:szCs w:val="24"/>
                <w:lang w:eastAsia="ru-RU"/>
              </w:rPr>
              <w:t>на дисциплину</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1106"/>
        </w:trPr>
        <w:tc>
          <w:tcPr>
            <w:tcW w:w="3008"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97"/>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разработка контрольных вопросов, заданий, тестов для рейтинговой системы</w:t>
            </w:r>
          </w:p>
        </w:tc>
        <w:tc>
          <w:tcPr>
            <w:tcW w:w="2835"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50 часов </w:t>
            </w:r>
            <w:r w:rsidRPr="006A43A9">
              <w:rPr>
                <w:rFonts w:ascii="Times New Roman" w:eastAsiaTheme="minorEastAsia" w:hAnsi="Times New Roman" w:cs="Times New Roman"/>
                <w:sz w:val="24"/>
                <w:szCs w:val="24"/>
                <w:lang w:eastAsia="ru-RU"/>
              </w:rPr>
              <w:t>на дисциплину</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1103"/>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98"/>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14. Написание и </w:t>
            </w:r>
            <w:proofErr w:type="spellStart"/>
            <w:r w:rsidRPr="006A43A9">
              <w:rPr>
                <w:rFonts w:ascii="Times New Roman" w:eastAsiaTheme="minorEastAsia" w:hAnsi="Times New Roman" w:cs="Times New Roman"/>
                <w:sz w:val="24"/>
                <w:szCs w:val="24"/>
                <w:lang w:eastAsia="ru-RU"/>
              </w:rPr>
              <w:t>подг</w:t>
            </w:r>
            <w:proofErr w:type="gramStart"/>
            <w:r w:rsidRPr="006A43A9">
              <w:rPr>
                <w:rFonts w:ascii="Times New Roman" w:eastAsiaTheme="minorEastAsia" w:hAnsi="Times New Roman" w:cs="Times New Roman"/>
                <w:sz w:val="24"/>
                <w:szCs w:val="24"/>
                <w:lang w:eastAsia="ru-RU"/>
              </w:rPr>
              <w:t>о</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товка</w:t>
            </w:r>
            <w:proofErr w:type="spellEnd"/>
            <w:r w:rsidRPr="006A43A9">
              <w:rPr>
                <w:rFonts w:ascii="Times New Roman" w:eastAsiaTheme="minorEastAsia" w:hAnsi="Times New Roman" w:cs="Times New Roman"/>
                <w:sz w:val="24"/>
                <w:szCs w:val="24"/>
                <w:lang w:eastAsia="ru-RU"/>
              </w:rPr>
              <w:t xml:space="preserve"> учебников, учебных пособий</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80 часов </w:t>
            </w:r>
            <w:r w:rsidRPr="006A43A9">
              <w:rPr>
                <w:rFonts w:ascii="Times New Roman" w:eastAsiaTheme="minorEastAsia" w:hAnsi="Times New Roman" w:cs="Times New Roman"/>
                <w:sz w:val="24"/>
                <w:szCs w:val="24"/>
                <w:lang w:eastAsia="ru-RU"/>
              </w:rPr>
              <w:t xml:space="preserve">на 1 </w:t>
            </w:r>
            <w:proofErr w:type="spellStart"/>
            <w:r w:rsidRPr="006A43A9">
              <w:rPr>
                <w:rFonts w:ascii="Times New Roman" w:eastAsiaTheme="minorEastAsia" w:hAnsi="Times New Roman" w:cs="Times New Roman"/>
                <w:sz w:val="24"/>
                <w:szCs w:val="24"/>
                <w:lang w:eastAsia="ru-RU"/>
              </w:rPr>
              <w:t>п.</w:t>
            </w:r>
            <w:proofErr w:type="gramStart"/>
            <w:r w:rsidRPr="006A43A9">
              <w:rPr>
                <w:rFonts w:ascii="Times New Roman" w:eastAsiaTheme="minorEastAsia" w:hAnsi="Times New Roman" w:cs="Times New Roman"/>
                <w:sz w:val="24"/>
                <w:szCs w:val="24"/>
                <w:lang w:eastAsia="ru-RU"/>
              </w:rPr>
              <w:t>л</w:t>
            </w:r>
            <w:proofErr w:type="spellEnd"/>
            <w:proofErr w:type="gramEnd"/>
            <w:r w:rsidRPr="006A43A9">
              <w:rPr>
                <w:rFonts w:ascii="Times New Roman" w:eastAsiaTheme="minorEastAsia" w:hAnsi="Times New Roman" w:cs="Times New Roman"/>
                <w:sz w:val="24"/>
                <w:szCs w:val="24"/>
                <w:lang w:eastAsia="ru-RU"/>
              </w:rPr>
              <w:t>.</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1526"/>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100"/>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15. Рецензирование </w:t>
            </w:r>
            <w:proofErr w:type="spellStart"/>
            <w:r w:rsidRPr="006A43A9">
              <w:rPr>
                <w:rFonts w:ascii="Times New Roman" w:eastAsiaTheme="minorEastAsia" w:hAnsi="Times New Roman" w:cs="Times New Roman"/>
                <w:sz w:val="24"/>
                <w:szCs w:val="24"/>
                <w:lang w:eastAsia="ru-RU"/>
              </w:rPr>
              <w:t>мет</w:t>
            </w:r>
            <w:proofErr w:type="gramStart"/>
            <w:r w:rsidRPr="006A43A9">
              <w:rPr>
                <w:rFonts w:ascii="Times New Roman" w:eastAsiaTheme="minorEastAsia" w:hAnsi="Times New Roman" w:cs="Times New Roman"/>
                <w:sz w:val="24"/>
                <w:szCs w:val="24"/>
                <w:lang w:eastAsia="ru-RU"/>
              </w:rPr>
              <w:t>о</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дических</w:t>
            </w:r>
            <w:proofErr w:type="spellEnd"/>
            <w:r w:rsidRPr="006A43A9">
              <w:rPr>
                <w:rFonts w:ascii="Times New Roman" w:eastAsiaTheme="minorEastAsia" w:hAnsi="Times New Roman" w:cs="Times New Roman"/>
                <w:sz w:val="24"/>
                <w:szCs w:val="24"/>
                <w:lang w:eastAsia="ru-RU"/>
              </w:rPr>
              <w:t xml:space="preserve"> материалов пре- подавателей при </w:t>
            </w:r>
            <w:proofErr w:type="spellStart"/>
            <w:r w:rsidRPr="006A43A9">
              <w:rPr>
                <w:rFonts w:ascii="Times New Roman" w:eastAsiaTheme="minorEastAsia" w:hAnsi="Times New Roman" w:cs="Times New Roman"/>
                <w:sz w:val="24"/>
                <w:szCs w:val="24"/>
                <w:lang w:eastAsia="ru-RU"/>
              </w:rPr>
              <w:t>подго</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товке</w:t>
            </w:r>
            <w:proofErr w:type="spellEnd"/>
            <w:r w:rsidRPr="006A43A9">
              <w:rPr>
                <w:rFonts w:ascii="Times New Roman" w:eastAsiaTheme="minorEastAsia" w:hAnsi="Times New Roman" w:cs="Times New Roman"/>
                <w:sz w:val="24"/>
                <w:szCs w:val="24"/>
                <w:lang w:eastAsia="ru-RU"/>
              </w:rPr>
              <w:t xml:space="preserve"> их к изданию</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10 часов </w:t>
            </w:r>
            <w:r w:rsidRPr="006A43A9">
              <w:rPr>
                <w:rFonts w:ascii="Times New Roman" w:eastAsiaTheme="minorEastAsia" w:hAnsi="Times New Roman" w:cs="Times New Roman"/>
                <w:sz w:val="24"/>
                <w:szCs w:val="24"/>
                <w:lang w:eastAsia="ru-RU"/>
              </w:rPr>
              <w:t>на 1 работу</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978"/>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16. Постановка </w:t>
            </w:r>
            <w:proofErr w:type="gramStart"/>
            <w:r w:rsidRPr="006A43A9">
              <w:rPr>
                <w:rFonts w:ascii="Times New Roman" w:eastAsiaTheme="minorEastAsia" w:hAnsi="Times New Roman" w:cs="Times New Roman"/>
                <w:sz w:val="24"/>
                <w:szCs w:val="24"/>
                <w:lang w:eastAsia="ru-RU"/>
              </w:rPr>
              <w:t>новых</w:t>
            </w:r>
            <w:proofErr w:type="gramEnd"/>
            <w:r w:rsidRPr="006A43A9">
              <w:rPr>
                <w:rFonts w:ascii="Times New Roman" w:eastAsiaTheme="minorEastAsia" w:hAnsi="Times New Roman" w:cs="Times New Roman"/>
                <w:sz w:val="24"/>
                <w:szCs w:val="24"/>
                <w:lang w:eastAsia="ru-RU"/>
              </w:rPr>
              <w:t xml:space="preserve"> ла-</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бораторных</w:t>
            </w:r>
            <w:proofErr w:type="spellEnd"/>
            <w:r w:rsidRPr="006A43A9">
              <w:rPr>
                <w:rFonts w:ascii="Times New Roman" w:eastAsiaTheme="minorEastAsia" w:hAnsi="Times New Roman" w:cs="Times New Roman"/>
                <w:sz w:val="24"/>
                <w:szCs w:val="24"/>
                <w:lang w:eastAsia="ru-RU"/>
              </w:rPr>
              <w:t xml:space="preserve"> работ.</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100 часов </w:t>
            </w:r>
            <w:r w:rsidRPr="006A43A9">
              <w:rPr>
                <w:rFonts w:ascii="Times New Roman" w:eastAsiaTheme="minorEastAsia" w:hAnsi="Times New Roman" w:cs="Times New Roman"/>
                <w:sz w:val="24"/>
                <w:szCs w:val="24"/>
                <w:lang w:eastAsia="ru-RU"/>
              </w:rPr>
              <w:t>на 1 работу</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828"/>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17. Разработка заданий </w:t>
            </w:r>
            <w:proofErr w:type="gramStart"/>
            <w:r w:rsidRPr="006A43A9">
              <w:rPr>
                <w:rFonts w:ascii="Times New Roman" w:eastAsiaTheme="minorEastAsia" w:hAnsi="Times New Roman" w:cs="Times New Roman"/>
                <w:sz w:val="24"/>
                <w:szCs w:val="24"/>
                <w:lang w:eastAsia="ru-RU"/>
              </w:rPr>
              <w:t>для</w:t>
            </w:r>
            <w:proofErr w:type="gramEnd"/>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олимпиад</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10 часов </w:t>
            </w:r>
            <w:r w:rsidRPr="006A43A9">
              <w:rPr>
                <w:rFonts w:ascii="Times New Roman" w:eastAsiaTheme="minorEastAsia" w:hAnsi="Times New Roman" w:cs="Times New Roman"/>
                <w:sz w:val="24"/>
                <w:szCs w:val="24"/>
                <w:lang w:eastAsia="ru-RU"/>
              </w:rPr>
              <w:t>на один вариант</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875"/>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18. Подготовка студентов </w:t>
            </w:r>
            <w:proofErr w:type="gramStart"/>
            <w:r w:rsidRPr="006A43A9">
              <w:rPr>
                <w:rFonts w:ascii="Times New Roman" w:eastAsiaTheme="minorEastAsia" w:hAnsi="Times New Roman" w:cs="Times New Roman"/>
                <w:sz w:val="24"/>
                <w:szCs w:val="24"/>
                <w:lang w:eastAsia="ru-RU"/>
              </w:rPr>
              <w:t>к</w:t>
            </w:r>
            <w:proofErr w:type="gramEnd"/>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Олимпиаде</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10 часов </w:t>
            </w:r>
            <w:r w:rsidRPr="006A43A9">
              <w:rPr>
                <w:rFonts w:ascii="Times New Roman" w:eastAsiaTheme="minorEastAsia" w:hAnsi="Times New Roman" w:cs="Times New Roman"/>
                <w:sz w:val="24"/>
                <w:szCs w:val="24"/>
                <w:lang w:eastAsia="ru-RU"/>
              </w:rPr>
              <w:t>на 1 студента</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1379"/>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19. Переводческие услуги</w:t>
            </w:r>
          </w:p>
          <w:p w:rsidR="006A43A9" w:rsidRPr="006A43A9" w:rsidRDefault="006A43A9" w:rsidP="006A43A9">
            <w:pPr>
              <w:widowControl w:val="0"/>
              <w:kinsoku w:val="0"/>
              <w:overflowPunct w:val="0"/>
              <w:autoSpaceDE w:val="0"/>
              <w:autoSpaceDN w:val="0"/>
              <w:adjustRightInd w:val="0"/>
              <w:spacing w:after="0" w:line="240" w:lineRule="auto"/>
              <w:ind w:right="99"/>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(на государственный и иностранные языки и о</w:t>
            </w:r>
            <w:proofErr w:type="gramStart"/>
            <w:r w:rsidRPr="006A43A9">
              <w:rPr>
                <w:rFonts w:ascii="Times New Roman" w:eastAsiaTheme="minorEastAsia" w:hAnsi="Times New Roman" w:cs="Times New Roman"/>
                <w:sz w:val="24"/>
                <w:szCs w:val="24"/>
                <w:lang w:eastAsia="ru-RU"/>
              </w:rPr>
              <w:t>б-</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ратно</w:t>
            </w:r>
            <w:proofErr w:type="spellEnd"/>
            <w:r w:rsidRPr="006A43A9">
              <w:rPr>
                <w:rFonts w:ascii="Times New Roman" w:eastAsiaTheme="minorEastAsia" w:hAnsi="Times New Roman" w:cs="Times New Roman"/>
                <w:sz w:val="24"/>
                <w:szCs w:val="24"/>
                <w:lang w:eastAsia="ru-RU"/>
              </w:rPr>
              <w:t>)</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30 часов </w:t>
            </w:r>
            <w:r w:rsidRPr="006A43A9">
              <w:rPr>
                <w:rFonts w:ascii="Times New Roman" w:eastAsiaTheme="minorEastAsia" w:hAnsi="Times New Roman" w:cs="Times New Roman"/>
                <w:sz w:val="24"/>
                <w:szCs w:val="24"/>
                <w:lang w:eastAsia="ru-RU"/>
              </w:rPr>
              <w:t xml:space="preserve">на 1 </w:t>
            </w:r>
            <w:proofErr w:type="spellStart"/>
            <w:r w:rsidRPr="006A43A9">
              <w:rPr>
                <w:rFonts w:ascii="Times New Roman" w:eastAsiaTheme="minorEastAsia" w:hAnsi="Times New Roman" w:cs="Times New Roman"/>
                <w:sz w:val="24"/>
                <w:szCs w:val="24"/>
                <w:lang w:eastAsia="ru-RU"/>
              </w:rPr>
              <w:t>п.</w:t>
            </w:r>
            <w:proofErr w:type="gramStart"/>
            <w:r w:rsidRPr="006A43A9">
              <w:rPr>
                <w:rFonts w:ascii="Times New Roman" w:eastAsiaTheme="minorEastAsia" w:hAnsi="Times New Roman" w:cs="Times New Roman"/>
                <w:sz w:val="24"/>
                <w:szCs w:val="24"/>
                <w:lang w:eastAsia="ru-RU"/>
              </w:rPr>
              <w:t>л</w:t>
            </w:r>
            <w:proofErr w:type="spellEnd"/>
            <w:proofErr w:type="gramEnd"/>
            <w:r w:rsidRPr="006A43A9">
              <w:rPr>
                <w:rFonts w:ascii="Times New Roman" w:eastAsiaTheme="minorEastAsia" w:hAnsi="Times New Roman" w:cs="Times New Roman"/>
                <w:sz w:val="24"/>
                <w:szCs w:val="24"/>
                <w:lang w:eastAsia="ru-RU"/>
              </w:rPr>
              <w:t>.</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1380"/>
        </w:trPr>
        <w:tc>
          <w:tcPr>
            <w:tcW w:w="9670" w:type="dxa"/>
            <w:gridSpan w:val="3"/>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7" w:after="0" w:line="240" w:lineRule="auto"/>
              <w:rPr>
                <w:rFonts w:ascii="Times New Roman" w:eastAsiaTheme="minorEastAsia" w:hAnsi="Times New Roman" w:cs="Times New Roman"/>
                <w:b/>
                <w:bCs/>
                <w:lang w:eastAsia="ru-RU"/>
              </w:rPr>
            </w:pP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Примечание: </w:t>
            </w:r>
            <w:r w:rsidRPr="006A43A9">
              <w:rPr>
                <w:rFonts w:ascii="Times New Roman" w:eastAsiaTheme="minorEastAsia" w:hAnsi="Times New Roman" w:cs="Times New Roman"/>
                <w:sz w:val="24"/>
                <w:szCs w:val="24"/>
                <w:lang w:eastAsia="ru-RU"/>
              </w:rPr>
              <w:t>по решению кафедры и по согласованию с ректоратом и учебным отделом, в зависимости от фактического объёма учебно-методической работы, нормы времени могут быть скорректированы.</w:t>
            </w:r>
          </w:p>
        </w:tc>
      </w:tr>
    </w:tbl>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8"/>
          <w:szCs w:val="28"/>
          <w:lang w:eastAsia="ru-RU"/>
        </w:rPr>
        <w:sectPr w:rsidR="006A43A9" w:rsidRPr="006A43A9">
          <w:pgSz w:w="11910" w:h="16840"/>
          <w:pgMar w:top="560" w:right="580" w:bottom="860" w:left="940" w:header="0" w:footer="663" w:gutter="0"/>
          <w:cols w:space="720"/>
          <w:noEndnote/>
        </w:sectPr>
      </w:pPr>
    </w:p>
    <w:tbl>
      <w:tblPr>
        <w:tblW w:w="0" w:type="auto"/>
        <w:tblInd w:w="597" w:type="dxa"/>
        <w:tblLayout w:type="fixed"/>
        <w:tblCellMar>
          <w:left w:w="0" w:type="dxa"/>
          <w:right w:w="0" w:type="dxa"/>
        </w:tblCellMar>
        <w:tblLook w:val="0000" w:firstRow="0" w:lastRow="0" w:firstColumn="0" w:lastColumn="0" w:noHBand="0" w:noVBand="0"/>
      </w:tblPr>
      <w:tblGrid>
        <w:gridCol w:w="3008"/>
        <w:gridCol w:w="2835"/>
        <w:gridCol w:w="3827"/>
      </w:tblGrid>
      <w:tr w:rsidR="006A43A9" w:rsidRPr="006A43A9" w:rsidTr="006A43A9">
        <w:tblPrEx>
          <w:tblCellMar>
            <w:top w:w="0" w:type="dxa"/>
            <w:left w:w="0" w:type="dxa"/>
            <w:bottom w:w="0" w:type="dxa"/>
            <w:right w:w="0" w:type="dxa"/>
          </w:tblCellMar>
        </w:tblPrEx>
        <w:trPr>
          <w:trHeight w:val="726"/>
        </w:trPr>
        <w:tc>
          <w:tcPr>
            <w:tcW w:w="9670" w:type="dxa"/>
            <w:gridSpan w:val="3"/>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215" w:after="0" w:line="240" w:lineRule="auto"/>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lastRenderedPageBreak/>
              <w:t>IV. Научно- исследовательская работа</w:t>
            </w:r>
          </w:p>
        </w:tc>
      </w:tr>
      <w:tr w:rsidR="006A43A9" w:rsidRPr="006A43A9" w:rsidTr="006A43A9">
        <w:tblPrEx>
          <w:tblCellMar>
            <w:top w:w="0" w:type="dxa"/>
            <w:left w:w="0" w:type="dxa"/>
            <w:bottom w:w="0" w:type="dxa"/>
            <w:right w:w="0" w:type="dxa"/>
          </w:tblCellMar>
        </w:tblPrEx>
        <w:trPr>
          <w:trHeight w:val="671"/>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186" w:after="0" w:line="240" w:lineRule="auto"/>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Вид работы</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49" w:after="0" w:line="240" w:lineRule="auto"/>
              <w:ind w:right="115"/>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Норма времени в часах для расчета нагрузки</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186" w:after="0" w:line="240" w:lineRule="auto"/>
              <w:ind w:right="1201"/>
              <w:jc w:val="center"/>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Примечание</w:t>
            </w:r>
          </w:p>
        </w:tc>
      </w:tr>
      <w:tr w:rsidR="006A43A9" w:rsidRPr="006A43A9" w:rsidTr="006A43A9">
        <w:tblPrEx>
          <w:tblCellMar>
            <w:top w:w="0" w:type="dxa"/>
            <w:left w:w="0" w:type="dxa"/>
            <w:bottom w:w="0" w:type="dxa"/>
            <w:right w:w="0" w:type="dxa"/>
          </w:tblCellMar>
        </w:tblPrEx>
        <w:trPr>
          <w:trHeight w:val="412"/>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5" w:lineRule="exact"/>
              <w:jc w:val="center"/>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1</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5" w:lineRule="exact"/>
              <w:jc w:val="center"/>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2</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5" w:lineRule="exact"/>
              <w:jc w:val="center"/>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3</w:t>
            </w:r>
          </w:p>
        </w:tc>
      </w:tr>
      <w:tr w:rsidR="006A43A9" w:rsidRPr="006A43A9" w:rsidTr="006A43A9">
        <w:tblPrEx>
          <w:tblCellMar>
            <w:top w:w="0" w:type="dxa"/>
            <w:left w:w="0" w:type="dxa"/>
            <w:bottom w:w="0" w:type="dxa"/>
            <w:right w:w="0" w:type="dxa"/>
          </w:tblCellMar>
        </w:tblPrEx>
        <w:trPr>
          <w:trHeight w:val="1923"/>
        </w:trPr>
        <w:tc>
          <w:tcPr>
            <w:tcW w:w="3008"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 Выполнение госбюджет-</w:t>
            </w:r>
          </w:p>
          <w:p w:rsidR="006A43A9" w:rsidRPr="006A43A9" w:rsidRDefault="006A43A9" w:rsidP="006A43A9">
            <w:pPr>
              <w:widowControl w:val="0"/>
              <w:kinsoku w:val="0"/>
              <w:overflowPunct w:val="0"/>
              <w:autoSpaceDE w:val="0"/>
              <w:autoSpaceDN w:val="0"/>
              <w:adjustRightInd w:val="0"/>
              <w:spacing w:after="0" w:line="270" w:lineRule="atLeast"/>
              <w:ind w:right="98"/>
              <w:jc w:val="both"/>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ных</w:t>
            </w:r>
            <w:proofErr w:type="spellEnd"/>
            <w:r w:rsidRPr="006A43A9">
              <w:rPr>
                <w:rFonts w:ascii="Times New Roman" w:eastAsiaTheme="minorEastAsia" w:hAnsi="Times New Roman" w:cs="Times New Roman"/>
                <w:sz w:val="24"/>
                <w:szCs w:val="24"/>
                <w:lang w:eastAsia="ru-RU"/>
              </w:rPr>
              <w:t xml:space="preserve"> научно-</w:t>
            </w:r>
            <w:proofErr w:type="spellStart"/>
            <w:r w:rsidRPr="006A43A9">
              <w:rPr>
                <w:rFonts w:ascii="Times New Roman" w:eastAsiaTheme="minorEastAsia" w:hAnsi="Times New Roman" w:cs="Times New Roman"/>
                <w:sz w:val="24"/>
                <w:szCs w:val="24"/>
                <w:lang w:eastAsia="ru-RU"/>
              </w:rPr>
              <w:t>исследов</w:t>
            </w:r>
            <w:proofErr w:type="gramStart"/>
            <w:r w:rsidRPr="006A43A9">
              <w:rPr>
                <w:rFonts w:ascii="Times New Roman" w:eastAsiaTheme="minorEastAsia" w:hAnsi="Times New Roman" w:cs="Times New Roman"/>
                <w:sz w:val="24"/>
                <w:szCs w:val="24"/>
                <w:lang w:eastAsia="ru-RU"/>
              </w:rPr>
              <w:t>а</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тельских</w:t>
            </w:r>
            <w:proofErr w:type="spellEnd"/>
            <w:r w:rsidRPr="006A43A9">
              <w:rPr>
                <w:rFonts w:ascii="Times New Roman" w:eastAsiaTheme="minorEastAsia" w:hAnsi="Times New Roman" w:cs="Times New Roman"/>
                <w:sz w:val="24"/>
                <w:szCs w:val="24"/>
                <w:lang w:eastAsia="ru-RU"/>
              </w:rPr>
              <w:t xml:space="preserve">, а также научно- методических работ с представлением </w:t>
            </w:r>
            <w:proofErr w:type="spellStart"/>
            <w:r w:rsidRPr="006A43A9">
              <w:rPr>
                <w:rFonts w:ascii="Times New Roman" w:eastAsiaTheme="minorEastAsia" w:hAnsi="Times New Roman" w:cs="Times New Roman"/>
                <w:sz w:val="24"/>
                <w:szCs w:val="24"/>
                <w:lang w:eastAsia="ru-RU"/>
              </w:rPr>
              <w:t>ежегод</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ного</w:t>
            </w:r>
            <w:proofErr w:type="spellEnd"/>
            <w:r w:rsidRPr="006A43A9">
              <w:rPr>
                <w:rFonts w:ascii="Times New Roman" w:eastAsiaTheme="minorEastAsia" w:hAnsi="Times New Roman" w:cs="Times New Roman"/>
                <w:sz w:val="24"/>
                <w:szCs w:val="24"/>
                <w:lang w:eastAsia="ru-RU"/>
              </w:rPr>
              <w:t xml:space="preserve"> научно-технического отчета:</w:t>
            </w:r>
          </w:p>
        </w:tc>
        <w:tc>
          <w:tcPr>
            <w:tcW w:w="2835"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542"/>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а) для научного руководи-</w:t>
            </w:r>
          </w:p>
          <w:p w:rsidR="006A43A9" w:rsidRPr="006A43A9" w:rsidRDefault="006A43A9" w:rsidP="006A43A9">
            <w:pPr>
              <w:widowControl w:val="0"/>
              <w:kinsoku w:val="0"/>
              <w:overflowPunct w:val="0"/>
              <w:autoSpaceDE w:val="0"/>
              <w:autoSpaceDN w:val="0"/>
              <w:adjustRightInd w:val="0"/>
              <w:spacing w:after="0" w:line="264"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теля темы;</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80 часов </w:t>
            </w:r>
            <w:r w:rsidRPr="006A43A9">
              <w:rPr>
                <w:rFonts w:ascii="Times New Roman" w:eastAsiaTheme="minorEastAsia" w:hAnsi="Times New Roman" w:cs="Times New Roman"/>
                <w:sz w:val="24"/>
                <w:szCs w:val="24"/>
                <w:lang w:eastAsia="ru-RU"/>
              </w:rPr>
              <w:t>на 1 тему</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550"/>
        </w:trPr>
        <w:tc>
          <w:tcPr>
            <w:tcW w:w="3008"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б) для исполнителя темы</w:t>
            </w:r>
          </w:p>
        </w:tc>
        <w:tc>
          <w:tcPr>
            <w:tcW w:w="2835"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30 часов </w:t>
            </w:r>
            <w:r w:rsidRPr="006A43A9">
              <w:rPr>
                <w:rFonts w:ascii="Times New Roman" w:eastAsiaTheme="minorEastAsia" w:hAnsi="Times New Roman" w:cs="Times New Roman"/>
                <w:sz w:val="24"/>
                <w:szCs w:val="24"/>
                <w:lang w:eastAsia="ru-RU"/>
              </w:rPr>
              <w:t xml:space="preserve">на 1 п. </w:t>
            </w:r>
            <w:proofErr w:type="gramStart"/>
            <w:r w:rsidRPr="006A43A9">
              <w:rPr>
                <w:rFonts w:ascii="Times New Roman" w:eastAsiaTheme="minorEastAsia" w:hAnsi="Times New Roman" w:cs="Times New Roman"/>
                <w:sz w:val="24"/>
                <w:szCs w:val="24"/>
                <w:lang w:eastAsia="ru-RU"/>
              </w:rPr>
              <w:t>л</w:t>
            </w:r>
            <w:proofErr w:type="gramEnd"/>
            <w:r w:rsidRPr="006A43A9">
              <w:rPr>
                <w:rFonts w:ascii="Times New Roman" w:eastAsiaTheme="minorEastAsia" w:hAnsi="Times New Roman" w:cs="Times New Roman"/>
                <w:sz w:val="24"/>
                <w:szCs w:val="24"/>
                <w:lang w:eastAsia="ru-RU"/>
              </w:rPr>
              <w:t>.</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546"/>
        </w:trPr>
        <w:tc>
          <w:tcPr>
            <w:tcW w:w="3008"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 Написание и подготовка</w:t>
            </w: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к изданию</w:t>
            </w:r>
          </w:p>
        </w:tc>
        <w:tc>
          <w:tcPr>
            <w:tcW w:w="2835"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265"/>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а) монографий;</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40 часов </w:t>
            </w:r>
            <w:r w:rsidRPr="006A43A9">
              <w:rPr>
                <w:rFonts w:ascii="Times New Roman" w:eastAsiaTheme="minorEastAsia" w:hAnsi="Times New Roman" w:cs="Times New Roman"/>
                <w:sz w:val="24"/>
                <w:szCs w:val="24"/>
                <w:lang w:eastAsia="ru-RU"/>
              </w:rPr>
              <w:t xml:space="preserve">на 1 </w:t>
            </w:r>
            <w:proofErr w:type="spellStart"/>
            <w:r w:rsidRPr="006A43A9">
              <w:rPr>
                <w:rFonts w:ascii="Times New Roman" w:eastAsiaTheme="minorEastAsia" w:hAnsi="Times New Roman" w:cs="Times New Roman"/>
                <w:sz w:val="24"/>
                <w:szCs w:val="24"/>
                <w:lang w:eastAsia="ru-RU"/>
              </w:rPr>
              <w:t>п.</w:t>
            </w:r>
            <w:proofErr w:type="gramStart"/>
            <w:r w:rsidRPr="006A43A9">
              <w:rPr>
                <w:rFonts w:ascii="Times New Roman" w:eastAsiaTheme="minorEastAsia" w:hAnsi="Times New Roman" w:cs="Times New Roman"/>
                <w:sz w:val="24"/>
                <w:szCs w:val="24"/>
                <w:lang w:eastAsia="ru-RU"/>
              </w:rPr>
              <w:t>л</w:t>
            </w:r>
            <w:proofErr w:type="spellEnd"/>
            <w:proofErr w:type="gramEnd"/>
            <w:r w:rsidRPr="006A43A9">
              <w:rPr>
                <w:rFonts w:ascii="Times New Roman" w:eastAsiaTheme="minorEastAsia" w:hAnsi="Times New Roman" w:cs="Times New Roman"/>
                <w:sz w:val="24"/>
                <w:szCs w:val="24"/>
                <w:lang w:eastAsia="ru-RU"/>
              </w:rPr>
              <w:t>.</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542"/>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б) научных статей:</w:t>
            </w: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в дальнем зарубежье;</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before="5" w:after="0" w:line="240" w:lineRule="auto"/>
              <w:rPr>
                <w:rFonts w:ascii="Times New Roman" w:eastAsiaTheme="minorEastAsia" w:hAnsi="Times New Roman" w:cs="Times New Roman"/>
                <w:b/>
                <w:bCs/>
                <w:lang w:eastAsia="ru-RU"/>
              </w:rPr>
            </w:pP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70 часов </w:t>
            </w:r>
            <w:r w:rsidRPr="006A43A9">
              <w:rPr>
                <w:rFonts w:ascii="Times New Roman" w:eastAsiaTheme="minorEastAsia" w:hAnsi="Times New Roman" w:cs="Times New Roman"/>
                <w:sz w:val="24"/>
                <w:szCs w:val="24"/>
                <w:lang w:eastAsia="ru-RU"/>
              </w:rPr>
              <w:t>на 1 статью</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264"/>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5"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СНГ;</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5"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50 часов </w:t>
            </w:r>
            <w:r w:rsidRPr="006A43A9">
              <w:rPr>
                <w:rFonts w:ascii="Times New Roman" w:eastAsiaTheme="minorEastAsia" w:hAnsi="Times New Roman" w:cs="Times New Roman"/>
                <w:sz w:val="24"/>
                <w:szCs w:val="24"/>
                <w:lang w:eastAsia="ru-RU"/>
              </w:rPr>
              <w:t>на 1 статью</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678"/>
        </w:trPr>
        <w:tc>
          <w:tcPr>
            <w:tcW w:w="3008"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7"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внутри республики</w:t>
            </w:r>
          </w:p>
        </w:tc>
        <w:tc>
          <w:tcPr>
            <w:tcW w:w="2835"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7"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30 часов </w:t>
            </w:r>
            <w:r w:rsidRPr="006A43A9">
              <w:rPr>
                <w:rFonts w:ascii="Times New Roman" w:eastAsiaTheme="minorEastAsia" w:hAnsi="Times New Roman" w:cs="Times New Roman"/>
                <w:sz w:val="24"/>
                <w:szCs w:val="24"/>
                <w:lang w:eastAsia="ru-RU"/>
              </w:rPr>
              <w:t>на 1 статью</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820"/>
        </w:trPr>
        <w:tc>
          <w:tcPr>
            <w:tcW w:w="3008"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3. Подготовка </w:t>
            </w:r>
            <w:proofErr w:type="gramStart"/>
            <w:r w:rsidRPr="006A43A9">
              <w:rPr>
                <w:rFonts w:ascii="Times New Roman" w:eastAsiaTheme="minorEastAsia" w:hAnsi="Times New Roman" w:cs="Times New Roman"/>
                <w:sz w:val="24"/>
                <w:szCs w:val="24"/>
                <w:lang w:eastAsia="ru-RU"/>
              </w:rPr>
              <w:t>научного</w:t>
            </w:r>
            <w:proofErr w:type="gramEnd"/>
            <w:r w:rsidRPr="006A43A9">
              <w:rPr>
                <w:rFonts w:ascii="Times New Roman" w:eastAsiaTheme="minorEastAsia" w:hAnsi="Times New Roman" w:cs="Times New Roman"/>
                <w:sz w:val="24"/>
                <w:szCs w:val="24"/>
                <w:lang w:eastAsia="ru-RU"/>
              </w:rPr>
              <w:t xml:space="preserve"> до-</w:t>
            </w:r>
          </w:p>
          <w:p w:rsidR="006A43A9" w:rsidRPr="006A43A9" w:rsidRDefault="006A43A9" w:rsidP="006A43A9">
            <w:pPr>
              <w:widowControl w:val="0"/>
              <w:kinsoku w:val="0"/>
              <w:overflowPunct w:val="0"/>
              <w:autoSpaceDE w:val="0"/>
              <w:autoSpaceDN w:val="0"/>
              <w:adjustRightInd w:val="0"/>
              <w:spacing w:after="0" w:line="270" w:lineRule="atLeast"/>
              <w:ind w:right="10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клада для выступления на конференции:</w:t>
            </w:r>
          </w:p>
        </w:tc>
        <w:tc>
          <w:tcPr>
            <w:tcW w:w="2835"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266"/>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а) дальнего зарубежья,</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50 часов </w:t>
            </w:r>
            <w:r w:rsidRPr="006A43A9">
              <w:rPr>
                <w:rFonts w:ascii="Times New Roman" w:eastAsiaTheme="minorEastAsia" w:hAnsi="Times New Roman" w:cs="Times New Roman"/>
                <w:sz w:val="24"/>
                <w:szCs w:val="24"/>
                <w:lang w:eastAsia="ru-RU"/>
              </w:rPr>
              <w:t>на 1 доклад</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265"/>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б) СНГ,</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40 часов </w:t>
            </w:r>
            <w:r w:rsidRPr="006A43A9">
              <w:rPr>
                <w:rFonts w:ascii="Times New Roman" w:eastAsiaTheme="minorEastAsia" w:hAnsi="Times New Roman" w:cs="Times New Roman"/>
                <w:sz w:val="24"/>
                <w:szCs w:val="24"/>
                <w:lang w:eastAsia="ru-RU"/>
              </w:rPr>
              <w:t>на 1 доклад</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549"/>
        </w:trPr>
        <w:tc>
          <w:tcPr>
            <w:tcW w:w="3008"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в) внутри республики</w:t>
            </w:r>
          </w:p>
        </w:tc>
        <w:tc>
          <w:tcPr>
            <w:tcW w:w="2835"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30 часов </w:t>
            </w:r>
            <w:r w:rsidRPr="006A43A9">
              <w:rPr>
                <w:rFonts w:ascii="Times New Roman" w:eastAsiaTheme="minorEastAsia" w:hAnsi="Times New Roman" w:cs="Times New Roman"/>
                <w:sz w:val="24"/>
                <w:szCs w:val="24"/>
                <w:lang w:eastAsia="ru-RU"/>
              </w:rPr>
              <w:t>на 1 доклад</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863"/>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4. Руководство научной </w:t>
            </w:r>
            <w:proofErr w:type="spellStart"/>
            <w:r w:rsidRPr="006A43A9">
              <w:rPr>
                <w:rFonts w:ascii="Times New Roman" w:eastAsiaTheme="minorEastAsia" w:hAnsi="Times New Roman" w:cs="Times New Roman"/>
                <w:sz w:val="24"/>
                <w:szCs w:val="24"/>
                <w:lang w:eastAsia="ru-RU"/>
              </w:rPr>
              <w:t>р</w:t>
            </w:r>
            <w:proofErr w:type="gramStart"/>
            <w:r w:rsidRPr="006A43A9">
              <w:rPr>
                <w:rFonts w:ascii="Times New Roman" w:eastAsiaTheme="minorEastAsia" w:hAnsi="Times New Roman" w:cs="Times New Roman"/>
                <w:sz w:val="24"/>
                <w:szCs w:val="24"/>
                <w:lang w:eastAsia="ru-RU"/>
              </w:rPr>
              <w:t>а</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ботой</w:t>
            </w:r>
            <w:proofErr w:type="spellEnd"/>
            <w:r w:rsidRPr="006A43A9">
              <w:rPr>
                <w:rFonts w:ascii="Times New Roman" w:eastAsiaTheme="minorEastAsia" w:hAnsi="Times New Roman" w:cs="Times New Roman"/>
                <w:sz w:val="24"/>
                <w:szCs w:val="24"/>
                <w:lang w:eastAsia="ru-RU"/>
              </w:rPr>
              <w:t xml:space="preserve"> студентов</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ind w:right="56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10 часов </w:t>
            </w:r>
            <w:r w:rsidRPr="006A43A9">
              <w:rPr>
                <w:rFonts w:ascii="Times New Roman" w:eastAsiaTheme="minorEastAsia" w:hAnsi="Times New Roman" w:cs="Times New Roman"/>
                <w:sz w:val="24"/>
                <w:szCs w:val="24"/>
                <w:lang w:eastAsia="ru-RU"/>
              </w:rPr>
              <w:t>на 1 работу (тему)</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1096"/>
        </w:trPr>
        <w:tc>
          <w:tcPr>
            <w:tcW w:w="3008"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tabs>
                <w:tab w:val="left" w:pos="489"/>
                <w:tab w:val="left" w:pos="2340"/>
              </w:tabs>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5.</w:t>
            </w:r>
            <w:r w:rsidRPr="006A43A9">
              <w:rPr>
                <w:rFonts w:ascii="Times New Roman" w:eastAsiaTheme="minorEastAsia" w:hAnsi="Times New Roman" w:cs="Times New Roman"/>
                <w:sz w:val="24"/>
                <w:szCs w:val="24"/>
                <w:lang w:eastAsia="ru-RU"/>
              </w:rPr>
              <w:tab/>
              <w:t>Рецензирование</w:t>
            </w:r>
            <w:r w:rsidRPr="006A43A9">
              <w:rPr>
                <w:rFonts w:ascii="Times New Roman" w:eastAsiaTheme="minorEastAsia" w:hAnsi="Times New Roman" w:cs="Times New Roman"/>
                <w:sz w:val="24"/>
                <w:szCs w:val="24"/>
                <w:lang w:eastAsia="ru-RU"/>
              </w:rPr>
              <w:tab/>
            </w:r>
            <w:proofErr w:type="spellStart"/>
            <w:r w:rsidRPr="006A43A9">
              <w:rPr>
                <w:rFonts w:ascii="Times New Roman" w:eastAsiaTheme="minorEastAsia" w:hAnsi="Times New Roman" w:cs="Times New Roman"/>
                <w:sz w:val="24"/>
                <w:szCs w:val="24"/>
                <w:lang w:eastAsia="ru-RU"/>
              </w:rPr>
              <w:t>науч</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ind w:right="100"/>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ных</w:t>
            </w:r>
            <w:proofErr w:type="spellEnd"/>
            <w:r w:rsidRPr="006A43A9">
              <w:rPr>
                <w:rFonts w:ascii="Times New Roman" w:eastAsiaTheme="minorEastAsia" w:hAnsi="Times New Roman" w:cs="Times New Roman"/>
                <w:sz w:val="24"/>
                <w:szCs w:val="24"/>
                <w:lang w:eastAsia="ru-RU"/>
              </w:rPr>
              <w:t xml:space="preserve"> материалов </w:t>
            </w:r>
            <w:proofErr w:type="spellStart"/>
            <w:r w:rsidRPr="006A43A9">
              <w:rPr>
                <w:rFonts w:ascii="Times New Roman" w:eastAsiaTheme="minorEastAsia" w:hAnsi="Times New Roman" w:cs="Times New Roman"/>
                <w:sz w:val="24"/>
                <w:szCs w:val="24"/>
                <w:lang w:eastAsia="ru-RU"/>
              </w:rPr>
              <w:t>препод</w:t>
            </w:r>
            <w:proofErr w:type="gramStart"/>
            <w:r w:rsidRPr="006A43A9">
              <w:rPr>
                <w:rFonts w:ascii="Times New Roman" w:eastAsiaTheme="minorEastAsia" w:hAnsi="Times New Roman" w:cs="Times New Roman"/>
                <w:sz w:val="24"/>
                <w:szCs w:val="24"/>
                <w:lang w:eastAsia="ru-RU"/>
              </w:rPr>
              <w:t>а</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вателей</w:t>
            </w:r>
            <w:proofErr w:type="spellEnd"/>
            <w:r w:rsidRPr="006A43A9">
              <w:rPr>
                <w:rFonts w:ascii="Times New Roman" w:eastAsiaTheme="minorEastAsia" w:hAnsi="Times New Roman" w:cs="Times New Roman"/>
                <w:sz w:val="24"/>
                <w:szCs w:val="24"/>
                <w:lang w:eastAsia="ru-RU"/>
              </w:rPr>
              <w:t xml:space="preserve"> при подготовке их</w:t>
            </w: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к изданию и публикации:</w:t>
            </w:r>
          </w:p>
        </w:tc>
        <w:tc>
          <w:tcPr>
            <w:tcW w:w="2835"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266"/>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-монографий</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20 часов </w:t>
            </w:r>
            <w:r w:rsidRPr="006A43A9">
              <w:rPr>
                <w:rFonts w:ascii="Times New Roman" w:eastAsiaTheme="minorEastAsia" w:hAnsi="Times New Roman" w:cs="Times New Roman"/>
                <w:sz w:val="24"/>
                <w:szCs w:val="24"/>
                <w:lang w:eastAsia="ru-RU"/>
              </w:rPr>
              <w:t>на 1 работу</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602"/>
        </w:trPr>
        <w:tc>
          <w:tcPr>
            <w:tcW w:w="3008"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-научных статей</w:t>
            </w:r>
          </w:p>
        </w:tc>
        <w:tc>
          <w:tcPr>
            <w:tcW w:w="2835"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 часа </w:t>
            </w:r>
            <w:r w:rsidRPr="006A43A9">
              <w:rPr>
                <w:rFonts w:ascii="Times New Roman" w:eastAsiaTheme="minorEastAsia" w:hAnsi="Times New Roman" w:cs="Times New Roman"/>
                <w:sz w:val="24"/>
                <w:szCs w:val="24"/>
                <w:lang w:eastAsia="ru-RU"/>
              </w:rPr>
              <w:t>на 1 статью</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543"/>
        </w:trPr>
        <w:tc>
          <w:tcPr>
            <w:tcW w:w="3008"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6. Подготовка отзывов </w:t>
            </w:r>
            <w:proofErr w:type="gramStart"/>
            <w:r w:rsidRPr="006A43A9">
              <w:rPr>
                <w:rFonts w:ascii="Times New Roman" w:eastAsiaTheme="minorEastAsia" w:hAnsi="Times New Roman" w:cs="Times New Roman"/>
                <w:sz w:val="24"/>
                <w:szCs w:val="24"/>
                <w:lang w:eastAsia="ru-RU"/>
              </w:rPr>
              <w:t>на</w:t>
            </w:r>
            <w:proofErr w:type="gramEnd"/>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авторефераты</w:t>
            </w:r>
          </w:p>
        </w:tc>
        <w:tc>
          <w:tcPr>
            <w:tcW w:w="2835"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542"/>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tabs>
                <w:tab w:val="left" w:pos="1918"/>
              </w:tabs>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-кандидатской</w:t>
            </w:r>
            <w:r w:rsidRPr="006A43A9">
              <w:rPr>
                <w:rFonts w:ascii="Times New Roman" w:eastAsiaTheme="minorEastAsia" w:hAnsi="Times New Roman" w:cs="Times New Roman"/>
                <w:sz w:val="24"/>
                <w:szCs w:val="24"/>
                <w:lang w:eastAsia="ru-RU"/>
              </w:rPr>
              <w:tab/>
            </w:r>
            <w:proofErr w:type="spellStart"/>
            <w:r w:rsidRPr="006A43A9">
              <w:rPr>
                <w:rFonts w:ascii="Times New Roman" w:eastAsiaTheme="minorEastAsia" w:hAnsi="Times New Roman" w:cs="Times New Roman"/>
                <w:sz w:val="24"/>
                <w:szCs w:val="24"/>
                <w:lang w:eastAsia="ru-RU"/>
              </w:rPr>
              <w:t>диссерта</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ции</w:t>
            </w:r>
            <w:proofErr w:type="spellEnd"/>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10 часов </w:t>
            </w:r>
            <w:r w:rsidRPr="006A43A9">
              <w:rPr>
                <w:rFonts w:ascii="Times New Roman" w:eastAsiaTheme="minorEastAsia" w:hAnsi="Times New Roman" w:cs="Times New Roman"/>
                <w:sz w:val="24"/>
                <w:szCs w:val="24"/>
                <w:lang w:eastAsia="ru-RU"/>
              </w:rPr>
              <w:t>на 1 отзыв</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657"/>
        </w:trPr>
        <w:tc>
          <w:tcPr>
            <w:tcW w:w="3008"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-докторской диссертации</w:t>
            </w:r>
          </w:p>
        </w:tc>
        <w:tc>
          <w:tcPr>
            <w:tcW w:w="2835"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20 часов </w:t>
            </w:r>
            <w:r w:rsidRPr="006A43A9">
              <w:rPr>
                <w:rFonts w:ascii="Times New Roman" w:eastAsiaTheme="minorEastAsia" w:hAnsi="Times New Roman" w:cs="Times New Roman"/>
                <w:sz w:val="24"/>
                <w:szCs w:val="24"/>
                <w:lang w:eastAsia="ru-RU"/>
              </w:rPr>
              <w:t>на 1 отзыв</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825"/>
        </w:trPr>
        <w:tc>
          <w:tcPr>
            <w:tcW w:w="3008"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60"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7. Разработка и подготовка</w:t>
            </w:r>
          </w:p>
          <w:p w:rsidR="006A43A9" w:rsidRPr="006A43A9" w:rsidRDefault="006A43A9" w:rsidP="006A43A9">
            <w:pPr>
              <w:widowControl w:val="0"/>
              <w:kinsoku w:val="0"/>
              <w:overflowPunct w:val="0"/>
              <w:autoSpaceDE w:val="0"/>
              <w:autoSpaceDN w:val="0"/>
              <w:adjustRightInd w:val="0"/>
              <w:spacing w:after="0" w:line="240" w:lineRule="auto"/>
              <w:ind w:right="100"/>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заявки на изобретение (п</w:t>
            </w:r>
            <w:proofErr w:type="gramStart"/>
            <w:r w:rsidRPr="006A43A9">
              <w:rPr>
                <w:rFonts w:ascii="Times New Roman" w:eastAsiaTheme="minorEastAsia" w:hAnsi="Times New Roman" w:cs="Times New Roman"/>
                <w:sz w:val="24"/>
                <w:szCs w:val="24"/>
                <w:lang w:eastAsia="ru-RU"/>
              </w:rPr>
              <w:t>а-</w:t>
            </w:r>
            <w:proofErr w:type="gramEnd"/>
            <w:r w:rsidRPr="006A43A9">
              <w:rPr>
                <w:rFonts w:ascii="Times New Roman" w:eastAsiaTheme="minorEastAsia" w:hAnsi="Times New Roman" w:cs="Times New Roman"/>
                <w:sz w:val="24"/>
                <w:szCs w:val="24"/>
                <w:lang w:eastAsia="ru-RU"/>
              </w:rPr>
              <w:t xml:space="preserve"> тент)</w:t>
            </w:r>
          </w:p>
        </w:tc>
        <w:tc>
          <w:tcPr>
            <w:tcW w:w="2835" w:type="dxa"/>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single" w:sz="4" w:space="0" w:color="000000"/>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276"/>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за рубежом</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70 часов </w:t>
            </w:r>
            <w:r w:rsidRPr="006A43A9">
              <w:rPr>
                <w:rFonts w:ascii="Times New Roman" w:eastAsiaTheme="minorEastAsia" w:hAnsi="Times New Roman" w:cs="Times New Roman"/>
                <w:sz w:val="24"/>
                <w:szCs w:val="24"/>
                <w:lang w:eastAsia="ru-RU"/>
              </w:rPr>
              <w:t>на 1 заявку</w:t>
            </w:r>
          </w:p>
        </w:tc>
        <w:tc>
          <w:tcPr>
            <w:tcW w:w="3827" w:type="dxa"/>
            <w:vMerge/>
            <w:tcBorders>
              <w:top w:val="nil"/>
              <w:left w:val="single" w:sz="4" w:space="0" w:color="000000"/>
              <w:bottom w:val="none" w:sz="6" w:space="0" w:color="auto"/>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278"/>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-внутри республики</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40 часов </w:t>
            </w:r>
            <w:r w:rsidRPr="006A43A9">
              <w:rPr>
                <w:rFonts w:ascii="Times New Roman" w:eastAsiaTheme="minorEastAsia" w:hAnsi="Times New Roman" w:cs="Times New Roman"/>
                <w:sz w:val="24"/>
                <w:szCs w:val="24"/>
                <w:lang w:eastAsia="ru-RU"/>
              </w:rPr>
              <w:t>на 1 заявку</w:t>
            </w:r>
          </w:p>
        </w:tc>
        <w:tc>
          <w:tcPr>
            <w:tcW w:w="3827" w:type="dxa"/>
            <w:vMerge/>
            <w:tcBorders>
              <w:top w:val="nil"/>
              <w:left w:val="single" w:sz="4" w:space="0" w:color="000000"/>
              <w:bottom w:val="none" w:sz="6" w:space="0" w:color="auto"/>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bl>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8"/>
          <w:szCs w:val="28"/>
          <w:lang w:eastAsia="ru-RU"/>
        </w:rPr>
        <w:sectPr w:rsidR="006A43A9" w:rsidRPr="006A43A9">
          <w:pgSz w:w="11910" w:h="16840"/>
          <w:pgMar w:top="560" w:right="580" w:bottom="860" w:left="940" w:header="0" w:footer="663" w:gutter="0"/>
          <w:cols w:space="720"/>
          <w:noEndnote/>
        </w:sectPr>
      </w:pPr>
    </w:p>
    <w:tbl>
      <w:tblPr>
        <w:tblW w:w="0" w:type="auto"/>
        <w:tblInd w:w="597" w:type="dxa"/>
        <w:tblLayout w:type="fixed"/>
        <w:tblCellMar>
          <w:left w:w="0" w:type="dxa"/>
          <w:right w:w="0" w:type="dxa"/>
        </w:tblCellMar>
        <w:tblLook w:val="0000" w:firstRow="0" w:lastRow="0" w:firstColumn="0" w:lastColumn="0" w:noHBand="0" w:noVBand="0"/>
      </w:tblPr>
      <w:tblGrid>
        <w:gridCol w:w="3008"/>
        <w:gridCol w:w="2835"/>
        <w:gridCol w:w="3827"/>
      </w:tblGrid>
      <w:tr w:rsidR="006A43A9" w:rsidRPr="006A43A9" w:rsidTr="006A43A9">
        <w:tblPrEx>
          <w:tblCellMar>
            <w:top w:w="0" w:type="dxa"/>
            <w:left w:w="0" w:type="dxa"/>
            <w:bottom w:w="0" w:type="dxa"/>
            <w:right w:w="0" w:type="dxa"/>
          </w:tblCellMar>
        </w:tblPrEx>
        <w:trPr>
          <w:trHeight w:val="544"/>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tabs>
                <w:tab w:val="left" w:pos="1551"/>
                <w:tab w:val="left" w:pos="2659"/>
              </w:tabs>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lastRenderedPageBreak/>
              <w:t>Получение</w:t>
            </w:r>
            <w:r w:rsidRPr="006A43A9">
              <w:rPr>
                <w:rFonts w:ascii="Times New Roman" w:eastAsiaTheme="minorEastAsia" w:hAnsi="Times New Roman" w:cs="Times New Roman"/>
                <w:sz w:val="24"/>
                <w:szCs w:val="24"/>
                <w:lang w:eastAsia="ru-RU"/>
              </w:rPr>
              <w:tab/>
              <w:t>патента</w:t>
            </w:r>
            <w:r w:rsidRPr="006A43A9">
              <w:rPr>
                <w:rFonts w:ascii="Times New Roman" w:eastAsiaTheme="minorEastAsia" w:hAnsi="Times New Roman" w:cs="Times New Roman"/>
                <w:sz w:val="24"/>
                <w:szCs w:val="24"/>
                <w:lang w:eastAsia="ru-RU"/>
              </w:rPr>
              <w:tab/>
            </w:r>
            <w:proofErr w:type="gramStart"/>
            <w:r w:rsidRPr="006A43A9">
              <w:rPr>
                <w:rFonts w:ascii="Times New Roman" w:eastAsiaTheme="minorEastAsia" w:hAnsi="Times New Roman" w:cs="Times New Roman"/>
                <w:sz w:val="24"/>
                <w:szCs w:val="24"/>
                <w:lang w:eastAsia="ru-RU"/>
              </w:rPr>
              <w:t>на</w:t>
            </w:r>
            <w:proofErr w:type="gramEnd"/>
          </w:p>
          <w:p w:rsidR="006A43A9" w:rsidRPr="006A43A9" w:rsidRDefault="006A43A9" w:rsidP="006A43A9">
            <w:pPr>
              <w:widowControl w:val="0"/>
              <w:kinsoku w:val="0"/>
              <w:overflowPunct w:val="0"/>
              <w:autoSpaceDE w:val="0"/>
              <w:autoSpaceDN w:val="0"/>
              <w:adjustRightInd w:val="0"/>
              <w:spacing w:after="0" w:line="263"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изобретение:</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827" w:type="dxa"/>
            <w:vMerge w:val="restart"/>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266"/>
        </w:trPr>
        <w:tc>
          <w:tcPr>
            <w:tcW w:w="3008"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за рубежом</w:t>
            </w:r>
          </w:p>
        </w:tc>
        <w:tc>
          <w:tcPr>
            <w:tcW w:w="2835" w:type="dxa"/>
            <w:tcBorders>
              <w:top w:val="none" w:sz="6" w:space="0" w:color="auto"/>
              <w:left w:val="single" w:sz="4" w:space="0" w:color="000000"/>
              <w:bottom w:val="none" w:sz="6" w:space="0" w:color="auto"/>
              <w:right w:val="single" w:sz="4" w:space="0" w:color="000000"/>
            </w:tcBorders>
          </w:tcPr>
          <w:p w:rsidR="006A43A9" w:rsidRPr="006A43A9" w:rsidRDefault="006A43A9" w:rsidP="006A43A9">
            <w:pPr>
              <w:widowControl w:val="0"/>
              <w:kinsoku w:val="0"/>
              <w:overflowPunct w:val="0"/>
              <w:autoSpaceDE w:val="0"/>
              <w:autoSpaceDN w:val="0"/>
              <w:adjustRightInd w:val="0"/>
              <w:spacing w:after="0" w:line="246"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20 часов </w:t>
            </w:r>
            <w:r w:rsidRPr="006A43A9">
              <w:rPr>
                <w:rFonts w:ascii="Times New Roman" w:eastAsiaTheme="minorEastAsia" w:hAnsi="Times New Roman" w:cs="Times New Roman"/>
                <w:sz w:val="24"/>
                <w:szCs w:val="24"/>
                <w:lang w:eastAsia="ru-RU"/>
              </w:rPr>
              <w:t>на 1 заявку</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598"/>
        </w:trPr>
        <w:tc>
          <w:tcPr>
            <w:tcW w:w="3008"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-внутри республики</w:t>
            </w:r>
          </w:p>
        </w:tc>
        <w:tc>
          <w:tcPr>
            <w:tcW w:w="2835" w:type="dxa"/>
            <w:tcBorders>
              <w:top w:val="none" w:sz="6" w:space="0" w:color="auto"/>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59"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10 часов </w:t>
            </w:r>
            <w:r w:rsidRPr="006A43A9">
              <w:rPr>
                <w:rFonts w:ascii="Times New Roman" w:eastAsiaTheme="minorEastAsia" w:hAnsi="Times New Roman" w:cs="Times New Roman"/>
                <w:sz w:val="24"/>
                <w:szCs w:val="24"/>
                <w:lang w:eastAsia="ru-RU"/>
              </w:rPr>
              <w:t>на 1 заявку</w:t>
            </w:r>
          </w:p>
        </w:tc>
        <w:tc>
          <w:tcPr>
            <w:tcW w:w="3827" w:type="dxa"/>
            <w:vMerge/>
            <w:tcBorders>
              <w:top w:val="nil"/>
              <w:left w:val="single" w:sz="4" w:space="0" w:color="000000"/>
              <w:bottom w:val="single" w:sz="4" w:space="0" w:color="000000"/>
              <w:right w:val="single" w:sz="4" w:space="0" w:color="000000"/>
            </w:tcBorders>
          </w:tcPr>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
                <w:szCs w:val="2"/>
                <w:lang w:eastAsia="ru-RU"/>
              </w:rPr>
            </w:pPr>
          </w:p>
        </w:tc>
      </w:tr>
      <w:tr w:rsidR="006A43A9" w:rsidRPr="006A43A9" w:rsidTr="006A43A9">
        <w:tblPrEx>
          <w:tblCellMar>
            <w:top w:w="0" w:type="dxa"/>
            <w:left w:w="0" w:type="dxa"/>
            <w:bottom w:w="0" w:type="dxa"/>
            <w:right w:w="0" w:type="dxa"/>
          </w:tblCellMar>
        </w:tblPrEx>
        <w:trPr>
          <w:trHeight w:val="1588"/>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8. Прочие виды научно-</w:t>
            </w:r>
            <w:proofErr w:type="spellStart"/>
            <w:r w:rsidRPr="006A43A9">
              <w:rPr>
                <w:rFonts w:ascii="Times New Roman" w:eastAsiaTheme="minorEastAsia" w:hAnsi="Times New Roman" w:cs="Times New Roman"/>
                <w:sz w:val="24"/>
                <w:szCs w:val="24"/>
                <w:lang w:eastAsia="ru-RU"/>
              </w:rPr>
              <w:t>ис</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ind w:right="98"/>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следовательских работ по заданию Министерств, </w:t>
            </w:r>
            <w:proofErr w:type="spellStart"/>
            <w:r w:rsidRPr="006A43A9">
              <w:rPr>
                <w:rFonts w:ascii="Times New Roman" w:eastAsiaTheme="minorEastAsia" w:hAnsi="Times New Roman" w:cs="Times New Roman"/>
                <w:sz w:val="24"/>
                <w:szCs w:val="24"/>
                <w:lang w:eastAsia="ru-RU"/>
              </w:rPr>
              <w:t>в</w:t>
            </w:r>
            <w:proofErr w:type="gramStart"/>
            <w:r w:rsidRPr="006A43A9">
              <w:rPr>
                <w:rFonts w:ascii="Times New Roman" w:eastAsiaTheme="minorEastAsia" w:hAnsi="Times New Roman" w:cs="Times New Roman"/>
                <w:sz w:val="24"/>
                <w:szCs w:val="24"/>
                <w:lang w:eastAsia="ru-RU"/>
              </w:rPr>
              <w:t>е</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домств</w:t>
            </w:r>
            <w:proofErr w:type="spellEnd"/>
            <w:r w:rsidRPr="006A43A9">
              <w:rPr>
                <w:rFonts w:ascii="Times New Roman" w:eastAsiaTheme="minorEastAsia" w:hAnsi="Times New Roman" w:cs="Times New Roman"/>
                <w:sz w:val="24"/>
                <w:szCs w:val="24"/>
                <w:lang w:eastAsia="ru-RU"/>
              </w:rPr>
              <w:t xml:space="preserve"> и вузов</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sz w:val="24"/>
                <w:szCs w:val="24"/>
                <w:lang w:eastAsia="ru-RU"/>
              </w:rPr>
              <w:t xml:space="preserve">до </w:t>
            </w:r>
            <w:r w:rsidRPr="006A43A9">
              <w:rPr>
                <w:rFonts w:ascii="Times New Roman" w:eastAsiaTheme="minorEastAsia" w:hAnsi="Times New Roman" w:cs="Times New Roman"/>
                <w:b/>
                <w:bCs/>
                <w:sz w:val="24"/>
                <w:szCs w:val="24"/>
                <w:lang w:eastAsia="ru-RU"/>
              </w:rPr>
              <w:t>100 часов</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по решению кафедры</w:t>
            </w:r>
          </w:p>
        </w:tc>
      </w:tr>
      <w:tr w:rsidR="006A43A9" w:rsidRPr="006A43A9" w:rsidTr="006A43A9">
        <w:tblPrEx>
          <w:tblCellMar>
            <w:top w:w="0" w:type="dxa"/>
            <w:left w:w="0" w:type="dxa"/>
            <w:bottom w:w="0" w:type="dxa"/>
            <w:right w:w="0" w:type="dxa"/>
          </w:tblCellMar>
        </w:tblPrEx>
        <w:trPr>
          <w:trHeight w:val="1380"/>
        </w:trPr>
        <w:tc>
          <w:tcPr>
            <w:tcW w:w="9670" w:type="dxa"/>
            <w:gridSpan w:val="3"/>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7" w:after="0" w:line="240" w:lineRule="auto"/>
              <w:rPr>
                <w:rFonts w:ascii="Times New Roman" w:eastAsiaTheme="minorEastAsia" w:hAnsi="Times New Roman" w:cs="Times New Roman"/>
                <w:b/>
                <w:bCs/>
                <w:lang w:eastAsia="ru-RU"/>
              </w:rPr>
            </w:pP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b/>
                <w:bCs/>
                <w:sz w:val="24"/>
                <w:szCs w:val="24"/>
                <w:lang w:eastAsia="ru-RU"/>
              </w:rPr>
              <w:t xml:space="preserve">Примечание: </w:t>
            </w:r>
            <w:r w:rsidRPr="006A43A9">
              <w:rPr>
                <w:rFonts w:ascii="Times New Roman" w:eastAsiaTheme="minorEastAsia" w:hAnsi="Times New Roman" w:cs="Times New Roman"/>
                <w:sz w:val="24"/>
                <w:szCs w:val="24"/>
                <w:lang w:eastAsia="ru-RU"/>
              </w:rPr>
              <w:t>по решению кафедры и по согласованию с ректоратом и учебным отделом, в зависимости от фактического объёма научно-исследовательской работы, нормы времени могут быть скорректированы.</w:t>
            </w:r>
          </w:p>
        </w:tc>
      </w:tr>
      <w:tr w:rsidR="006A43A9" w:rsidRPr="006A43A9" w:rsidTr="006A43A9">
        <w:tblPrEx>
          <w:tblCellMar>
            <w:top w:w="0" w:type="dxa"/>
            <w:left w:w="0" w:type="dxa"/>
            <w:bottom w:w="0" w:type="dxa"/>
            <w:right w:w="0" w:type="dxa"/>
          </w:tblCellMar>
        </w:tblPrEx>
        <w:trPr>
          <w:trHeight w:val="657"/>
        </w:trPr>
        <w:tc>
          <w:tcPr>
            <w:tcW w:w="9670" w:type="dxa"/>
            <w:gridSpan w:val="3"/>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181" w:after="0" w:line="240" w:lineRule="auto"/>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V. Организационно-методическая работа</w:t>
            </w:r>
          </w:p>
        </w:tc>
      </w:tr>
      <w:tr w:rsidR="006A43A9" w:rsidRPr="006A43A9" w:rsidTr="006A43A9">
        <w:tblPrEx>
          <w:tblCellMar>
            <w:top w:w="0" w:type="dxa"/>
            <w:left w:w="0" w:type="dxa"/>
            <w:bottom w:w="0" w:type="dxa"/>
            <w:right w:w="0" w:type="dxa"/>
          </w:tblCellMar>
        </w:tblPrEx>
        <w:trPr>
          <w:trHeight w:val="832"/>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3" w:after="0" w:line="240" w:lineRule="auto"/>
              <w:rPr>
                <w:rFonts w:ascii="Times New Roman" w:eastAsiaTheme="minorEastAsia" w:hAnsi="Times New Roman" w:cs="Times New Roman"/>
                <w:b/>
                <w:bCs/>
                <w:sz w:val="23"/>
                <w:szCs w:val="23"/>
                <w:lang w:eastAsia="ru-RU"/>
              </w:rPr>
            </w:pP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Вид работы</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128" w:after="0" w:line="240" w:lineRule="auto"/>
              <w:ind w:right="115"/>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Норма времени в часах для расчета нагрузки</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3" w:after="0" w:line="240" w:lineRule="auto"/>
              <w:rPr>
                <w:rFonts w:ascii="Times New Roman" w:eastAsiaTheme="minorEastAsia" w:hAnsi="Times New Roman" w:cs="Times New Roman"/>
                <w:b/>
                <w:bCs/>
                <w:sz w:val="23"/>
                <w:szCs w:val="23"/>
                <w:lang w:eastAsia="ru-RU"/>
              </w:rPr>
            </w:pP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Примечание</w:t>
            </w:r>
          </w:p>
        </w:tc>
      </w:tr>
      <w:tr w:rsidR="006A43A9" w:rsidRPr="006A43A9" w:rsidTr="006A43A9">
        <w:tblPrEx>
          <w:tblCellMar>
            <w:top w:w="0" w:type="dxa"/>
            <w:left w:w="0" w:type="dxa"/>
            <w:bottom w:w="0" w:type="dxa"/>
            <w:right w:w="0" w:type="dxa"/>
          </w:tblCellMar>
        </w:tblPrEx>
        <w:trPr>
          <w:trHeight w:val="414"/>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54" w:after="0" w:line="240" w:lineRule="auto"/>
              <w:jc w:val="center"/>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1</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54" w:after="0" w:line="240" w:lineRule="auto"/>
              <w:jc w:val="center"/>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before="54" w:after="0" w:line="240" w:lineRule="auto"/>
              <w:jc w:val="center"/>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3</w:t>
            </w:r>
          </w:p>
        </w:tc>
      </w:tr>
      <w:tr w:rsidR="006A43A9" w:rsidRPr="006A43A9" w:rsidTr="006A43A9">
        <w:tblPrEx>
          <w:tblCellMar>
            <w:top w:w="0" w:type="dxa"/>
            <w:left w:w="0" w:type="dxa"/>
            <w:bottom w:w="0" w:type="dxa"/>
            <w:right w:w="0" w:type="dxa"/>
          </w:tblCellMar>
        </w:tblPrEx>
        <w:trPr>
          <w:trHeight w:val="2678"/>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tabs>
                <w:tab w:val="left" w:pos="2180"/>
              </w:tabs>
              <w:kinsoku w:val="0"/>
              <w:overflowPunct w:val="0"/>
              <w:autoSpaceDE w:val="0"/>
              <w:autoSpaceDN w:val="0"/>
              <w:adjustRightInd w:val="0"/>
              <w:spacing w:after="0" w:line="240" w:lineRule="auto"/>
              <w:ind w:right="98"/>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1. Выполнение </w:t>
            </w:r>
            <w:proofErr w:type="spellStart"/>
            <w:r w:rsidRPr="006A43A9">
              <w:rPr>
                <w:rFonts w:ascii="Times New Roman" w:eastAsiaTheme="minorEastAsia" w:hAnsi="Times New Roman" w:cs="Times New Roman"/>
                <w:sz w:val="24"/>
                <w:szCs w:val="24"/>
                <w:lang w:eastAsia="ru-RU"/>
              </w:rPr>
              <w:t>обязанн</w:t>
            </w:r>
            <w:proofErr w:type="gramStart"/>
            <w:r w:rsidRPr="006A43A9">
              <w:rPr>
                <w:rFonts w:ascii="Times New Roman" w:eastAsiaTheme="minorEastAsia" w:hAnsi="Times New Roman" w:cs="Times New Roman"/>
                <w:sz w:val="24"/>
                <w:szCs w:val="24"/>
                <w:lang w:eastAsia="ru-RU"/>
              </w:rPr>
              <w:t>о</w:t>
            </w:r>
            <w:proofErr w:type="spellEnd"/>
            <w:r w:rsidRPr="006A43A9">
              <w:rPr>
                <w:rFonts w:ascii="Times New Roman" w:eastAsiaTheme="minorEastAsia" w:hAnsi="Times New Roman" w:cs="Times New Roman"/>
                <w:sz w:val="24"/>
                <w:szCs w:val="24"/>
                <w:lang w:eastAsia="ru-RU"/>
              </w:rPr>
              <w:t>-</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стей</w:t>
            </w:r>
            <w:proofErr w:type="spellEnd"/>
            <w:r w:rsidRPr="006A43A9">
              <w:rPr>
                <w:rFonts w:ascii="Times New Roman" w:eastAsiaTheme="minorEastAsia" w:hAnsi="Times New Roman" w:cs="Times New Roman"/>
                <w:sz w:val="24"/>
                <w:szCs w:val="24"/>
                <w:lang w:eastAsia="ru-RU"/>
              </w:rPr>
              <w:t xml:space="preserve"> члена Совета </w:t>
            </w:r>
            <w:proofErr w:type="spellStart"/>
            <w:r w:rsidRPr="006A43A9">
              <w:rPr>
                <w:rFonts w:ascii="Times New Roman" w:eastAsiaTheme="minorEastAsia" w:hAnsi="Times New Roman" w:cs="Times New Roman"/>
                <w:sz w:val="24"/>
                <w:szCs w:val="24"/>
                <w:lang w:eastAsia="ru-RU"/>
              </w:rPr>
              <w:t>инсти</w:t>
            </w:r>
            <w:proofErr w:type="spellEnd"/>
            <w:r w:rsidRPr="006A43A9">
              <w:rPr>
                <w:rFonts w:ascii="Times New Roman" w:eastAsiaTheme="minorEastAsia" w:hAnsi="Times New Roman" w:cs="Times New Roman"/>
                <w:sz w:val="24"/>
                <w:szCs w:val="24"/>
                <w:lang w:eastAsia="ru-RU"/>
              </w:rPr>
              <w:t>- тута, факультета, научно- технического</w:t>
            </w:r>
            <w:r w:rsidRPr="006A43A9">
              <w:rPr>
                <w:rFonts w:ascii="Times New Roman" w:eastAsiaTheme="minorEastAsia" w:hAnsi="Times New Roman" w:cs="Times New Roman"/>
                <w:sz w:val="24"/>
                <w:szCs w:val="24"/>
                <w:lang w:eastAsia="ru-RU"/>
              </w:rPr>
              <w:tab/>
            </w:r>
            <w:r w:rsidRPr="006A43A9">
              <w:rPr>
                <w:rFonts w:ascii="Times New Roman" w:eastAsiaTheme="minorEastAsia" w:hAnsi="Times New Roman" w:cs="Times New Roman"/>
                <w:spacing w:val="-1"/>
                <w:sz w:val="24"/>
                <w:szCs w:val="24"/>
                <w:lang w:eastAsia="ru-RU"/>
              </w:rPr>
              <w:t xml:space="preserve">совета, </w:t>
            </w:r>
            <w:r w:rsidRPr="006A43A9">
              <w:rPr>
                <w:rFonts w:ascii="Times New Roman" w:eastAsiaTheme="minorEastAsia" w:hAnsi="Times New Roman" w:cs="Times New Roman"/>
                <w:sz w:val="24"/>
                <w:szCs w:val="24"/>
                <w:lang w:eastAsia="ru-RU"/>
              </w:rPr>
              <w:t xml:space="preserve">учебно-методического со- </w:t>
            </w:r>
            <w:proofErr w:type="spellStart"/>
            <w:r w:rsidRPr="006A43A9">
              <w:rPr>
                <w:rFonts w:ascii="Times New Roman" w:eastAsiaTheme="minorEastAsia" w:hAnsi="Times New Roman" w:cs="Times New Roman"/>
                <w:sz w:val="24"/>
                <w:szCs w:val="24"/>
                <w:lang w:eastAsia="ru-RU"/>
              </w:rPr>
              <w:t>вета</w:t>
            </w:r>
            <w:proofErr w:type="spellEnd"/>
            <w:r w:rsidRPr="006A43A9">
              <w:rPr>
                <w:rFonts w:ascii="Times New Roman" w:eastAsiaTheme="minorEastAsia" w:hAnsi="Times New Roman" w:cs="Times New Roman"/>
                <w:sz w:val="24"/>
                <w:szCs w:val="24"/>
                <w:lang w:eastAsia="ru-RU"/>
              </w:rPr>
              <w:t xml:space="preserve">, учебно-методической комиссии факультета (ин- </w:t>
            </w:r>
            <w:proofErr w:type="spellStart"/>
            <w:r w:rsidRPr="006A43A9">
              <w:rPr>
                <w:rFonts w:ascii="Times New Roman" w:eastAsiaTheme="minorEastAsia" w:hAnsi="Times New Roman" w:cs="Times New Roman"/>
                <w:sz w:val="24"/>
                <w:szCs w:val="24"/>
                <w:lang w:eastAsia="ru-RU"/>
              </w:rPr>
              <w:t>ститута</w:t>
            </w:r>
            <w:proofErr w:type="spellEnd"/>
            <w:r w:rsidRPr="006A43A9">
              <w:rPr>
                <w:rFonts w:ascii="Times New Roman" w:eastAsiaTheme="minorEastAsia" w:hAnsi="Times New Roman" w:cs="Times New Roman"/>
                <w:sz w:val="24"/>
                <w:szCs w:val="24"/>
                <w:lang w:eastAsia="ru-RU"/>
              </w:rPr>
              <w:t>)</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8" w:lineRule="exact"/>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30 часов</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1466"/>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2. Подготовка материалов</w:t>
            </w:r>
          </w:p>
          <w:p w:rsidR="006A43A9" w:rsidRPr="006A43A9" w:rsidRDefault="006A43A9" w:rsidP="006A43A9">
            <w:pPr>
              <w:widowControl w:val="0"/>
              <w:kinsoku w:val="0"/>
              <w:overflowPunct w:val="0"/>
              <w:autoSpaceDE w:val="0"/>
              <w:autoSpaceDN w:val="0"/>
              <w:adjustRightInd w:val="0"/>
              <w:spacing w:after="0" w:line="240" w:lineRule="auto"/>
              <w:ind w:right="98"/>
              <w:jc w:val="both"/>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и участие в заседаниях к</w:t>
            </w:r>
            <w:proofErr w:type="gramStart"/>
            <w:r w:rsidRPr="006A43A9">
              <w:rPr>
                <w:rFonts w:ascii="Times New Roman" w:eastAsiaTheme="minorEastAsia" w:hAnsi="Times New Roman" w:cs="Times New Roman"/>
                <w:sz w:val="24"/>
                <w:szCs w:val="24"/>
                <w:lang w:eastAsia="ru-RU"/>
              </w:rPr>
              <w:t>а-</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федры</w:t>
            </w:r>
            <w:proofErr w:type="spellEnd"/>
            <w:r w:rsidRPr="006A43A9">
              <w:rPr>
                <w:rFonts w:ascii="Times New Roman" w:eastAsiaTheme="minorEastAsia" w:hAnsi="Times New Roman" w:cs="Times New Roman"/>
                <w:sz w:val="24"/>
                <w:szCs w:val="24"/>
                <w:lang w:eastAsia="ru-RU"/>
              </w:rPr>
              <w:t>, Совета факультета, Совета института</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5" w:lineRule="exact"/>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30 часов</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2904"/>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 xml:space="preserve">3. Выполнение </w:t>
            </w:r>
            <w:proofErr w:type="spellStart"/>
            <w:r w:rsidRPr="006A43A9">
              <w:rPr>
                <w:rFonts w:ascii="Times New Roman" w:eastAsiaTheme="minorEastAsia" w:hAnsi="Times New Roman" w:cs="Times New Roman"/>
                <w:sz w:val="24"/>
                <w:szCs w:val="24"/>
                <w:lang w:eastAsia="ru-RU"/>
              </w:rPr>
              <w:t>должност</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ind w:right="98"/>
              <w:jc w:val="both"/>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ных</w:t>
            </w:r>
            <w:proofErr w:type="spellEnd"/>
            <w:r w:rsidRPr="006A43A9">
              <w:rPr>
                <w:rFonts w:ascii="Times New Roman" w:eastAsiaTheme="minorEastAsia" w:hAnsi="Times New Roman" w:cs="Times New Roman"/>
                <w:sz w:val="24"/>
                <w:szCs w:val="24"/>
                <w:lang w:eastAsia="ru-RU"/>
              </w:rPr>
              <w:t xml:space="preserve"> обязанностей на</w:t>
            </w:r>
            <w:r w:rsidRPr="006A43A9">
              <w:rPr>
                <w:rFonts w:ascii="Times New Roman" w:eastAsiaTheme="minorEastAsia" w:hAnsi="Times New Roman" w:cs="Times New Roman"/>
                <w:spacing w:val="-36"/>
                <w:sz w:val="24"/>
                <w:szCs w:val="24"/>
                <w:lang w:eastAsia="ru-RU"/>
              </w:rPr>
              <w:t xml:space="preserve"> </w:t>
            </w:r>
            <w:r w:rsidRPr="006A43A9">
              <w:rPr>
                <w:rFonts w:ascii="Times New Roman" w:eastAsiaTheme="minorEastAsia" w:hAnsi="Times New Roman" w:cs="Times New Roman"/>
                <w:sz w:val="24"/>
                <w:szCs w:val="24"/>
                <w:lang w:eastAsia="ru-RU"/>
              </w:rPr>
              <w:t>общ</w:t>
            </w:r>
            <w:proofErr w:type="gramStart"/>
            <w:r w:rsidRPr="006A43A9">
              <w:rPr>
                <w:rFonts w:ascii="Times New Roman" w:eastAsiaTheme="minorEastAsia" w:hAnsi="Times New Roman" w:cs="Times New Roman"/>
                <w:sz w:val="24"/>
                <w:szCs w:val="24"/>
                <w:lang w:eastAsia="ru-RU"/>
              </w:rPr>
              <w:t>е-</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ственных</w:t>
            </w:r>
            <w:proofErr w:type="spellEnd"/>
            <w:r w:rsidRPr="006A43A9">
              <w:rPr>
                <w:rFonts w:ascii="Times New Roman" w:eastAsiaTheme="minorEastAsia" w:hAnsi="Times New Roman" w:cs="Times New Roman"/>
                <w:sz w:val="24"/>
                <w:szCs w:val="24"/>
                <w:lang w:eastAsia="ru-RU"/>
              </w:rPr>
              <w:t xml:space="preserve"> началах зам. де- </w:t>
            </w:r>
            <w:proofErr w:type="spellStart"/>
            <w:r w:rsidRPr="006A43A9">
              <w:rPr>
                <w:rFonts w:ascii="Times New Roman" w:eastAsiaTheme="minorEastAsia" w:hAnsi="Times New Roman" w:cs="Times New Roman"/>
                <w:sz w:val="24"/>
                <w:szCs w:val="24"/>
                <w:lang w:eastAsia="ru-RU"/>
              </w:rPr>
              <w:t>кана</w:t>
            </w:r>
            <w:proofErr w:type="spellEnd"/>
            <w:r w:rsidRPr="006A43A9">
              <w:rPr>
                <w:rFonts w:ascii="Times New Roman" w:eastAsiaTheme="minorEastAsia" w:hAnsi="Times New Roman" w:cs="Times New Roman"/>
                <w:sz w:val="24"/>
                <w:szCs w:val="24"/>
                <w:lang w:eastAsia="ru-RU"/>
              </w:rPr>
              <w:t>, начальника курса,</w:t>
            </w:r>
            <w:r w:rsidRPr="006A43A9">
              <w:rPr>
                <w:rFonts w:ascii="Times New Roman" w:eastAsiaTheme="minorEastAsia" w:hAnsi="Times New Roman" w:cs="Times New Roman"/>
                <w:spacing w:val="-44"/>
                <w:sz w:val="24"/>
                <w:szCs w:val="24"/>
                <w:lang w:eastAsia="ru-RU"/>
              </w:rPr>
              <w:t xml:space="preserve"> </w:t>
            </w:r>
            <w:proofErr w:type="spellStart"/>
            <w:r w:rsidRPr="006A43A9">
              <w:rPr>
                <w:rFonts w:ascii="Times New Roman" w:eastAsiaTheme="minorEastAsia" w:hAnsi="Times New Roman" w:cs="Times New Roman"/>
                <w:sz w:val="24"/>
                <w:szCs w:val="24"/>
                <w:lang w:eastAsia="ru-RU"/>
              </w:rPr>
              <w:t>ру</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ководителей</w:t>
            </w:r>
            <w:proofErr w:type="spellEnd"/>
            <w:r w:rsidRPr="006A43A9">
              <w:rPr>
                <w:rFonts w:ascii="Times New Roman" w:eastAsiaTheme="minorEastAsia" w:hAnsi="Times New Roman" w:cs="Times New Roman"/>
                <w:sz w:val="24"/>
                <w:szCs w:val="24"/>
                <w:lang w:eastAsia="ru-RU"/>
              </w:rPr>
              <w:t xml:space="preserve"> и членов, по- </w:t>
            </w:r>
            <w:proofErr w:type="spellStart"/>
            <w:r w:rsidRPr="006A43A9">
              <w:rPr>
                <w:rFonts w:ascii="Times New Roman" w:eastAsiaTheme="minorEastAsia" w:hAnsi="Times New Roman" w:cs="Times New Roman"/>
                <w:sz w:val="24"/>
                <w:szCs w:val="24"/>
                <w:lang w:eastAsia="ru-RU"/>
              </w:rPr>
              <w:t>стоянно</w:t>
            </w:r>
            <w:proofErr w:type="spellEnd"/>
            <w:r w:rsidRPr="006A43A9">
              <w:rPr>
                <w:rFonts w:ascii="Times New Roman" w:eastAsiaTheme="minorEastAsia" w:hAnsi="Times New Roman" w:cs="Times New Roman"/>
                <w:sz w:val="24"/>
                <w:szCs w:val="24"/>
                <w:lang w:eastAsia="ru-RU"/>
              </w:rPr>
              <w:t xml:space="preserve"> действующих сек- </w:t>
            </w:r>
            <w:proofErr w:type="spellStart"/>
            <w:r w:rsidRPr="006A43A9">
              <w:rPr>
                <w:rFonts w:ascii="Times New Roman" w:eastAsiaTheme="minorEastAsia" w:hAnsi="Times New Roman" w:cs="Times New Roman"/>
                <w:sz w:val="24"/>
                <w:szCs w:val="24"/>
                <w:lang w:eastAsia="ru-RU"/>
              </w:rPr>
              <w:t>ций</w:t>
            </w:r>
            <w:proofErr w:type="spellEnd"/>
            <w:r w:rsidRPr="006A43A9">
              <w:rPr>
                <w:rFonts w:ascii="Times New Roman" w:eastAsiaTheme="minorEastAsia" w:hAnsi="Times New Roman" w:cs="Times New Roman"/>
                <w:sz w:val="24"/>
                <w:szCs w:val="24"/>
                <w:lang w:eastAsia="ru-RU"/>
              </w:rPr>
              <w:t xml:space="preserve">, комиссий, а также членам приемной </w:t>
            </w:r>
            <w:proofErr w:type="spellStart"/>
            <w:r w:rsidRPr="006A43A9">
              <w:rPr>
                <w:rFonts w:ascii="Times New Roman" w:eastAsiaTheme="minorEastAsia" w:hAnsi="Times New Roman" w:cs="Times New Roman"/>
                <w:sz w:val="24"/>
                <w:szCs w:val="24"/>
                <w:lang w:eastAsia="ru-RU"/>
              </w:rPr>
              <w:t>комис</w:t>
            </w:r>
            <w:proofErr w:type="spellEnd"/>
            <w:r w:rsidRPr="006A43A9">
              <w:rPr>
                <w:rFonts w:ascii="Times New Roman" w:eastAsiaTheme="minorEastAsia" w:hAnsi="Times New Roman" w:cs="Times New Roman"/>
                <w:sz w:val="24"/>
                <w:szCs w:val="24"/>
                <w:lang w:eastAsia="ru-RU"/>
              </w:rPr>
              <w:t>- сии</w:t>
            </w:r>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5" w:lineRule="exact"/>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100 часов</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6A43A9" w:rsidRPr="006A43A9" w:rsidTr="006A43A9">
        <w:tblPrEx>
          <w:tblCellMar>
            <w:top w:w="0" w:type="dxa"/>
            <w:left w:w="0" w:type="dxa"/>
            <w:bottom w:w="0" w:type="dxa"/>
            <w:right w:w="0" w:type="dxa"/>
          </w:tblCellMar>
        </w:tblPrEx>
        <w:trPr>
          <w:trHeight w:val="1380"/>
        </w:trPr>
        <w:tc>
          <w:tcPr>
            <w:tcW w:w="3008"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tabs>
                <w:tab w:val="left" w:pos="544"/>
              </w:tabs>
              <w:kinsoku w:val="0"/>
              <w:overflowPunct w:val="0"/>
              <w:autoSpaceDE w:val="0"/>
              <w:autoSpaceDN w:val="0"/>
              <w:adjustRightInd w:val="0"/>
              <w:spacing w:after="0" w:line="261" w:lineRule="exact"/>
              <w:rPr>
                <w:rFonts w:ascii="Times New Roman" w:eastAsiaTheme="minorEastAsia" w:hAnsi="Times New Roman" w:cs="Times New Roman"/>
                <w:sz w:val="24"/>
                <w:szCs w:val="24"/>
                <w:lang w:eastAsia="ru-RU"/>
              </w:rPr>
            </w:pPr>
            <w:r w:rsidRPr="006A43A9">
              <w:rPr>
                <w:rFonts w:ascii="Times New Roman" w:eastAsiaTheme="minorEastAsia" w:hAnsi="Times New Roman" w:cs="Times New Roman"/>
                <w:sz w:val="24"/>
                <w:szCs w:val="24"/>
                <w:lang w:eastAsia="ru-RU"/>
              </w:rPr>
              <w:t>4.</w:t>
            </w:r>
            <w:r w:rsidRPr="006A43A9">
              <w:rPr>
                <w:rFonts w:ascii="Times New Roman" w:eastAsiaTheme="minorEastAsia" w:hAnsi="Times New Roman" w:cs="Times New Roman"/>
                <w:sz w:val="24"/>
                <w:szCs w:val="24"/>
                <w:lang w:eastAsia="ru-RU"/>
              </w:rPr>
              <w:tab/>
              <w:t>Организационно-</w:t>
            </w:r>
            <w:proofErr w:type="spellStart"/>
            <w:r w:rsidRPr="006A43A9">
              <w:rPr>
                <w:rFonts w:ascii="Times New Roman" w:eastAsiaTheme="minorEastAsia" w:hAnsi="Times New Roman" w:cs="Times New Roman"/>
                <w:sz w:val="24"/>
                <w:szCs w:val="24"/>
                <w:lang w:eastAsia="ru-RU"/>
              </w:rPr>
              <w:t>мето</w:t>
            </w:r>
            <w:proofErr w:type="spellEnd"/>
            <w:r w:rsidRPr="006A43A9">
              <w:rPr>
                <w:rFonts w:ascii="Times New Roman" w:eastAsiaTheme="minorEastAsia" w:hAnsi="Times New Roman" w:cs="Times New Roman"/>
                <w:sz w:val="24"/>
                <w:szCs w:val="24"/>
                <w:lang w:eastAsia="ru-RU"/>
              </w:rPr>
              <w:t>-</w:t>
            </w:r>
          </w:p>
          <w:p w:rsidR="006A43A9" w:rsidRPr="006A43A9" w:rsidRDefault="006A43A9" w:rsidP="006A43A9">
            <w:pPr>
              <w:widowControl w:val="0"/>
              <w:kinsoku w:val="0"/>
              <w:overflowPunct w:val="0"/>
              <w:autoSpaceDE w:val="0"/>
              <w:autoSpaceDN w:val="0"/>
              <w:adjustRightInd w:val="0"/>
              <w:spacing w:after="0" w:line="240" w:lineRule="auto"/>
              <w:ind w:right="100"/>
              <w:jc w:val="both"/>
              <w:rPr>
                <w:rFonts w:ascii="Times New Roman" w:eastAsiaTheme="minorEastAsia" w:hAnsi="Times New Roman" w:cs="Times New Roman"/>
                <w:sz w:val="24"/>
                <w:szCs w:val="24"/>
                <w:lang w:eastAsia="ru-RU"/>
              </w:rPr>
            </w:pPr>
            <w:proofErr w:type="spellStart"/>
            <w:r w:rsidRPr="006A43A9">
              <w:rPr>
                <w:rFonts w:ascii="Times New Roman" w:eastAsiaTheme="minorEastAsia" w:hAnsi="Times New Roman" w:cs="Times New Roman"/>
                <w:sz w:val="24"/>
                <w:szCs w:val="24"/>
                <w:lang w:eastAsia="ru-RU"/>
              </w:rPr>
              <w:t>дическая</w:t>
            </w:r>
            <w:proofErr w:type="spellEnd"/>
            <w:r w:rsidRPr="006A43A9">
              <w:rPr>
                <w:rFonts w:ascii="Times New Roman" w:eastAsiaTheme="minorEastAsia" w:hAnsi="Times New Roman" w:cs="Times New Roman"/>
                <w:sz w:val="24"/>
                <w:szCs w:val="24"/>
                <w:lang w:eastAsia="ru-RU"/>
              </w:rPr>
              <w:t xml:space="preserve"> работа по зад</w:t>
            </w:r>
            <w:proofErr w:type="gramStart"/>
            <w:r w:rsidRPr="006A43A9">
              <w:rPr>
                <w:rFonts w:ascii="Times New Roman" w:eastAsiaTheme="minorEastAsia" w:hAnsi="Times New Roman" w:cs="Times New Roman"/>
                <w:sz w:val="24"/>
                <w:szCs w:val="24"/>
                <w:lang w:eastAsia="ru-RU"/>
              </w:rPr>
              <w:t>а-</w:t>
            </w:r>
            <w:proofErr w:type="gram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ниям</w:t>
            </w:r>
            <w:proofErr w:type="spellEnd"/>
            <w:r w:rsidRPr="006A43A9">
              <w:rPr>
                <w:rFonts w:ascii="Times New Roman" w:eastAsiaTheme="minorEastAsia" w:hAnsi="Times New Roman" w:cs="Times New Roman"/>
                <w:sz w:val="24"/>
                <w:szCs w:val="24"/>
                <w:lang w:eastAsia="ru-RU"/>
              </w:rPr>
              <w:t xml:space="preserve"> Министерства </w:t>
            </w:r>
            <w:proofErr w:type="spellStart"/>
            <w:r w:rsidRPr="006A43A9">
              <w:rPr>
                <w:rFonts w:ascii="Times New Roman" w:eastAsiaTheme="minorEastAsia" w:hAnsi="Times New Roman" w:cs="Times New Roman"/>
                <w:sz w:val="24"/>
                <w:szCs w:val="24"/>
                <w:lang w:eastAsia="ru-RU"/>
              </w:rPr>
              <w:t>обра</w:t>
            </w:r>
            <w:proofErr w:type="spellEnd"/>
            <w:r w:rsidRPr="006A43A9">
              <w:rPr>
                <w:rFonts w:ascii="Times New Roman" w:eastAsiaTheme="minorEastAsia" w:hAnsi="Times New Roman" w:cs="Times New Roman"/>
                <w:sz w:val="24"/>
                <w:szCs w:val="24"/>
                <w:lang w:eastAsia="ru-RU"/>
              </w:rPr>
              <w:t xml:space="preserve">- </w:t>
            </w:r>
            <w:proofErr w:type="spellStart"/>
            <w:r w:rsidRPr="006A43A9">
              <w:rPr>
                <w:rFonts w:ascii="Times New Roman" w:eastAsiaTheme="minorEastAsia" w:hAnsi="Times New Roman" w:cs="Times New Roman"/>
                <w:sz w:val="24"/>
                <w:szCs w:val="24"/>
                <w:lang w:eastAsia="ru-RU"/>
              </w:rPr>
              <w:t>зования</w:t>
            </w:r>
            <w:proofErr w:type="spellEnd"/>
          </w:p>
        </w:tc>
        <w:tc>
          <w:tcPr>
            <w:tcW w:w="2835"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65" w:lineRule="exact"/>
              <w:rPr>
                <w:rFonts w:ascii="Times New Roman" w:eastAsiaTheme="minorEastAsia" w:hAnsi="Times New Roman" w:cs="Times New Roman"/>
                <w:b/>
                <w:bCs/>
                <w:sz w:val="24"/>
                <w:szCs w:val="24"/>
                <w:lang w:eastAsia="ru-RU"/>
              </w:rPr>
            </w:pPr>
            <w:r w:rsidRPr="006A43A9">
              <w:rPr>
                <w:rFonts w:ascii="Times New Roman" w:eastAsiaTheme="minorEastAsia" w:hAnsi="Times New Roman" w:cs="Times New Roman"/>
                <w:b/>
                <w:bCs/>
                <w:sz w:val="24"/>
                <w:szCs w:val="24"/>
                <w:lang w:eastAsia="ru-RU"/>
              </w:rPr>
              <w:t>до 30 часов</w:t>
            </w:r>
          </w:p>
        </w:tc>
        <w:tc>
          <w:tcPr>
            <w:tcW w:w="3827" w:type="dxa"/>
            <w:tcBorders>
              <w:top w:val="single" w:sz="4" w:space="0" w:color="000000"/>
              <w:left w:val="single" w:sz="4" w:space="0" w:color="000000"/>
              <w:bottom w:val="single" w:sz="4" w:space="0" w:color="000000"/>
              <w:right w:val="single" w:sz="4"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bl>
    <w:p w:rsidR="006A43A9" w:rsidRPr="006A43A9" w:rsidRDefault="006A43A9" w:rsidP="006A43A9">
      <w:pPr>
        <w:widowControl w:val="0"/>
        <w:autoSpaceDE w:val="0"/>
        <w:autoSpaceDN w:val="0"/>
        <w:adjustRightInd w:val="0"/>
        <w:spacing w:after="0" w:line="240" w:lineRule="auto"/>
        <w:rPr>
          <w:rFonts w:ascii="Times New Roman" w:eastAsiaTheme="minorEastAsia" w:hAnsi="Times New Roman" w:cs="Times New Roman"/>
          <w:b/>
          <w:bCs/>
          <w:sz w:val="28"/>
          <w:szCs w:val="28"/>
          <w:lang w:eastAsia="ru-RU"/>
        </w:rPr>
        <w:sectPr w:rsidR="006A43A9" w:rsidRPr="006A43A9">
          <w:pgSz w:w="11910" w:h="16840"/>
          <w:pgMar w:top="560" w:right="580" w:bottom="860" w:left="940" w:header="0" w:footer="663" w:gutter="0"/>
          <w:cols w:space="720"/>
          <w:noEndnote/>
        </w:sectPr>
      </w:pPr>
    </w:p>
    <w:tbl>
      <w:tblPr>
        <w:tblW w:w="0" w:type="auto"/>
        <w:tblInd w:w="267" w:type="dxa"/>
        <w:tblLayout w:type="fixed"/>
        <w:tblCellMar>
          <w:left w:w="0" w:type="dxa"/>
          <w:right w:w="0" w:type="dxa"/>
        </w:tblCellMar>
        <w:tblLook w:val="0000" w:firstRow="0" w:lastRow="0" w:firstColumn="0" w:lastColumn="0" w:noHBand="0" w:noVBand="0"/>
      </w:tblPr>
      <w:tblGrid>
        <w:gridCol w:w="3127"/>
        <w:gridCol w:w="2876"/>
        <w:gridCol w:w="3932"/>
      </w:tblGrid>
      <w:tr w:rsidR="006A43A9" w:rsidRPr="006A43A9" w:rsidTr="006A43A9">
        <w:tblPrEx>
          <w:tblCellMar>
            <w:top w:w="0" w:type="dxa"/>
            <w:left w:w="0" w:type="dxa"/>
            <w:bottom w:w="0" w:type="dxa"/>
            <w:right w:w="0" w:type="dxa"/>
          </w:tblCellMar>
        </w:tblPrEx>
        <w:trPr>
          <w:trHeight w:val="695"/>
        </w:trPr>
        <w:tc>
          <w:tcPr>
            <w:tcW w:w="9935" w:type="dxa"/>
            <w:gridSpan w:val="3"/>
            <w:tcBorders>
              <w:top w:val="single" w:sz="12" w:space="0" w:color="000000"/>
              <w:left w:val="single" w:sz="12" w:space="0" w:color="000000"/>
              <w:bottom w:val="single" w:sz="12" w:space="0" w:color="000000"/>
              <w:right w:val="single" w:sz="12" w:space="0" w:color="000000"/>
            </w:tcBorders>
          </w:tcPr>
          <w:p w:rsidR="006A43A9" w:rsidRPr="006A43A9" w:rsidRDefault="006A43A9" w:rsidP="006A43A9">
            <w:pPr>
              <w:widowControl w:val="0"/>
              <w:kinsoku w:val="0"/>
              <w:overflowPunct w:val="0"/>
              <w:autoSpaceDE w:val="0"/>
              <w:autoSpaceDN w:val="0"/>
              <w:adjustRightInd w:val="0"/>
              <w:spacing w:before="3" w:after="0" w:line="240" w:lineRule="auto"/>
              <w:rPr>
                <w:rFonts w:ascii="Times New Roman" w:eastAsiaTheme="minorEastAsia" w:hAnsi="Times New Roman" w:cs="Times New Roman"/>
                <w:b/>
                <w:bCs/>
                <w:sz w:val="21"/>
                <w:szCs w:val="21"/>
                <w:lang w:eastAsia="ru-RU"/>
              </w:rPr>
            </w:pP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color w:val="1D1D1D"/>
                <w:w w:val="110"/>
                <w:sz w:val="23"/>
                <w:szCs w:val="23"/>
                <w:lang w:eastAsia="ru-RU"/>
              </w:rPr>
            </w:pPr>
            <w:r w:rsidRPr="006A43A9">
              <w:rPr>
                <w:rFonts w:ascii="Times New Roman" w:eastAsiaTheme="minorEastAsia" w:hAnsi="Times New Roman" w:cs="Times New Roman"/>
                <w:b/>
                <w:bCs/>
                <w:color w:val="1D1D1D"/>
                <w:w w:val="110"/>
                <w:sz w:val="23"/>
                <w:szCs w:val="23"/>
                <w:lang w:eastAsia="ru-RU"/>
              </w:rPr>
              <w:t>VI</w:t>
            </w:r>
            <w:r w:rsidRPr="006A43A9">
              <w:rPr>
                <w:rFonts w:ascii="Times New Roman" w:eastAsiaTheme="minorEastAsia" w:hAnsi="Times New Roman" w:cs="Times New Roman"/>
                <w:b/>
                <w:bCs/>
                <w:color w:val="000000"/>
                <w:w w:val="110"/>
                <w:sz w:val="23"/>
                <w:szCs w:val="23"/>
                <w:lang w:eastAsia="ru-RU"/>
              </w:rPr>
              <w:t xml:space="preserve">. </w:t>
            </w:r>
            <w:r w:rsidRPr="006A43A9">
              <w:rPr>
                <w:rFonts w:ascii="Times New Roman" w:eastAsiaTheme="minorEastAsia" w:hAnsi="Times New Roman" w:cs="Times New Roman"/>
                <w:b/>
                <w:bCs/>
                <w:color w:val="1D1D1D"/>
                <w:w w:val="110"/>
                <w:sz w:val="23"/>
                <w:szCs w:val="23"/>
                <w:lang w:eastAsia="ru-RU"/>
              </w:rPr>
              <w:t xml:space="preserve">Работа по </w:t>
            </w:r>
            <w:proofErr w:type="spellStart"/>
            <w:r w:rsidRPr="006A43A9">
              <w:rPr>
                <w:rFonts w:ascii="Times New Roman" w:eastAsiaTheme="minorEastAsia" w:hAnsi="Times New Roman" w:cs="Times New Roman"/>
                <w:b/>
                <w:bCs/>
                <w:color w:val="1D1D1D"/>
                <w:w w:val="110"/>
                <w:sz w:val="23"/>
                <w:szCs w:val="23"/>
                <w:lang w:eastAsia="ru-RU"/>
              </w:rPr>
              <w:t>восшпан</w:t>
            </w:r>
            <w:proofErr w:type="gramStart"/>
            <w:r w:rsidRPr="006A43A9">
              <w:rPr>
                <w:rFonts w:ascii="Times New Roman" w:eastAsiaTheme="minorEastAsia" w:hAnsi="Times New Roman" w:cs="Times New Roman"/>
                <w:b/>
                <w:bCs/>
                <w:color w:val="1D1D1D"/>
                <w:w w:val="110"/>
                <w:sz w:val="23"/>
                <w:szCs w:val="23"/>
                <w:lang w:eastAsia="ru-RU"/>
              </w:rPr>
              <w:t>m</w:t>
            </w:r>
            <w:proofErr w:type="gramEnd"/>
            <w:r w:rsidRPr="006A43A9">
              <w:rPr>
                <w:rFonts w:ascii="Times New Roman" w:eastAsiaTheme="minorEastAsia" w:hAnsi="Times New Roman" w:cs="Times New Roman"/>
                <w:b/>
                <w:bCs/>
                <w:color w:val="1D1D1D"/>
                <w:w w:val="110"/>
                <w:sz w:val="23"/>
                <w:szCs w:val="23"/>
                <w:lang w:eastAsia="ru-RU"/>
              </w:rPr>
              <w:t>о</w:t>
            </w:r>
            <w:proofErr w:type="spellEnd"/>
            <w:r w:rsidRPr="006A43A9">
              <w:rPr>
                <w:rFonts w:ascii="Times New Roman" w:eastAsiaTheme="minorEastAsia" w:hAnsi="Times New Roman" w:cs="Times New Roman"/>
                <w:b/>
                <w:bCs/>
                <w:color w:val="1D1D1D"/>
                <w:w w:val="110"/>
                <w:sz w:val="23"/>
                <w:szCs w:val="23"/>
                <w:lang w:eastAsia="ru-RU"/>
              </w:rPr>
              <w:t xml:space="preserve"> с-</w:t>
            </w:r>
            <w:proofErr w:type="spellStart"/>
            <w:r w:rsidRPr="006A43A9">
              <w:rPr>
                <w:rFonts w:ascii="Times New Roman" w:eastAsiaTheme="minorEastAsia" w:hAnsi="Times New Roman" w:cs="Times New Roman"/>
                <w:b/>
                <w:bCs/>
                <w:color w:val="1D1D1D"/>
                <w:w w:val="110"/>
                <w:sz w:val="23"/>
                <w:szCs w:val="23"/>
                <w:lang w:eastAsia="ru-RU"/>
              </w:rPr>
              <w:t>rудентов</w:t>
            </w:r>
            <w:proofErr w:type="spellEnd"/>
          </w:p>
        </w:tc>
      </w:tr>
      <w:tr w:rsidR="006A43A9" w:rsidRPr="006A43A9" w:rsidTr="006A43A9">
        <w:tblPrEx>
          <w:tblCellMar>
            <w:top w:w="0" w:type="dxa"/>
            <w:left w:w="0" w:type="dxa"/>
            <w:bottom w:w="0" w:type="dxa"/>
            <w:right w:w="0" w:type="dxa"/>
          </w:tblCellMar>
        </w:tblPrEx>
        <w:trPr>
          <w:trHeight w:val="537"/>
        </w:trPr>
        <w:tc>
          <w:tcPr>
            <w:tcW w:w="3127" w:type="dxa"/>
            <w:tcBorders>
              <w:top w:val="single" w:sz="12" w:space="0" w:color="000000"/>
              <w:left w:val="single" w:sz="12" w:space="0" w:color="000000"/>
              <w:bottom w:val="single" w:sz="12" w:space="0" w:color="000000"/>
              <w:right w:val="single" w:sz="12" w:space="0" w:color="000000"/>
            </w:tcBorders>
          </w:tcPr>
          <w:p w:rsidR="006A43A9" w:rsidRPr="006A43A9" w:rsidRDefault="006A43A9" w:rsidP="006A43A9">
            <w:pPr>
              <w:widowControl w:val="0"/>
              <w:kinsoku w:val="0"/>
              <w:overflowPunct w:val="0"/>
              <w:autoSpaceDE w:val="0"/>
              <w:autoSpaceDN w:val="0"/>
              <w:adjustRightInd w:val="0"/>
              <w:spacing w:before="153" w:after="0" w:line="240" w:lineRule="auto"/>
              <w:rPr>
                <w:rFonts w:ascii="Times New Roman" w:eastAsiaTheme="minorEastAsia" w:hAnsi="Times New Roman" w:cs="Times New Roman"/>
                <w:b/>
                <w:bCs/>
                <w:color w:val="1D1D1D"/>
                <w:w w:val="95"/>
                <w:sz w:val="23"/>
                <w:szCs w:val="23"/>
                <w:lang w:eastAsia="ru-RU"/>
              </w:rPr>
            </w:pPr>
            <w:r w:rsidRPr="006A43A9">
              <w:rPr>
                <w:rFonts w:ascii="Times New Roman" w:eastAsiaTheme="minorEastAsia" w:hAnsi="Times New Roman" w:cs="Times New Roman"/>
                <w:b/>
                <w:bCs/>
                <w:color w:val="1D1D1D"/>
                <w:w w:val="95"/>
                <w:sz w:val="23"/>
                <w:szCs w:val="23"/>
                <w:lang w:eastAsia="ru-RU"/>
              </w:rPr>
              <w:t xml:space="preserve">В </w:t>
            </w:r>
            <w:proofErr w:type="spellStart"/>
            <w:proofErr w:type="gramStart"/>
            <w:r w:rsidRPr="006A43A9">
              <w:rPr>
                <w:rFonts w:ascii="Times New Roman" w:eastAsiaTheme="minorEastAsia" w:hAnsi="Times New Roman" w:cs="Times New Roman"/>
                <w:b/>
                <w:bCs/>
                <w:color w:val="000000"/>
                <w:w w:val="95"/>
                <w:sz w:val="23"/>
                <w:szCs w:val="23"/>
                <w:lang w:eastAsia="ru-RU"/>
              </w:rPr>
              <w:t>r</w:t>
            </w:r>
            <w:proofErr w:type="gramEnd"/>
            <w:r w:rsidRPr="006A43A9">
              <w:rPr>
                <w:rFonts w:ascii="Times New Roman" w:eastAsiaTheme="minorEastAsia" w:hAnsi="Times New Roman" w:cs="Times New Roman"/>
                <w:b/>
                <w:bCs/>
                <w:color w:val="1D1D1D"/>
                <w:w w:val="95"/>
                <w:sz w:val="23"/>
                <w:szCs w:val="23"/>
                <w:lang w:eastAsia="ru-RU"/>
              </w:rPr>
              <w:t>щ</w:t>
            </w:r>
            <w:proofErr w:type="spellEnd"/>
            <w:r w:rsidRPr="006A43A9">
              <w:rPr>
                <w:rFonts w:ascii="Times New Roman" w:eastAsiaTheme="minorEastAsia" w:hAnsi="Times New Roman" w:cs="Times New Roman"/>
                <w:b/>
                <w:bCs/>
                <w:color w:val="1D1D1D"/>
                <w:w w:val="95"/>
                <w:sz w:val="23"/>
                <w:szCs w:val="23"/>
                <w:lang w:eastAsia="ru-RU"/>
              </w:rPr>
              <w:t xml:space="preserve"> работы</w:t>
            </w:r>
          </w:p>
        </w:tc>
        <w:tc>
          <w:tcPr>
            <w:tcW w:w="2876" w:type="dxa"/>
            <w:tcBorders>
              <w:top w:val="single" w:sz="12" w:space="0" w:color="000000"/>
              <w:left w:val="single" w:sz="12" w:space="0" w:color="000000"/>
              <w:bottom w:val="single" w:sz="12" w:space="0" w:color="000000"/>
              <w:right w:val="single" w:sz="6" w:space="0" w:color="000000"/>
            </w:tcBorders>
          </w:tcPr>
          <w:p w:rsidR="006A43A9" w:rsidRPr="006A43A9" w:rsidRDefault="006A43A9" w:rsidP="006A43A9">
            <w:pPr>
              <w:widowControl w:val="0"/>
              <w:kinsoku w:val="0"/>
              <w:overflowPunct w:val="0"/>
              <w:autoSpaceDE w:val="0"/>
              <w:autoSpaceDN w:val="0"/>
              <w:adjustRightInd w:val="0"/>
              <w:spacing w:before="15" w:after="0" w:line="270" w:lineRule="atLeast"/>
              <w:ind w:right="63"/>
              <w:rPr>
                <w:rFonts w:ascii="Times New Roman" w:eastAsiaTheme="minorEastAsia" w:hAnsi="Times New Roman" w:cs="Times New Roman"/>
                <w:b/>
                <w:bCs/>
                <w:color w:val="1D1D1D"/>
                <w:w w:val="110"/>
                <w:sz w:val="23"/>
                <w:szCs w:val="23"/>
                <w:lang w:eastAsia="ru-RU"/>
              </w:rPr>
            </w:pPr>
            <w:r w:rsidRPr="006A43A9">
              <w:rPr>
                <w:rFonts w:ascii="Times New Roman" w:eastAsiaTheme="minorEastAsia" w:hAnsi="Times New Roman" w:cs="Times New Roman"/>
                <w:b/>
                <w:bCs/>
                <w:color w:val="1D1D1D"/>
                <w:w w:val="110"/>
                <w:sz w:val="23"/>
                <w:szCs w:val="23"/>
                <w:lang w:eastAsia="ru-RU"/>
              </w:rPr>
              <w:t>Норма</w:t>
            </w:r>
            <w:r w:rsidRPr="006A43A9">
              <w:rPr>
                <w:rFonts w:ascii="Times New Roman" w:eastAsiaTheme="minorEastAsia" w:hAnsi="Times New Roman" w:cs="Times New Roman"/>
                <w:b/>
                <w:bCs/>
                <w:color w:val="1D1D1D"/>
                <w:spacing w:val="-25"/>
                <w:w w:val="110"/>
                <w:sz w:val="23"/>
                <w:szCs w:val="23"/>
                <w:lang w:eastAsia="ru-RU"/>
              </w:rPr>
              <w:t xml:space="preserve"> </w:t>
            </w:r>
            <w:r w:rsidRPr="006A43A9">
              <w:rPr>
                <w:rFonts w:ascii="Times New Roman" w:eastAsiaTheme="minorEastAsia" w:hAnsi="Times New Roman" w:cs="Times New Roman"/>
                <w:b/>
                <w:bCs/>
                <w:color w:val="1D1D1D"/>
                <w:w w:val="110"/>
                <w:sz w:val="23"/>
                <w:szCs w:val="23"/>
                <w:lang w:eastAsia="ru-RU"/>
              </w:rPr>
              <w:t>вр</w:t>
            </w:r>
            <w:r w:rsidRPr="006A43A9">
              <w:rPr>
                <w:rFonts w:ascii="Times New Roman" w:eastAsiaTheme="minorEastAsia" w:hAnsi="Times New Roman" w:cs="Times New Roman"/>
                <w:b/>
                <w:bCs/>
                <w:color w:val="464646"/>
                <w:w w:val="110"/>
                <w:sz w:val="23"/>
                <w:szCs w:val="23"/>
                <w:lang w:eastAsia="ru-RU"/>
              </w:rPr>
              <w:t>е</w:t>
            </w:r>
            <w:r w:rsidRPr="006A43A9">
              <w:rPr>
                <w:rFonts w:ascii="Times New Roman" w:eastAsiaTheme="minorEastAsia" w:hAnsi="Times New Roman" w:cs="Times New Roman"/>
                <w:b/>
                <w:bCs/>
                <w:color w:val="1D1D1D"/>
                <w:w w:val="110"/>
                <w:sz w:val="23"/>
                <w:szCs w:val="23"/>
                <w:lang w:eastAsia="ru-RU"/>
              </w:rPr>
              <w:t>ме</w:t>
            </w:r>
            <w:r w:rsidRPr="006A43A9">
              <w:rPr>
                <w:rFonts w:ascii="Times New Roman" w:eastAsiaTheme="minorEastAsia" w:hAnsi="Times New Roman" w:cs="Times New Roman"/>
                <w:b/>
                <w:bCs/>
                <w:color w:val="000000"/>
                <w:w w:val="110"/>
                <w:sz w:val="23"/>
                <w:szCs w:val="23"/>
                <w:lang w:eastAsia="ru-RU"/>
              </w:rPr>
              <w:t>н</w:t>
            </w:r>
            <w:r w:rsidRPr="006A43A9">
              <w:rPr>
                <w:rFonts w:ascii="Times New Roman" w:eastAsiaTheme="minorEastAsia" w:hAnsi="Times New Roman" w:cs="Times New Roman"/>
                <w:b/>
                <w:bCs/>
                <w:color w:val="1D1D1D"/>
                <w:w w:val="110"/>
                <w:sz w:val="23"/>
                <w:szCs w:val="23"/>
                <w:lang w:eastAsia="ru-RU"/>
              </w:rPr>
              <w:t>и</w:t>
            </w:r>
            <w:r w:rsidRPr="006A43A9">
              <w:rPr>
                <w:rFonts w:ascii="Times New Roman" w:eastAsiaTheme="minorEastAsia" w:hAnsi="Times New Roman" w:cs="Times New Roman"/>
                <w:b/>
                <w:bCs/>
                <w:color w:val="1D1D1D"/>
                <w:spacing w:val="-35"/>
                <w:w w:val="110"/>
                <w:sz w:val="23"/>
                <w:szCs w:val="23"/>
                <w:lang w:eastAsia="ru-RU"/>
              </w:rPr>
              <w:t xml:space="preserve"> </w:t>
            </w:r>
            <w:r w:rsidRPr="006A43A9">
              <w:rPr>
                <w:rFonts w:ascii="Times New Roman" w:eastAsiaTheme="minorEastAsia" w:hAnsi="Times New Roman" w:cs="Times New Roman"/>
                <w:b/>
                <w:bCs/>
                <w:color w:val="1D1D1D"/>
                <w:w w:val="110"/>
                <w:sz w:val="23"/>
                <w:szCs w:val="23"/>
                <w:lang w:eastAsia="ru-RU"/>
              </w:rPr>
              <w:t>в</w:t>
            </w:r>
            <w:r w:rsidRPr="006A43A9">
              <w:rPr>
                <w:rFonts w:ascii="Times New Roman" w:eastAsiaTheme="minorEastAsia" w:hAnsi="Times New Roman" w:cs="Times New Roman"/>
                <w:b/>
                <w:bCs/>
                <w:color w:val="1D1D1D"/>
                <w:spacing w:val="-36"/>
                <w:w w:val="110"/>
                <w:sz w:val="23"/>
                <w:szCs w:val="23"/>
                <w:lang w:eastAsia="ru-RU"/>
              </w:rPr>
              <w:t xml:space="preserve"> </w:t>
            </w:r>
            <w:r w:rsidRPr="006A43A9">
              <w:rPr>
                <w:rFonts w:ascii="Times New Roman" w:eastAsiaTheme="minorEastAsia" w:hAnsi="Times New Roman" w:cs="Times New Roman"/>
                <w:b/>
                <w:bCs/>
                <w:color w:val="1D1D1D"/>
                <w:w w:val="110"/>
                <w:sz w:val="23"/>
                <w:szCs w:val="23"/>
                <w:lang w:eastAsia="ru-RU"/>
              </w:rPr>
              <w:t xml:space="preserve">часах </w:t>
            </w:r>
            <w:r w:rsidRPr="006A43A9">
              <w:rPr>
                <w:rFonts w:ascii="Times New Roman" w:eastAsiaTheme="minorEastAsia" w:hAnsi="Times New Roman" w:cs="Times New Roman"/>
                <w:b/>
                <w:bCs/>
                <w:color w:val="343434"/>
                <w:w w:val="110"/>
                <w:sz w:val="23"/>
                <w:szCs w:val="23"/>
                <w:lang w:eastAsia="ru-RU"/>
              </w:rPr>
              <w:t xml:space="preserve">для </w:t>
            </w:r>
            <w:r w:rsidRPr="006A43A9">
              <w:rPr>
                <w:rFonts w:ascii="Times New Roman" w:eastAsiaTheme="minorEastAsia" w:hAnsi="Times New Roman" w:cs="Times New Roman"/>
                <w:b/>
                <w:bCs/>
                <w:color w:val="1D1D1D"/>
                <w:w w:val="110"/>
                <w:sz w:val="23"/>
                <w:szCs w:val="23"/>
                <w:lang w:eastAsia="ru-RU"/>
              </w:rPr>
              <w:t>расчета</w:t>
            </w:r>
            <w:r w:rsidRPr="006A43A9">
              <w:rPr>
                <w:rFonts w:ascii="Times New Roman" w:eastAsiaTheme="minorEastAsia" w:hAnsi="Times New Roman" w:cs="Times New Roman"/>
                <w:b/>
                <w:bCs/>
                <w:color w:val="1D1D1D"/>
                <w:spacing w:val="-38"/>
                <w:w w:val="110"/>
                <w:sz w:val="23"/>
                <w:szCs w:val="23"/>
                <w:lang w:eastAsia="ru-RU"/>
              </w:rPr>
              <w:t xml:space="preserve"> </w:t>
            </w:r>
            <w:proofErr w:type="spellStart"/>
            <w:r w:rsidRPr="006A43A9">
              <w:rPr>
                <w:rFonts w:ascii="Times New Roman" w:eastAsiaTheme="minorEastAsia" w:hAnsi="Times New Roman" w:cs="Times New Roman"/>
                <w:b/>
                <w:bCs/>
                <w:color w:val="1D1D1D"/>
                <w:w w:val="110"/>
                <w:sz w:val="23"/>
                <w:szCs w:val="23"/>
                <w:lang w:eastAsia="ru-RU"/>
              </w:rPr>
              <w:t>нагр</w:t>
            </w:r>
            <w:proofErr w:type="gramStart"/>
            <w:r w:rsidRPr="006A43A9">
              <w:rPr>
                <w:rFonts w:ascii="Times New Roman" w:eastAsiaTheme="minorEastAsia" w:hAnsi="Times New Roman" w:cs="Times New Roman"/>
                <w:b/>
                <w:bCs/>
                <w:color w:val="1D1D1D"/>
                <w:w w:val="110"/>
                <w:sz w:val="23"/>
                <w:szCs w:val="23"/>
                <w:lang w:eastAsia="ru-RU"/>
              </w:rPr>
              <w:t>v</w:t>
            </w:r>
            <w:proofErr w:type="gramEnd"/>
            <w:r w:rsidRPr="006A43A9">
              <w:rPr>
                <w:rFonts w:ascii="Times New Roman" w:eastAsiaTheme="minorEastAsia" w:hAnsi="Times New Roman" w:cs="Times New Roman"/>
                <w:b/>
                <w:bCs/>
                <w:color w:val="1D1D1D"/>
                <w:w w:val="110"/>
                <w:sz w:val="23"/>
                <w:szCs w:val="23"/>
                <w:lang w:eastAsia="ru-RU"/>
              </w:rPr>
              <w:t>зкu</w:t>
            </w:r>
            <w:proofErr w:type="spellEnd"/>
          </w:p>
        </w:tc>
        <w:tc>
          <w:tcPr>
            <w:tcW w:w="3932" w:type="dxa"/>
            <w:tcBorders>
              <w:top w:val="single" w:sz="12" w:space="0" w:color="000000"/>
              <w:left w:val="single" w:sz="6" w:space="0" w:color="000000"/>
              <w:bottom w:val="single" w:sz="12" w:space="0" w:color="000000"/>
              <w:right w:val="single" w:sz="12" w:space="0" w:color="000000"/>
            </w:tcBorders>
          </w:tcPr>
          <w:p w:rsidR="006A43A9" w:rsidRPr="006A43A9" w:rsidRDefault="006A43A9" w:rsidP="006A43A9">
            <w:pPr>
              <w:widowControl w:val="0"/>
              <w:kinsoku w:val="0"/>
              <w:overflowPunct w:val="0"/>
              <w:autoSpaceDE w:val="0"/>
              <w:autoSpaceDN w:val="0"/>
              <w:adjustRightInd w:val="0"/>
              <w:spacing w:before="166" w:after="0" w:line="240" w:lineRule="auto"/>
              <w:ind w:right="1195"/>
              <w:jc w:val="center"/>
              <w:rPr>
                <w:rFonts w:ascii="Times New Roman" w:eastAsiaTheme="minorEastAsia" w:hAnsi="Times New Roman" w:cs="Times New Roman"/>
                <w:b/>
                <w:bCs/>
                <w:color w:val="1D1D1D"/>
                <w:w w:val="105"/>
                <w:sz w:val="23"/>
                <w:szCs w:val="23"/>
                <w:lang w:eastAsia="ru-RU"/>
              </w:rPr>
            </w:pPr>
            <w:proofErr w:type="spellStart"/>
            <w:r w:rsidRPr="006A43A9">
              <w:rPr>
                <w:rFonts w:ascii="Times New Roman" w:eastAsiaTheme="minorEastAsia" w:hAnsi="Times New Roman" w:cs="Times New Roman"/>
                <w:b/>
                <w:bCs/>
                <w:color w:val="1D1D1D"/>
                <w:w w:val="105"/>
                <w:sz w:val="23"/>
                <w:szCs w:val="23"/>
                <w:lang w:eastAsia="ru-RU"/>
              </w:rPr>
              <w:t>Примечанпе</w:t>
            </w:r>
            <w:proofErr w:type="spellEnd"/>
          </w:p>
        </w:tc>
      </w:tr>
      <w:tr w:rsidR="006A43A9" w:rsidRPr="006A43A9" w:rsidTr="006A43A9">
        <w:tblPrEx>
          <w:tblCellMar>
            <w:top w:w="0" w:type="dxa"/>
            <w:left w:w="0" w:type="dxa"/>
            <w:bottom w:w="0" w:type="dxa"/>
            <w:right w:w="0" w:type="dxa"/>
          </w:tblCellMar>
        </w:tblPrEx>
        <w:trPr>
          <w:trHeight w:val="242"/>
        </w:trPr>
        <w:tc>
          <w:tcPr>
            <w:tcW w:w="3127" w:type="dxa"/>
            <w:tcBorders>
              <w:top w:val="single" w:sz="12" w:space="0" w:color="000000"/>
              <w:left w:val="single" w:sz="12" w:space="0" w:color="000000"/>
              <w:bottom w:val="single" w:sz="12" w:space="0" w:color="000000"/>
              <w:right w:val="single" w:sz="12" w:space="0" w:color="000000"/>
            </w:tcBorders>
          </w:tcPr>
          <w:p w:rsidR="006A43A9" w:rsidRPr="006A43A9" w:rsidRDefault="006A43A9" w:rsidP="006A43A9">
            <w:pPr>
              <w:widowControl w:val="0"/>
              <w:kinsoku w:val="0"/>
              <w:overflowPunct w:val="0"/>
              <w:autoSpaceDE w:val="0"/>
              <w:autoSpaceDN w:val="0"/>
              <w:adjustRightInd w:val="0"/>
              <w:spacing w:after="0" w:line="223" w:lineRule="exact"/>
              <w:jc w:val="center"/>
              <w:rPr>
                <w:rFonts w:ascii="Times New Roman" w:eastAsiaTheme="minorEastAsia" w:hAnsi="Times New Roman" w:cs="Times New Roman"/>
                <w:color w:val="1D1D1D"/>
                <w:w w:val="108"/>
                <w:sz w:val="25"/>
                <w:szCs w:val="25"/>
                <w:lang w:eastAsia="ru-RU"/>
              </w:rPr>
            </w:pPr>
            <w:r w:rsidRPr="006A43A9">
              <w:rPr>
                <w:rFonts w:ascii="Times New Roman" w:eastAsiaTheme="minorEastAsia" w:hAnsi="Times New Roman" w:cs="Times New Roman"/>
                <w:color w:val="1D1D1D"/>
                <w:w w:val="108"/>
                <w:sz w:val="25"/>
                <w:szCs w:val="25"/>
                <w:lang w:eastAsia="ru-RU"/>
              </w:rPr>
              <w:t>I</w:t>
            </w:r>
          </w:p>
        </w:tc>
        <w:tc>
          <w:tcPr>
            <w:tcW w:w="2876" w:type="dxa"/>
            <w:tcBorders>
              <w:top w:val="single" w:sz="12" w:space="0" w:color="000000"/>
              <w:left w:val="single" w:sz="12" w:space="0" w:color="000000"/>
              <w:bottom w:val="single" w:sz="12" w:space="0" w:color="000000"/>
              <w:right w:val="single" w:sz="6" w:space="0" w:color="000000"/>
            </w:tcBorders>
          </w:tcPr>
          <w:p w:rsidR="006A43A9" w:rsidRPr="006A43A9" w:rsidRDefault="006A43A9" w:rsidP="006A43A9">
            <w:pPr>
              <w:widowControl w:val="0"/>
              <w:kinsoku w:val="0"/>
              <w:overflowPunct w:val="0"/>
              <w:autoSpaceDE w:val="0"/>
              <w:autoSpaceDN w:val="0"/>
              <w:adjustRightInd w:val="0"/>
              <w:spacing w:before="2" w:after="0" w:line="220" w:lineRule="exact"/>
              <w:jc w:val="center"/>
              <w:rPr>
                <w:rFonts w:ascii="Arial" w:eastAsiaTheme="minorEastAsia" w:hAnsi="Arial" w:cs="Arial"/>
                <w:b/>
                <w:bCs/>
                <w:color w:val="1D1D1D"/>
                <w:w w:val="104"/>
                <w:sz w:val="23"/>
                <w:szCs w:val="23"/>
                <w:lang w:eastAsia="ru-RU"/>
              </w:rPr>
            </w:pPr>
            <w:r w:rsidRPr="006A43A9">
              <w:rPr>
                <w:rFonts w:ascii="Arial" w:eastAsiaTheme="minorEastAsia" w:hAnsi="Arial" w:cs="Arial"/>
                <w:b/>
                <w:bCs/>
                <w:color w:val="1D1D1D"/>
                <w:w w:val="104"/>
                <w:sz w:val="23"/>
                <w:szCs w:val="23"/>
                <w:lang w:eastAsia="ru-RU"/>
              </w:rPr>
              <w:t>2</w:t>
            </w:r>
          </w:p>
        </w:tc>
        <w:tc>
          <w:tcPr>
            <w:tcW w:w="3932" w:type="dxa"/>
            <w:tcBorders>
              <w:top w:val="single" w:sz="12" w:space="0" w:color="000000"/>
              <w:left w:val="single" w:sz="6" w:space="0" w:color="000000"/>
              <w:bottom w:val="single" w:sz="12" w:space="0" w:color="000000"/>
              <w:right w:val="single" w:sz="12" w:space="0" w:color="000000"/>
            </w:tcBorders>
          </w:tcPr>
          <w:p w:rsidR="006A43A9" w:rsidRPr="006A43A9" w:rsidRDefault="006A43A9" w:rsidP="006A43A9">
            <w:pPr>
              <w:widowControl w:val="0"/>
              <w:kinsoku w:val="0"/>
              <w:overflowPunct w:val="0"/>
              <w:autoSpaceDE w:val="0"/>
              <w:autoSpaceDN w:val="0"/>
              <w:adjustRightInd w:val="0"/>
              <w:spacing w:after="0" w:line="223" w:lineRule="exact"/>
              <w:jc w:val="center"/>
              <w:rPr>
                <w:rFonts w:ascii="Arial" w:eastAsiaTheme="minorEastAsia" w:hAnsi="Arial" w:cs="Arial"/>
                <w:color w:val="343434"/>
                <w:w w:val="101"/>
                <w:sz w:val="32"/>
                <w:szCs w:val="32"/>
                <w:lang w:eastAsia="ru-RU"/>
              </w:rPr>
            </w:pPr>
            <w:r w:rsidRPr="006A43A9">
              <w:rPr>
                <w:rFonts w:ascii="Arial" w:eastAsiaTheme="minorEastAsia" w:hAnsi="Arial" w:cs="Arial"/>
                <w:color w:val="343434"/>
                <w:w w:val="101"/>
                <w:sz w:val="32"/>
                <w:szCs w:val="32"/>
                <w:lang w:eastAsia="ru-RU"/>
              </w:rPr>
              <w:t>з</w:t>
            </w:r>
          </w:p>
        </w:tc>
      </w:tr>
      <w:tr w:rsidR="006A43A9" w:rsidRPr="006A43A9" w:rsidTr="006A43A9">
        <w:tblPrEx>
          <w:tblCellMar>
            <w:top w:w="0" w:type="dxa"/>
            <w:left w:w="0" w:type="dxa"/>
            <w:bottom w:w="0" w:type="dxa"/>
            <w:right w:w="0" w:type="dxa"/>
          </w:tblCellMar>
        </w:tblPrEx>
        <w:trPr>
          <w:trHeight w:val="1408"/>
        </w:trPr>
        <w:tc>
          <w:tcPr>
            <w:tcW w:w="3127" w:type="dxa"/>
            <w:tcBorders>
              <w:top w:val="single" w:sz="12" w:space="0" w:color="000000"/>
              <w:left w:val="single" w:sz="12" w:space="0" w:color="000000"/>
              <w:bottom w:val="single" w:sz="12" w:space="0" w:color="000000"/>
              <w:right w:val="single" w:sz="12" w:space="0" w:color="000000"/>
            </w:tcBorders>
          </w:tcPr>
          <w:p w:rsidR="006A43A9" w:rsidRPr="006A43A9" w:rsidRDefault="006A43A9" w:rsidP="006A43A9">
            <w:pPr>
              <w:widowControl w:val="0"/>
              <w:kinsoku w:val="0"/>
              <w:overflowPunct w:val="0"/>
              <w:autoSpaceDE w:val="0"/>
              <w:autoSpaceDN w:val="0"/>
              <w:adjustRightInd w:val="0"/>
              <w:spacing w:before="20" w:after="0" w:line="230" w:lineRule="auto"/>
              <w:rPr>
                <w:rFonts w:ascii="Times New Roman" w:eastAsiaTheme="minorEastAsia" w:hAnsi="Times New Roman" w:cs="Times New Roman"/>
                <w:color w:val="464646"/>
                <w:w w:val="105"/>
                <w:sz w:val="24"/>
                <w:szCs w:val="24"/>
                <w:lang w:eastAsia="ru-RU"/>
              </w:rPr>
            </w:pPr>
            <w:r w:rsidRPr="006A43A9">
              <w:rPr>
                <w:rFonts w:ascii="Times New Roman" w:eastAsiaTheme="minorEastAsia" w:hAnsi="Times New Roman" w:cs="Times New Roman"/>
                <w:color w:val="343434"/>
                <w:w w:val="105"/>
                <w:sz w:val="24"/>
                <w:szCs w:val="24"/>
                <w:lang w:eastAsia="ru-RU"/>
              </w:rPr>
              <w:t xml:space="preserve">1. Работа </w:t>
            </w:r>
            <w:r w:rsidRPr="006A43A9">
              <w:rPr>
                <w:rFonts w:ascii="Times New Roman" w:eastAsiaTheme="minorEastAsia" w:hAnsi="Times New Roman" w:cs="Times New Roman"/>
                <w:color w:val="464646"/>
                <w:w w:val="105"/>
                <w:sz w:val="24"/>
                <w:szCs w:val="24"/>
                <w:lang w:eastAsia="ru-RU"/>
              </w:rPr>
              <w:t>в качестве кур</w:t>
            </w:r>
            <w:proofErr w:type="gramStart"/>
            <w:r w:rsidRPr="006A43A9">
              <w:rPr>
                <w:rFonts w:ascii="Times New Roman" w:eastAsiaTheme="minorEastAsia" w:hAnsi="Times New Roman" w:cs="Times New Roman"/>
                <w:color w:val="464646"/>
                <w:w w:val="105"/>
                <w:sz w:val="24"/>
                <w:szCs w:val="24"/>
                <w:lang w:eastAsia="ru-RU"/>
              </w:rPr>
              <w:t>а-</w:t>
            </w:r>
            <w:proofErr w:type="gramEnd"/>
            <w:r w:rsidRPr="006A43A9">
              <w:rPr>
                <w:rFonts w:ascii="Times New Roman" w:eastAsiaTheme="minorEastAsia" w:hAnsi="Times New Roman" w:cs="Times New Roman"/>
                <w:color w:val="464646"/>
                <w:w w:val="105"/>
                <w:sz w:val="24"/>
                <w:szCs w:val="24"/>
                <w:lang w:eastAsia="ru-RU"/>
              </w:rPr>
              <w:t xml:space="preserve"> тора </w:t>
            </w:r>
            <w:proofErr w:type="spellStart"/>
            <w:r w:rsidRPr="006A43A9">
              <w:rPr>
                <w:rFonts w:ascii="Times New Roman" w:eastAsiaTheme="minorEastAsia" w:hAnsi="Times New Roman" w:cs="Times New Roman"/>
                <w:color w:val="464646"/>
                <w:w w:val="105"/>
                <w:sz w:val="24"/>
                <w:szCs w:val="24"/>
                <w:lang w:eastAsia="ru-RU"/>
              </w:rPr>
              <w:t>rруnпы</w:t>
            </w:r>
            <w:proofErr w:type="spellEnd"/>
            <w:r w:rsidRPr="006A43A9">
              <w:rPr>
                <w:rFonts w:ascii="Times New Roman" w:eastAsiaTheme="minorEastAsia" w:hAnsi="Times New Roman" w:cs="Times New Roman"/>
                <w:color w:val="464646"/>
                <w:w w:val="105"/>
                <w:sz w:val="24"/>
                <w:szCs w:val="24"/>
                <w:lang w:eastAsia="ru-RU"/>
              </w:rPr>
              <w:t>:</w:t>
            </w:r>
          </w:p>
          <w:p w:rsidR="006A43A9" w:rsidRPr="006A43A9" w:rsidRDefault="006A43A9" w:rsidP="006A43A9">
            <w:pPr>
              <w:widowControl w:val="0"/>
              <w:kinsoku w:val="0"/>
              <w:overflowPunct w:val="0"/>
              <w:autoSpaceDE w:val="0"/>
              <w:autoSpaceDN w:val="0"/>
              <w:adjustRightInd w:val="0"/>
              <w:spacing w:before="16" w:after="0" w:line="240" w:lineRule="auto"/>
              <w:rPr>
                <w:rFonts w:ascii="Times New Roman" w:eastAsiaTheme="minorEastAsia" w:hAnsi="Times New Roman" w:cs="Times New Roman"/>
                <w:color w:val="464646"/>
                <w:w w:val="110"/>
                <w:sz w:val="24"/>
                <w:szCs w:val="24"/>
                <w:lang w:eastAsia="ru-RU"/>
              </w:rPr>
            </w:pPr>
            <w:r w:rsidRPr="006A43A9">
              <w:rPr>
                <w:rFonts w:ascii="Times New Roman" w:eastAsiaTheme="minorEastAsia" w:hAnsi="Times New Roman" w:cs="Times New Roman"/>
                <w:color w:val="1D1D1D"/>
                <w:w w:val="110"/>
                <w:sz w:val="15"/>
                <w:szCs w:val="15"/>
                <w:lang w:eastAsia="ru-RU"/>
              </w:rPr>
              <w:t xml:space="preserve">- </w:t>
            </w:r>
            <w:r w:rsidRPr="006A43A9">
              <w:rPr>
                <w:rFonts w:ascii="Times New Roman" w:eastAsiaTheme="minorEastAsia" w:hAnsi="Times New Roman" w:cs="Times New Roman"/>
                <w:color w:val="464646"/>
                <w:w w:val="110"/>
                <w:sz w:val="15"/>
                <w:szCs w:val="15"/>
                <w:lang w:eastAsia="ru-RU"/>
              </w:rPr>
              <w:t xml:space="preserve">Д11Я </w:t>
            </w:r>
            <w:proofErr w:type="spellStart"/>
            <w:proofErr w:type="gramStart"/>
            <w:r w:rsidRPr="006A43A9">
              <w:rPr>
                <w:rFonts w:ascii="Times New Roman" w:eastAsiaTheme="minorEastAsia" w:hAnsi="Times New Roman" w:cs="Times New Roman"/>
                <w:color w:val="343434"/>
                <w:w w:val="110"/>
                <w:sz w:val="24"/>
                <w:szCs w:val="24"/>
                <w:lang w:eastAsia="ru-RU"/>
              </w:rPr>
              <w:t>r</w:t>
            </w:r>
            <w:proofErr w:type="gramEnd"/>
            <w:r w:rsidRPr="006A43A9">
              <w:rPr>
                <w:rFonts w:ascii="Times New Roman" w:eastAsiaTheme="minorEastAsia" w:hAnsi="Times New Roman" w:cs="Times New Roman"/>
                <w:color w:val="343434"/>
                <w:w w:val="110"/>
                <w:sz w:val="24"/>
                <w:szCs w:val="24"/>
                <w:lang w:eastAsia="ru-RU"/>
              </w:rPr>
              <w:t>рупп</w:t>
            </w:r>
            <w:proofErr w:type="spellEnd"/>
            <w:r w:rsidRPr="006A43A9">
              <w:rPr>
                <w:rFonts w:ascii="Times New Roman" w:eastAsiaTheme="minorEastAsia" w:hAnsi="Times New Roman" w:cs="Times New Roman"/>
                <w:color w:val="343434"/>
                <w:w w:val="110"/>
                <w:sz w:val="24"/>
                <w:szCs w:val="24"/>
                <w:lang w:eastAsia="ru-RU"/>
              </w:rPr>
              <w:t xml:space="preserve"> 1 </w:t>
            </w:r>
            <w:r w:rsidRPr="006A43A9">
              <w:rPr>
                <w:rFonts w:ascii="Times New Roman" w:eastAsiaTheme="minorEastAsia" w:hAnsi="Times New Roman" w:cs="Times New Roman"/>
                <w:color w:val="464646"/>
                <w:w w:val="110"/>
                <w:sz w:val="24"/>
                <w:szCs w:val="24"/>
                <w:lang w:eastAsia="ru-RU"/>
              </w:rPr>
              <w:t>курса;</w:t>
            </w:r>
          </w:p>
          <w:p w:rsidR="006A43A9" w:rsidRPr="006A43A9" w:rsidRDefault="006A43A9" w:rsidP="006A43A9">
            <w:pPr>
              <w:widowControl w:val="0"/>
              <w:kinsoku w:val="0"/>
              <w:overflowPunct w:val="0"/>
              <w:autoSpaceDE w:val="0"/>
              <w:autoSpaceDN w:val="0"/>
              <w:adjustRightInd w:val="0"/>
              <w:spacing w:before="27" w:after="0" w:line="240" w:lineRule="auto"/>
              <w:rPr>
                <w:rFonts w:ascii="Times New Roman" w:eastAsiaTheme="minorEastAsia" w:hAnsi="Times New Roman" w:cs="Times New Roman"/>
                <w:color w:val="464646"/>
                <w:w w:val="110"/>
                <w:sz w:val="24"/>
                <w:szCs w:val="24"/>
                <w:lang w:eastAsia="ru-RU"/>
              </w:rPr>
            </w:pPr>
            <w:r w:rsidRPr="006A43A9">
              <w:rPr>
                <w:rFonts w:ascii="Arial" w:eastAsiaTheme="minorEastAsia" w:hAnsi="Arial" w:cs="Arial"/>
                <w:color w:val="343434"/>
                <w:w w:val="110"/>
                <w:sz w:val="21"/>
                <w:szCs w:val="21"/>
                <w:lang w:eastAsia="ru-RU"/>
              </w:rPr>
              <w:t xml:space="preserve">- </w:t>
            </w:r>
            <w:r w:rsidRPr="006A43A9">
              <w:rPr>
                <w:rFonts w:ascii="Arial" w:eastAsiaTheme="minorEastAsia" w:hAnsi="Arial" w:cs="Arial"/>
                <w:color w:val="464646"/>
                <w:w w:val="110"/>
                <w:sz w:val="21"/>
                <w:szCs w:val="21"/>
                <w:lang w:eastAsia="ru-RU"/>
              </w:rPr>
              <w:t xml:space="preserve">для </w:t>
            </w:r>
            <w:proofErr w:type="spellStart"/>
            <w:proofErr w:type="gramStart"/>
            <w:r w:rsidRPr="006A43A9">
              <w:rPr>
                <w:rFonts w:ascii="Times New Roman" w:eastAsiaTheme="minorEastAsia" w:hAnsi="Times New Roman" w:cs="Times New Roman"/>
                <w:color w:val="464646"/>
                <w:w w:val="110"/>
                <w:sz w:val="24"/>
                <w:szCs w:val="24"/>
                <w:lang w:eastAsia="ru-RU"/>
              </w:rPr>
              <w:t>r</w:t>
            </w:r>
            <w:proofErr w:type="gramEnd"/>
            <w:r w:rsidRPr="006A43A9">
              <w:rPr>
                <w:rFonts w:ascii="Times New Roman" w:eastAsiaTheme="minorEastAsia" w:hAnsi="Times New Roman" w:cs="Times New Roman"/>
                <w:color w:val="464646"/>
                <w:w w:val="110"/>
                <w:sz w:val="24"/>
                <w:szCs w:val="24"/>
                <w:lang w:eastAsia="ru-RU"/>
              </w:rPr>
              <w:t>рупп</w:t>
            </w:r>
            <w:proofErr w:type="spellEnd"/>
            <w:r w:rsidRPr="006A43A9">
              <w:rPr>
                <w:rFonts w:ascii="Times New Roman" w:eastAsiaTheme="minorEastAsia" w:hAnsi="Times New Roman" w:cs="Times New Roman"/>
                <w:color w:val="464646"/>
                <w:w w:val="110"/>
                <w:sz w:val="24"/>
                <w:szCs w:val="24"/>
                <w:lang w:eastAsia="ru-RU"/>
              </w:rPr>
              <w:t xml:space="preserve"> 2 курса</w:t>
            </w:r>
          </w:p>
          <w:p w:rsidR="006A43A9" w:rsidRPr="006A43A9" w:rsidRDefault="006A43A9" w:rsidP="006A43A9">
            <w:pPr>
              <w:widowControl w:val="0"/>
              <w:kinsoku w:val="0"/>
              <w:overflowPunct w:val="0"/>
              <w:autoSpaceDE w:val="0"/>
              <w:autoSpaceDN w:val="0"/>
              <w:adjustRightInd w:val="0"/>
              <w:spacing w:before="1" w:after="0" w:line="242" w:lineRule="exact"/>
              <w:rPr>
                <w:rFonts w:ascii="Times New Roman" w:eastAsiaTheme="minorEastAsia" w:hAnsi="Times New Roman" w:cs="Times New Roman"/>
                <w:color w:val="464646"/>
                <w:w w:val="110"/>
                <w:sz w:val="24"/>
                <w:szCs w:val="24"/>
                <w:lang w:eastAsia="ru-RU"/>
              </w:rPr>
            </w:pPr>
            <w:r w:rsidRPr="006A43A9">
              <w:rPr>
                <w:rFonts w:ascii="Times New Roman" w:eastAsiaTheme="minorEastAsia" w:hAnsi="Times New Roman" w:cs="Times New Roman"/>
                <w:color w:val="1D1D1D"/>
                <w:w w:val="110"/>
                <w:sz w:val="24"/>
                <w:szCs w:val="24"/>
                <w:lang w:eastAsia="ru-RU"/>
              </w:rPr>
              <w:t xml:space="preserve">- </w:t>
            </w:r>
            <w:r w:rsidRPr="006A43A9">
              <w:rPr>
                <w:rFonts w:ascii="Times New Roman" w:eastAsiaTheme="minorEastAsia" w:hAnsi="Times New Roman" w:cs="Times New Roman"/>
                <w:color w:val="464646"/>
                <w:w w:val="110"/>
                <w:sz w:val="24"/>
                <w:szCs w:val="24"/>
                <w:lang w:eastAsia="ru-RU"/>
              </w:rPr>
              <w:t xml:space="preserve">для </w:t>
            </w:r>
            <w:r w:rsidRPr="006A43A9">
              <w:rPr>
                <w:rFonts w:ascii="Times New Roman" w:eastAsiaTheme="minorEastAsia" w:hAnsi="Times New Roman" w:cs="Times New Roman"/>
                <w:color w:val="343434"/>
                <w:w w:val="110"/>
                <w:sz w:val="24"/>
                <w:szCs w:val="24"/>
                <w:lang w:eastAsia="ru-RU"/>
              </w:rPr>
              <w:t xml:space="preserve">старших </w:t>
            </w:r>
            <w:r w:rsidRPr="006A43A9">
              <w:rPr>
                <w:rFonts w:ascii="Times New Roman" w:eastAsiaTheme="minorEastAsia" w:hAnsi="Times New Roman" w:cs="Times New Roman"/>
                <w:color w:val="464646"/>
                <w:w w:val="110"/>
                <w:sz w:val="24"/>
                <w:szCs w:val="24"/>
                <w:lang w:eastAsia="ru-RU"/>
              </w:rPr>
              <w:t>0-5) курсов</w:t>
            </w:r>
          </w:p>
        </w:tc>
        <w:tc>
          <w:tcPr>
            <w:tcW w:w="2876" w:type="dxa"/>
            <w:tcBorders>
              <w:top w:val="single" w:sz="12" w:space="0" w:color="000000"/>
              <w:left w:val="single" w:sz="12" w:space="0" w:color="000000"/>
              <w:bottom w:val="single" w:sz="12" w:space="0" w:color="000000"/>
              <w:right w:val="single" w:sz="6" w:space="0" w:color="000000"/>
            </w:tcBorders>
          </w:tcPr>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6A43A9" w:rsidRPr="006A43A9" w:rsidRDefault="006A43A9" w:rsidP="006A43A9">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sz w:val="25"/>
                <w:szCs w:val="25"/>
                <w:lang w:eastAsia="ru-RU"/>
              </w:rPr>
            </w:pPr>
          </w:p>
          <w:p w:rsidR="006A43A9" w:rsidRPr="006A43A9" w:rsidRDefault="006A43A9" w:rsidP="006A43A9">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color w:val="1D1D1D"/>
                <w:w w:val="105"/>
                <w:sz w:val="23"/>
                <w:szCs w:val="23"/>
                <w:lang w:eastAsia="ru-RU"/>
              </w:rPr>
            </w:pPr>
            <w:r w:rsidRPr="006A43A9">
              <w:rPr>
                <w:rFonts w:ascii="Times New Roman" w:eastAsiaTheme="minorEastAsia" w:hAnsi="Times New Roman" w:cs="Times New Roman"/>
                <w:b/>
                <w:bCs/>
                <w:color w:val="1D1D1D"/>
                <w:w w:val="105"/>
                <w:sz w:val="23"/>
                <w:szCs w:val="23"/>
                <w:lang w:eastAsia="ru-RU"/>
              </w:rPr>
              <w:t>100 часов</w:t>
            </w:r>
          </w:p>
          <w:p w:rsidR="006A43A9" w:rsidRPr="006A43A9" w:rsidRDefault="006A43A9" w:rsidP="006A43A9">
            <w:pPr>
              <w:widowControl w:val="0"/>
              <w:kinsoku w:val="0"/>
              <w:overflowPunct w:val="0"/>
              <w:autoSpaceDE w:val="0"/>
              <w:autoSpaceDN w:val="0"/>
              <w:adjustRightInd w:val="0"/>
              <w:spacing w:before="25" w:after="0" w:line="240" w:lineRule="auto"/>
              <w:rPr>
                <w:rFonts w:ascii="Times New Roman" w:eastAsiaTheme="minorEastAsia" w:hAnsi="Times New Roman" w:cs="Times New Roman"/>
                <w:b/>
                <w:bCs/>
                <w:color w:val="1D1D1D"/>
                <w:w w:val="105"/>
                <w:sz w:val="23"/>
                <w:szCs w:val="23"/>
                <w:lang w:eastAsia="ru-RU"/>
              </w:rPr>
            </w:pPr>
            <w:r w:rsidRPr="006A43A9">
              <w:rPr>
                <w:rFonts w:ascii="Times New Roman" w:eastAsiaTheme="minorEastAsia" w:hAnsi="Times New Roman" w:cs="Times New Roman"/>
                <w:b/>
                <w:bCs/>
                <w:color w:val="1D1D1D"/>
                <w:w w:val="105"/>
                <w:sz w:val="23"/>
                <w:szCs w:val="23"/>
                <w:lang w:eastAsia="ru-RU"/>
              </w:rPr>
              <w:t>75 часов</w:t>
            </w:r>
          </w:p>
          <w:p w:rsidR="006A43A9" w:rsidRPr="006A43A9" w:rsidRDefault="006A43A9" w:rsidP="006A43A9">
            <w:pPr>
              <w:widowControl w:val="0"/>
              <w:kinsoku w:val="0"/>
              <w:overflowPunct w:val="0"/>
              <w:autoSpaceDE w:val="0"/>
              <w:autoSpaceDN w:val="0"/>
              <w:adjustRightInd w:val="0"/>
              <w:spacing w:before="39" w:after="0" w:line="206" w:lineRule="exact"/>
              <w:rPr>
                <w:rFonts w:ascii="Times New Roman" w:eastAsiaTheme="minorEastAsia" w:hAnsi="Times New Roman" w:cs="Times New Roman"/>
                <w:b/>
                <w:bCs/>
                <w:color w:val="1D1D1D"/>
                <w:w w:val="105"/>
                <w:sz w:val="23"/>
                <w:szCs w:val="23"/>
                <w:lang w:eastAsia="ru-RU"/>
              </w:rPr>
            </w:pPr>
            <w:r w:rsidRPr="006A43A9">
              <w:rPr>
                <w:rFonts w:ascii="Times New Roman" w:eastAsiaTheme="minorEastAsia" w:hAnsi="Times New Roman" w:cs="Times New Roman"/>
                <w:b/>
                <w:bCs/>
                <w:color w:val="1D1D1D"/>
                <w:w w:val="105"/>
                <w:sz w:val="23"/>
                <w:szCs w:val="23"/>
                <w:lang w:eastAsia="ru-RU"/>
              </w:rPr>
              <w:t>50 часов</w:t>
            </w:r>
          </w:p>
        </w:tc>
        <w:tc>
          <w:tcPr>
            <w:tcW w:w="3932" w:type="dxa"/>
            <w:tcBorders>
              <w:top w:val="single" w:sz="12" w:space="0" w:color="000000"/>
              <w:left w:val="single" w:sz="6" w:space="0" w:color="000000"/>
              <w:bottom w:val="single" w:sz="12" w:space="0" w:color="000000"/>
              <w:right w:val="single" w:sz="12" w:space="0" w:color="000000"/>
            </w:tcBorders>
          </w:tcPr>
          <w:p w:rsidR="006A43A9" w:rsidRPr="006A43A9" w:rsidRDefault="006A43A9" w:rsidP="006A43A9">
            <w:pPr>
              <w:widowControl w:val="0"/>
              <w:kinsoku w:val="0"/>
              <w:overflowPunct w:val="0"/>
              <w:autoSpaceDE w:val="0"/>
              <w:autoSpaceDN w:val="0"/>
              <w:adjustRightInd w:val="0"/>
              <w:spacing w:before="23" w:after="0" w:line="230" w:lineRule="auto"/>
              <w:ind w:right="52"/>
              <w:jc w:val="both"/>
              <w:rPr>
                <w:rFonts w:ascii="Times New Roman" w:eastAsiaTheme="minorEastAsia" w:hAnsi="Times New Roman" w:cs="Times New Roman"/>
                <w:color w:val="343434"/>
                <w:w w:val="105"/>
                <w:sz w:val="24"/>
                <w:szCs w:val="24"/>
                <w:lang w:eastAsia="ru-RU"/>
              </w:rPr>
            </w:pPr>
            <w:proofErr w:type="spellStart"/>
            <w:r w:rsidRPr="006A43A9">
              <w:rPr>
                <w:rFonts w:ascii="Times New Roman" w:eastAsiaTheme="minorEastAsia" w:hAnsi="Times New Roman" w:cs="Times New Roman"/>
                <w:color w:val="464646"/>
                <w:w w:val="105"/>
                <w:position w:val="1"/>
                <w:sz w:val="24"/>
                <w:szCs w:val="24"/>
                <w:lang w:eastAsia="ru-RU"/>
              </w:rPr>
              <w:t>заслу</w:t>
            </w:r>
            <w:proofErr w:type="gramStart"/>
            <w:r w:rsidRPr="006A43A9">
              <w:rPr>
                <w:rFonts w:ascii="Times New Roman" w:eastAsiaTheme="minorEastAsia" w:hAnsi="Times New Roman" w:cs="Times New Roman"/>
                <w:color w:val="464646"/>
                <w:w w:val="105"/>
                <w:position w:val="1"/>
                <w:sz w:val="24"/>
                <w:szCs w:val="24"/>
                <w:lang w:eastAsia="ru-RU"/>
              </w:rPr>
              <w:t>w</w:t>
            </w:r>
            <w:proofErr w:type="gramEnd"/>
            <w:r w:rsidRPr="006A43A9">
              <w:rPr>
                <w:rFonts w:ascii="Times New Roman" w:eastAsiaTheme="minorEastAsia" w:hAnsi="Times New Roman" w:cs="Times New Roman"/>
                <w:color w:val="464646"/>
                <w:w w:val="105"/>
                <w:position w:val="1"/>
                <w:sz w:val="24"/>
                <w:szCs w:val="24"/>
                <w:lang w:eastAsia="ru-RU"/>
              </w:rPr>
              <w:t>изание</w:t>
            </w:r>
            <w:proofErr w:type="spellEnd"/>
            <w:r w:rsidRPr="006A43A9">
              <w:rPr>
                <w:rFonts w:ascii="Times New Roman" w:eastAsiaTheme="minorEastAsia" w:hAnsi="Times New Roman" w:cs="Times New Roman"/>
                <w:color w:val="464646"/>
                <w:w w:val="105"/>
                <w:position w:val="1"/>
                <w:sz w:val="24"/>
                <w:szCs w:val="24"/>
                <w:lang w:eastAsia="ru-RU"/>
              </w:rPr>
              <w:t xml:space="preserve"> </w:t>
            </w:r>
            <w:r w:rsidRPr="006A43A9">
              <w:rPr>
                <w:rFonts w:ascii="Times New Roman" w:eastAsiaTheme="minorEastAsia" w:hAnsi="Times New Roman" w:cs="Times New Roman"/>
                <w:color w:val="464646"/>
                <w:w w:val="105"/>
                <w:sz w:val="24"/>
                <w:szCs w:val="24"/>
                <w:lang w:eastAsia="ru-RU"/>
              </w:rPr>
              <w:t xml:space="preserve">отчетов </w:t>
            </w:r>
            <w:r w:rsidRPr="006A43A9">
              <w:rPr>
                <w:rFonts w:ascii="Times New Roman" w:eastAsiaTheme="minorEastAsia" w:hAnsi="Times New Roman" w:cs="Times New Roman"/>
                <w:color w:val="343434"/>
                <w:w w:val="105"/>
                <w:position w:val="1"/>
                <w:sz w:val="24"/>
                <w:szCs w:val="24"/>
                <w:lang w:eastAsia="ru-RU"/>
              </w:rPr>
              <w:t xml:space="preserve">кураторов </w:t>
            </w:r>
            <w:r w:rsidRPr="006A43A9">
              <w:rPr>
                <w:rFonts w:ascii="Times New Roman" w:eastAsiaTheme="minorEastAsia" w:hAnsi="Times New Roman" w:cs="Times New Roman"/>
                <w:color w:val="343434"/>
                <w:w w:val="105"/>
                <w:sz w:val="24"/>
                <w:szCs w:val="24"/>
                <w:lang w:eastAsia="ru-RU"/>
              </w:rPr>
              <w:t xml:space="preserve">на </w:t>
            </w:r>
            <w:r w:rsidRPr="006A43A9">
              <w:rPr>
                <w:rFonts w:ascii="Times New Roman" w:eastAsiaTheme="minorEastAsia" w:hAnsi="Times New Roman" w:cs="Times New Roman"/>
                <w:color w:val="464646"/>
                <w:w w:val="105"/>
                <w:sz w:val="24"/>
                <w:szCs w:val="24"/>
                <w:lang w:eastAsia="ru-RU"/>
              </w:rPr>
              <w:t xml:space="preserve">заседании </w:t>
            </w:r>
            <w:r w:rsidRPr="006A43A9">
              <w:rPr>
                <w:rFonts w:ascii="Times New Roman" w:eastAsiaTheme="minorEastAsia" w:hAnsi="Times New Roman" w:cs="Times New Roman"/>
                <w:color w:val="343434"/>
                <w:w w:val="105"/>
                <w:position w:val="1"/>
                <w:sz w:val="24"/>
                <w:szCs w:val="24"/>
                <w:lang w:eastAsia="ru-RU"/>
              </w:rPr>
              <w:t xml:space="preserve">кафедры </w:t>
            </w:r>
            <w:r w:rsidRPr="006A43A9">
              <w:rPr>
                <w:rFonts w:ascii="Times New Roman" w:eastAsiaTheme="minorEastAsia" w:hAnsi="Times New Roman" w:cs="Times New Roman"/>
                <w:color w:val="464646"/>
                <w:w w:val="105"/>
                <w:position w:val="1"/>
                <w:sz w:val="24"/>
                <w:szCs w:val="24"/>
                <w:lang w:eastAsia="ru-RU"/>
              </w:rPr>
              <w:t xml:space="preserve">два </w:t>
            </w:r>
            <w:r w:rsidRPr="006A43A9">
              <w:rPr>
                <w:rFonts w:ascii="Times New Roman" w:eastAsiaTheme="minorEastAsia" w:hAnsi="Times New Roman" w:cs="Times New Roman"/>
                <w:color w:val="343434"/>
                <w:w w:val="105"/>
                <w:position w:val="1"/>
                <w:sz w:val="24"/>
                <w:szCs w:val="24"/>
                <w:lang w:eastAsia="ru-RU"/>
              </w:rPr>
              <w:t xml:space="preserve">раза в </w:t>
            </w:r>
            <w:r w:rsidRPr="006A43A9">
              <w:rPr>
                <w:rFonts w:ascii="Times New Roman" w:eastAsiaTheme="minorEastAsia" w:hAnsi="Times New Roman" w:cs="Times New Roman"/>
                <w:color w:val="343434"/>
                <w:w w:val="105"/>
                <w:sz w:val="24"/>
                <w:szCs w:val="24"/>
                <w:lang w:eastAsia="ru-RU"/>
              </w:rPr>
              <w:t>год</w:t>
            </w:r>
          </w:p>
        </w:tc>
      </w:tr>
      <w:tr w:rsidR="006A43A9" w:rsidRPr="006A43A9" w:rsidTr="006A43A9">
        <w:tblPrEx>
          <w:tblCellMar>
            <w:top w:w="0" w:type="dxa"/>
            <w:left w:w="0" w:type="dxa"/>
            <w:bottom w:w="0" w:type="dxa"/>
            <w:right w:w="0" w:type="dxa"/>
          </w:tblCellMar>
        </w:tblPrEx>
        <w:trPr>
          <w:trHeight w:val="550"/>
        </w:trPr>
        <w:tc>
          <w:tcPr>
            <w:tcW w:w="3127" w:type="dxa"/>
            <w:tcBorders>
              <w:top w:val="single" w:sz="12" w:space="0" w:color="000000"/>
              <w:left w:val="single" w:sz="12" w:space="0" w:color="000000"/>
              <w:bottom w:val="single" w:sz="12" w:space="0" w:color="000000"/>
              <w:right w:val="single" w:sz="12" w:space="0" w:color="000000"/>
            </w:tcBorders>
          </w:tcPr>
          <w:p w:rsidR="006A43A9" w:rsidRPr="006A43A9" w:rsidRDefault="006A43A9" w:rsidP="006A43A9">
            <w:pPr>
              <w:widowControl w:val="0"/>
              <w:kinsoku w:val="0"/>
              <w:overflowPunct w:val="0"/>
              <w:autoSpaceDE w:val="0"/>
              <w:autoSpaceDN w:val="0"/>
              <w:adjustRightInd w:val="0"/>
              <w:spacing w:before="11" w:after="0" w:line="270" w:lineRule="atLeast"/>
              <w:rPr>
                <w:rFonts w:ascii="Times New Roman" w:eastAsiaTheme="minorEastAsia" w:hAnsi="Times New Roman" w:cs="Times New Roman"/>
                <w:color w:val="464646"/>
                <w:w w:val="105"/>
                <w:sz w:val="24"/>
                <w:szCs w:val="24"/>
                <w:lang w:eastAsia="ru-RU"/>
              </w:rPr>
            </w:pPr>
            <w:r w:rsidRPr="006A43A9">
              <w:rPr>
                <w:rFonts w:ascii="Times New Roman" w:eastAsiaTheme="minorEastAsia" w:hAnsi="Times New Roman" w:cs="Times New Roman"/>
                <w:color w:val="343434"/>
                <w:w w:val="105"/>
                <w:sz w:val="24"/>
                <w:szCs w:val="24"/>
                <w:lang w:eastAsia="ru-RU"/>
              </w:rPr>
              <w:t xml:space="preserve">2. </w:t>
            </w:r>
            <w:r w:rsidRPr="006A43A9">
              <w:rPr>
                <w:rFonts w:ascii="Times New Roman" w:eastAsiaTheme="minorEastAsia" w:hAnsi="Times New Roman" w:cs="Times New Roman"/>
                <w:color w:val="1D1D1D"/>
                <w:w w:val="105"/>
                <w:sz w:val="24"/>
                <w:szCs w:val="24"/>
                <w:lang w:eastAsia="ru-RU"/>
              </w:rPr>
              <w:t>Пр</w:t>
            </w:r>
            <w:r w:rsidRPr="006A43A9">
              <w:rPr>
                <w:rFonts w:ascii="Times New Roman" w:eastAsiaTheme="minorEastAsia" w:hAnsi="Times New Roman" w:cs="Times New Roman"/>
                <w:color w:val="464646"/>
                <w:w w:val="105"/>
                <w:sz w:val="24"/>
                <w:szCs w:val="24"/>
                <w:lang w:eastAsia="ru-RU"/>
              </w:rPr>
              <w:t xml:space="preserve">оведение лекций, </w:t>
            </w:r>
            <w:proofErr w:type="spellStart"/>
            <w:r w:rsidRPr="006A43A9">
              <w:rPr>
                <w:rFonts w:ascii="Times New Roman" w:eastAsiaTheme="minorEastAsia" w:hAnsi="Times New Roman" w:cs="Times New Roman"/>
                <w:color w:val="464646"/>
                <w:w w:val="105"/>
                <w:sz w:val="24"/>
                <w:szCs w:val="24"/>
                <w:lang w:eastAsia="ru-RU"/>
              </w:rPr>
              <w:t>б</w:t>
            </w:r>
            <w:proofErr w:type="gramStart"/>
            <w:r w:rsidRPr="006A43A9">
              <w:rPr>
                <w:rFonts w:ascii="Times New Roman" w:eastAsiaTheme="minorEastAsia" w:hAnsi="Times New Roman" w:cs="Times New Roman"/>
                <w:color w:val="464646"/>
                <w:w w:val="105"/>
                <w:sz w:val="24"/>
                <w:szCs w:val="24"/>
                <w:lang w:eastAsia="ru-RU"/>
              </w:rPr>
              <w:t>е</w:t>
            </w:r>
            <w:proofErr w:type="spellEnd"/>
            <w:r w:rsidRPr="006A43A9">
              <w:rPr>
                <w:rFonts w:ascii="Times New Roman" w:eastAsiaTheme="minorEastAsia" w:hAnsi="Times New Roman" w:cs="Times New Roman"/>
                <w:color w:val="464646"/>
                <w:w w:val="105"/>
                <w:sz w:val="24"/>
                <w:szCs w:val="24"/>
                <w:lang w:eastAsia="ru-RU"/>
              </w:rPr>
              <w:t>-</w:t>
            </w:r>
            <w:proofErr w:type="gramEnd"/>
            <w:r w:rsidRPr="006A43A9">
              <w:rPr>
                <w:rFonts w:ascii="Times New Roman" w:eastAsiaTheme="minorEastAsia" w:hAnsi="Times New Roman" w:cs="Times New Roman"/>
                <w:color w:val="464646"/>
                <w:w w:val="105"/>
                <w:sz w:val="24"/>
                <w:szCs w:val="24"/>
                <w:lang w:eastAsia="ru-RU"/>
              </w:rPr>
              <w:t xml:space="preserve"> сед</w:t>
            </w:r>
          </w:p>
        </w:tc>
        <w:tc>
          <w:tcPr>
            <w:tcW w:w="2876" w:type="dxa"/>
            <w:tcBorders>
              <w:top w:val="single" w:sz="12" w:space="0" w:color="000000"/>
              <w:left w:val="single" w:sz="12" w:space="0" w:color="000000"/>
              <w:bottom w:val="single" w:sz="12" w:space="0" w:color="000000"/>
              <w:right w:val="single" w:sz="6" w:space="0" w:color="000000"/>
            </w:tcBorders>
          </w:tcPr>
          <w:p w:rsidR="006A43A9" w:rsidRPr="006A43A9" w:rsidRDefault="006A43A9" w:rsidP="006A43A9">
            <w:pPr>
              <w:widowControl w:val="0"/>
              <w:kinsoku w:val="0"/>
              <w:overflowPunct w:val="0"/>
              <w:autoSpaceDE w:val="0"/>
              <w:autoSpaceDN w:val="0"/>
              <w:adjustRightInd w:val="0"/>
              <w:spacing w:before="11" w:after="0" w:line="270" w:lineRule="atLeast"/>
              <w:ind w:right="63"/>
              <w:rPr>
                <w:rFonts w:ascii="Times New Roman" w:eastAsiaTheme="minorEastAsia" w:hAnsi="Times New Roman" w:cs="Times New Roman"/>
                <w:color w:val="464646"/>
                <w:sz w:val="24"/>
                <w:szCs w:val="24"/>
                <w:lang w:eastAsia="ru-RU"/>
              </w:rPr>
            </w:pPr>
            <w:r w:rsidRPr="006A43A9">
              <w:rPr>
                <w:rFonts w:ascii="Times New Roman" w:eastAsiaTheme="minorEastAsia" w:hAnsi="Times New Roman" w:cs="Times New Roman"/>
                <w:b/>
                <w:bCs/>
                <w:color w:val="1D1D1D"/>
                <w:sz w:val="23"/>
                <w:szCs w:val="23"/>
                <w:lang w:eastAsia="ru-RU"/>
              </w:rPr>
              <w:t xml:space="preserve">5 часов </w:t>
            </w:r>
            <w:r w:rsidRPr="006A43A9">
              <w:rPr>
                <w:rFonts w:ascii="Times New Roman" w:eastAsiaTheme="minorEastAsia" w:hAnsi="Times New Roman" w:cs="Times New Roman"/>
                <w:color w:val="464646"/>
                <w:sz w:val="24"/>
                <w:szCs w:val="24"/>
                <w:lang w:eastAsia="ru-RU"/>
              </w:rPr>
              <w:t xml:space="preserve">на 1 </w:t>
            </w:r>
            <w:proofErr w:type="spellStart"/>
            <w:r w:rsidRPr="006A43A9">
              <w:rPr>
                <w:rFonts w:ascii="Times New Roman" w:eastAsiaTheme="minorEastAsia" w:hAnsi="Times New Roman" w:cs="Times New Roman"/>
                <w:color w:val="464646"/>
                <w:sz w:val="24"/>
                <w:szCs w:val="24"/>
                <w:lang w:eastAsia="ru-RU"/>
              </w:rPr>
              <w:t>мероттри</w:t>
            </w:r>
            <w:proofErr w:type="gramStart"/>
            <w:r w:rsidRPr="006A43A9">
              <w:rPr>
                <w:rFonts w:ascii="Times New Roman" w:eastAsiaTheme="minorEastAsia" w:hAnsi="Times New Roman" w:cs="Times New Roman"/>
                <w:color w:val="464646"/>
                <w:sz w:val="24"/>
                <w:szCs w:val="24"/>
                <w:lang w:eastAsia="ru-RU"/>
              </w:rPr>
              <w:t>я</w:t>
            </w:r>
            <w:proofErr w:type="spellEnd"/>
            <w:r w:rsidRPr="006A43A9">
              <w:rPr>
                <w:rFonts w:ascii="Times New Roman" w:eastAsiaTheme="minorEastAsia" w:hAnsi="Times New Roman" w:cs="Times New Roman"/>
                <w:color w:val="000000"/>
                <w:sz w:val="24"/>
                <w:szCs w:val="24"/>
                <w:lang w:eastAsia="ru-RU"/>
              </w:rPr>
              <w:t>-</w:t>
            </w:r>
            <w:proofErr w:type="gramEnd"/>
            <w:r w:rsidRPr="006A43A9">
              <w:rPr>
                <w:rFonts w:ascii="Times New Roman" w:eastAsiaTheme="minorEastAsia" w:hAnsi="Times New Roman" w:cs="Times New Roman"/>
                <w:color w:val="464646"/>
                <w:sz w:val="24"/>
                <w:szCs w:val="24"/>
                <w:lang w:eastAsia="ru-RU"/>
              </w:rPr>
              <w:t xml:space="preserve"> </w:t>
            </w:r>
            <w:proofErr w:type="spellStart"/>
            <w:r w:rsidRPr="006A43A9">
              <w:rPr>
                <w:rFonts w:ascii="Times New Roman" w:eastAsiaTheme="minorEastAsia" w:hAnsi="Times New Roman" w:cs="Times New Roman"/>
                <w:color w:val="464646"/>
                <w:sz w:val="24"/>
                <w:szCs w:val="24"/>
                <w:lang w:eastAsia="ru-RU"/>
              </w:rPr>
              <w:t>тие</w:t>
            </w:r>
            <w:proofErr w:type="spellEnd"/>
          </w:p>
        </w:tc>
        <w:tc>
          <w:tcPr>
            <w:tcW w:w="3932" w:type="dxa"/>
            <w:tcBorders>
              <w:top w:val="single" w:sz="12" w:space="0" w:color="000000"/>
              <w:left w:val="single" w:sz="6" w:space="0" w:color="000000"/>
              <w:bottom w:val="single" w:sz="12" w:space="0" w:color="000000"/>
              <w:right w:val="single" w:sz="12" w:space="0" w:color="000000"/>
            </w:tcBorders>
          </w:tcPr>
          <w:p w:rsidR="006A43A9" w:rsidRPr="006A43A9" w:rsidRDefault="006A43A9" w:rsidP="006A43A9">
            <w:pPr>
              <w:widowControl w:val="0"/>
              <w:kinsoku w:val="0"/>
              <w:overflowPunct w:val="0"/>
              <w:autoSpaceDE w:val="0"/>
              <w:autoSpaceDN w:val="0"/>
              <w:adjustRightInd w:val="0"/>
              <w:spacing w:before="3" w:after="0" w:line="290" w:lineRule="exact"/>
              <w:rPr>
                <w:rFonts w:ascii="Times New Roman" w:eastAsiaTheme="minorEastAsia" w:hAnsi="Times New Roman" w:cs="Times New Roman"/>
                <w:color w:val="464646"/>
                <w:sz w:val="24"/>
                <w:szCs w:val="24"/>
                <w:lang w:eastAsia="ru-RU"/>
              </w:rPr>
            </w:pPr>
            <w:r w:rsidRPr="006A43A9">
              <w:rPr>
                <w:rFonts w:ascii="Times New Roman" w:eastAsiaTheme="minorEastAsia" w:hAnsi="Times New Roman" w:cs="Times New Roman"/>
                <w:color w:val="464646"/>
                <w:sz w:val="24"/>
                <w:szCs w:val="24"/>
                <w:lang w:eastAsia="ru-RU"/>
              </w:rPr>
              <w:t xml:space="preserve">с предоставлением </w:t>
            </w:r>
            <w:proofErr w:type="spellStart"/>
            <w:r w:rsidRPr="006A43A9">
              <w:rPr>
                <w:rFonts w:ascii="Times New Roman" w:eastAsiaTheme="minorEastAsia" w:hAnsi="Times New Roman" w:cs="Times New Roman"/>
                <w:color w:val="464646"/>
                <w:sz w:val="24"/>
                <w:szCs w:val="24"/>
                <w:lang w:eastAsia="ru-RU"/>
              </w:rPr>
              <w:t>ле</w:t>
            </w:r>
            <w:proofErr w:type="gramStart"/>
            <w:r w:rsidRPr="006A43A9">
              <w:rPr>
                <w:rFonts w:ascii="Times New Roman" w:eastAsiaTheme="minorEastAsia" w:hAnsi="Times New Roman" w:cs="Times New Roman"/>
                <w:color w:val="464646"/>
                <w:sz w:val="24"/>
                <w:szCs w:val="24"/>
                <w:lang w:eastAsia="ru-RU"/>
              </w:rPr>
              <w:t>.к</w:t>
            </w:r>
            <w:proofErr w:type="gramEnd"/>
            <w:r w:rsidRPr="006A43A9">
              <w:rPr>
                <w:rFonts w:ascii="Times New Roman" w:eastAsiaTheme="minorEastAsia" w:hAnsi="Times New Roman" w:cs="Times New Roman"/>
                <w:color w:val="464646"/>
                <w:sz w:val="24"/>
                <w:szCs w:val="24"/>
                <w:lang w:eastAsia="ru-RU"/>
              </w:rPr>
              <w:t>торами</w:t>
            </w:r>
            <w:proofErr w:type="spellEnd"/>
            <w:r w:rsidRPr="006A43A9">
              <w:rPr>
                <w:rFonts w:ascii="Times New Roman" w:eastAsiaTheme="minorEastAsia" w:hAnsi="Times New Roman" w:cs="Times New Roman"/>
                <w:color w:val="464646"/>
                <w:sz w:val="24"/>
                <w:szCs w:val="24"/>
                <w:lang w:eastAsia="ru-RU"/>
              </w:rPr>
              <w:t xml:space="preserve"> </w:t>
            </w:r>
            <w:r w:rsidRPr="006A43A9">
              <w:rPr>
                <w:rFonts w:ascii="Times New Roman" w:eastAsiaTheme="minorEastAsia" w:hAnsi="Times New Roman" w:cs="Times New Roman"/>
                <w:color w:val="343434"/>
                <w:sz w:val="24"/>
                <w:szCs w:val="24"/>
                <w:lang w:eastAsia="ru-RU"/>
              </w:rPr>
              <w:t xml:space="preserve">от- </w:t>
            </w:r>
            <w:r w:rsidRPr="006A43A9">
              <w:rPr>
                <w:rFonts w:ascii="Times New Roman" w:eastAsiaTheme="minorEastAsia" w:hAnsi="Times New Roman" w:cs="Times New Roman"/>
                <w:color w:val="464646"/>
                <w:sz w:val="24"/>
                <w:szCs w:val="24"/>
                <w:lang w:eastAsia="ru-RU"/>
              </w:rPr>
              <w:t>четов</w:t>
            </w:r>
          </w:p>
        </w:tc>
      </w:tr>
    </w:tbl>
    <w:p w:rsidR="006A43A9" w:rsidRPr="006A43A9" w:rsidRDefault="006A43A9" w:rsidP="006A43A9">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sz w:val="14"/>
          <w:szCs w:val="14"/>
          <w:lang w:eastAsia="ru-RU"/>
        </w:rPr>
      </w:pPr>
    </w:p>
    <w:p w:rsidR="006A43A9" w:rsidRPr="006A43A9" w:rsidRDefault="006A43A9" w:rsidP="006A43A9">
      <w:pPr>
        <w:widowControl w:val="0"/>
        <w:kinsoku w:val="0"/>
        <w:overflowPunct w:val="0"/>
        <w:autoSpaceDE w:val="0"/>
        <w:autoSpaceDN w:val="0"/>
        <w:adjustRightInd w:val="0"/>
        <w:spacing w:before="90" w:after="0" w:line="332" w:lineRule="exact"/>
        <w:rPr>
          <w:rFonts w:ascii="Times New Roman" w:eastAsiaTheme="minorEastAsia" w:hAnsi="Times New Roman" w:cs="Times New Roman"/>
          <w:color w:val="343434"/>
          <w:sz w:val="29"/>
          <w:szCs w:val="29"/>
          <w:lang w:eastAsia="ru-RU"/>
        </w:rPr>
      </w:pPr>
      <w:r w:rsidRPr="006A43A9">
        <w:rPr>
          <w:rFonts w:ascii="Times New Roman" w:eastAsiaTheme="minorEastAsia" w:hAnsi="Times New Roman" w:cs="Times New Roman"/>
          <w:color w:val="343434"/>
          <w:sz w:val="29"/>
          <w:szCs w:val="29"/>
          <w:lang w:eastAsia="ru-RU"/>
        </w:rPr>
        <w:t>Одобрено</w:t>
      </w:r>
    </w:p>
    <w:p w:rsidR="006A43A9" w:rsidRPr="006A43A9" w:rsidRDefault="006A43A9" w:rsidP="006A43A9">
      <w:pPr>
        <w:widowControl w:val="0"/>
        <w:kinsoku w:val="0"/>
        <w:overflowPunct w:val="0"/>
        <w:autoSpaceDE w:val="0"/>
        <w:autoSpaceDN w:val="0"/>
        <w:adjustRightInd w:val="0"/>
        <w:spacing w:before="1" w:after="0" w:line="237" w:lineRule="auto"/>
        <w:ind w:right="6318"/>
        <w:rPr>
          <w:rFonts w:ascii="Times New Roman" w:eastAsiaTheme="minorEastAsia" w:hAnsi="Times New Roman" w:cs="Times New Roman"/>
          <w:color w:val="464646"/>
          <w:w w:val="105"/>
          <w:sz w:val="29"/>
          <w:szCs w:val="29"/>
          <w:lang w:eastAsia="ru-RU"/>
        </w:rPr>
      </w:pPr>
      <w:r w:rsidRPr="006A43A9">
        <w:rPr>
          <w:rFonts w:ascii="Times New Roman" w:eastAsiaTheme="minorEastAsia" w:hAnsi="Times New Roman" w:cs="Times New Roman"/>
          <w:color w:val="343434"/>
          <w:sz w:val="29"/>
          <w:szCs w:val="29"/>
          <w:lang w:eastAsia="ru-RU"/>
        </w:rPr>
        <w:t xml:space="preserve">Учебно-методическим </w:t>
      </w:r>
      <w:r w:rsidRPr="006A43A9">
        <w:rPr>
          <w:rFonts w:ascii="Times New Roman" w:eastAsiaTheme="minorEastAsia" w:hAnsi="Times New Roman" w:cs="Times New Roman"/>
          <w:color w:val="1D1D1D"/>
          <w:sz w:val="29"/>
          <w:szCs w:val="29"/>
          <w:lang w:eastAsia="ru-RU"/>
        </w:rPr>
        <w:t xml:space="preserve">Советом </w:t>
      </w:r>
      <w:r w:rsidRPr="006A43A9">
        <w:rPr>
          <w:rFonts w:ascii="Times New Roman" w:eastAsiaTheme="minorEastAsia" w:hAnsi="Times New Roman" w:cs="Times New Roman"/>
          <w:color w:val="1D1D1D"/>
          <w:w w:val="105"/>
          <w:sz w:val="28"/>
          <w:szCs w:val="28"/>
          <w:lang w:eastAsia="ru-RU"/>
        </w:rPr>
        <w:t xml:space="preserve">КГГУ </w:t>
      </w:r>
      <w:r w:rsidRPr="006A43A9">
        <w:rPr>
          <w:rFonts w:ascii="Times New Roman" w:eastAsiaTheme="minorEastAsia" w:hAnsi="Times New Roman" w:cs="Times New Roman"/>
          <w:color w:val="343434"/>
          <w:w w:val="105"/>
          <w:sz w:val="29"/>
          <w:szCs w:val="29"/>
          <w:lang w:eastAsia="ru-RU"/>
        </w:rPr>
        <w:t xml:space="preserve">им. И. </w:t>
      </w:r>
      <w:proofErr w:type="spellStart"/>
      <w:r w:rsidRPr="006A43A9">
        <w:rPr>
          <w:rFonts w:ascii="Times New Roman" w:eastAsiaTheme="minorEastAsia" w:hAnsi="Times New Roman" w:cs="Times New Roman"/>
          <w:color w:val="343434"/>
          <w:w w:val="105"/>
          <w:sz w:val="29"/>
          <w:szCs w:val="29"/>
          <w:lang w:eastAsia="ru-RU"/>
        </w:rPr>
        <w:t>Раззакова</w:t>
      </w:r>
      <w:proofErr w:type="spellEnd"/>
      <w:r w:rsidRPr="006A43A9">
        <w:rPr>
          <w:rFonts w:ascii="Times New Roman" w:eastAsiaTheme="minorEastAsia" w:hAnsi="Times New Roman" w:cs="Times New Roman"/>
          <w:color w:val="343434"/>
          <w:w w:val="105"/>
          <w:sz w:val="29"/>
          <w:szCs w:val="29"/>
          <w:lang w:eastAsia="ru-RU"/>
        </w:rPr>
        <w:t xml:space="preserve"> </w:t>
      </w:r>
      <w:r w:rsidRPr="006A43A9">
        <w:rPr>
          <w:rFonts w:ascii="Times New Roman" w:eastAsiaTheme="minorEastAsia" w:hAnsi="Times New Roman" w:cs="Times New Roman"/>
          <w:color w:val="1D1D1D"/>
          <w:w w:val="105"/>
          <w:sz w:val="29"/>
          <w:szCs w:val="29"/>
          <w:lang w:eastAsia="ru-RU"/>
        </w:rPr>
        <w:t>Пре</w:t>
      </w:r>
      <w:r w:rsidRPr="006A43A9">
        <w:rPr>
          <w:rFonts w:ascii="Times New Roman" w:eastAsiaTheme="minorEastAsia" w:hAnsi="Times New Roman" w:cs="Times New Roman"/>
          <w:color w:val="464646"/>
          <w:w w:val="105"/>
          <w:sz w:val="29"/>
          <w:szCs w:val="29"/>
          <w:lang w:eastAsia="ru-RU"/>
        </w:rPr>
        <w:t>дседатель</w:t>
      </w:r>
    </w:p>
    <w:p w:rsidR="006A43A9" w:rsidRPr="006A43A9" w:rsidRDefault="006A43A9" w:rsidP="006A43A9">
      <w:pPr>
        <w:widowControl w:val="0"/>
        <w:kinsoku w:val="0"/>
        <w:overflowPunct w:val="0"/>
        <w:autoSpaceDE w:val="0"/>
        <w:autoSpaceDN w:val="0"/>
        <w:adjustRightInd w:val="0"/>
        <w:spacing w:before="4" w:after="0" w:line="240" w:lineRule="auto"/>
        <w:rPr>
          <w:rFonts w:ascii="Times New Roman" w:eastAsiaTheme="minorEastAsia" w:hAnsi="Times New Roman" w:cs="Times New Roman"/>
          <w:sz w:val="19"/>
          <w:szCs w:val="19"/>
          <w:lang w:eastAsia="ru-RU"/>
        </w:rPr>
      </w:pPr>
    </w:p>
    <w:p w:rsidR="006A43A9" w:rsidRPr="006A43A9" w:rsidRDefault="006A43A9" w:rsidP="006A43A9">
      <w:pPr>
        <w:widowControl w:val="0"/>
        <w:kinsoku w:val="0"/>
        <w:overflowPunct w:val="0"/>
        <w:autoSpaceDE w:val="0"/>
        <w:autoSpaceDN w:val="0"/>
        <w:adjustRightInd w:val="0"/>
        <w:spacing w:before="84" w:after="0" w:line="362" w:lineRule="exact"/>
        <w:rPr>
          <w:rFonts w:ascii="Times New Roman" w:eastAsiaTheme="minorEastAsia" w:hAnsi="Times New Roman" w:cs="Times New Roman"/>
          <w:color w:val="343434"/>
          <w:spacing w:val="-10"/>
          <w:w w:val="105"/>
          <w:sz w:val="29"/>
          <w:szCs w:val="29"/>
          <w:lang w:eastAsia="ru-RU"/>
        </w:rPr>
      </w:pPr>
      <w:r>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2336" behindDoc="1" locked="0" layoutInCell="0" allowOverlap="1">
                <wp:simplePos x="0" y="0"/>
                <wp:positionH relativeFrom="page">
                  <wp:posOffset>2395855</wp:posOffset>
                </wp:positionH>
                <wp:positionV relativeFrom="paragraph">
                  <wp:posOffset>-50800</wp:posOffset>
                </wp:positionV>
                <wp:extent cx="223520" cy="407670"/>
                <wp:effectExtent l="0" t="0" r="0" b="31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520" cy="407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43A9" w:rsidRDefault="006A43A9" w:rsidP="006A43A9">
                            <w:pPr>
                              <w:pStyle w:val="a3"/>
                              <w:kinsoku w:val="0"/>
                              <w:overflowPunct w:val="0"/>
                              <w:spacing w:line="641" w:lineRule="exact"/>
                              <w:rPr>
                                <w:rFonts w:ascii="Arial" w:hAnsi="Arial" w:cs="Arial"/>
                                <w:color w:val="3F3B59"/>
                                <w:w w:val="110"/>
                                <w:sz w:val="57"/>
                                <w:szCs w:val="57"/>
                              </w:rPr>
                            </w:pPr>
                            <w:r>
                              <w:rPr>
                                <w:rFonts w:ascii="Arial" w:hAnsi="Arial" w:cs="Arial"/>
                                <w:color w:val="3F3B59"/>
                                <w:w w:val="110"/>
                                <w:sz w:val="57"/>
                                <w:szCs w:val="57"/>
                                <w:u w:val="thick"/>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6" type="#_x0000_t202" style="position:absolute;margin-left:188.65pt;margin-top:-4pt;width:17.6pt;height:32.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pi2uwIAAKg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" o:allowincell="f" filled="f" stroked="f">
                <v:textbox inset="0,0,0,0">
                  <w:txbxContent>
                    <w:p w:rsidR="006A43A9" w:rsidRDefault="006A43A9" w:rsidP="006A43A9">
                      <w:pPr>
                        <w:pStyle w:val="a3"/>
                        <w:kinsoku w:val="0"/>
                        <w:overflowPunct w:val="0"/>
                        <w:spacing w:line="641" w:lineRule="exact"/>
                        <w:rPr>
                          <w:rFonts w:ascii="Arial" w:hAnsi="Arial" w:cs="Arial"/>
                          <w:color w:val="3F3B59"/>
                          <w:w w:val="110"/>
                          <w:sz w:val="57"/>
                          <w:szCs w:val="57"/>
                        </w:rPr>
                      </w:pPr>
                      <w:r>
                        <w:rPr>
                          <w:rFonts w:ascii="Arial" w:hAnsi="Arial" w:cs="Arial"/>
                          <w:color w:val="3F3B59"/>
                          <w:w w:val="110"/>
                          <w:sz w:val="57"/>
                          <w:szCs w:val="57"/>
                          <w:u w:val="thick"/>
                        </w:rPr>
                        <w:t>2</w:t>
                      </w:r>
                    </w:p>
                  </w:txbxContent>
                </v:textbox>
                <w10:wrap anchorx="page"/>
              </v:shape>
            </w:pict>
          </mc:Fallback>
        </mc:AlternateContent>
      </w:r>
      <w:r>
        <w:rPr>
          <w:rFonts w:ascii="Times New Roman" w:eastAsiaTheme="minorEastAsia" w:hAnsi="Times New Roman" w:cs="Times New Roman"/>
          <w:noProof/>
          <w:position w:val="-17"/>
          <w:sz w:val="24"/>
          <w:szCs w:val="24"/>
          <w:lang w:eastAsia="ru-RU"/>
        </w:rPr>
        <w:drawing>
          <wp:inline distT="0" distB="0" distL="0" distR="0">
            <wp:extent cx="1191895" cy="289560"/>
            <wp:effectExtent l="0" t="0" r="825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1895" cy="289560"/>
                    </a:xfrm>
                    <a:prstGeom prst="rect">
                      <a:avLst/>
                    </a:prstGeom>
                    <a:noFill/>
                    <a:ln>
                      <a:noFill/>
                    </a:ln>
                  </pic:spPr>
                </pic:pic>
              </a:graphicData>
            </a:graphic>
          </wp:inline>
        </w:drawing>
      </w:r>
      <w:r w:rsidR="008B5BEA">
        <w:rPr>
          <w:rFonts w:ascii="Times New Roman" w:eastAsiaTheme="minorEastAsia" w:hAnsi="Times New Roman" w:cs="Times New Roman"/>
          <w:sz w:val="20"/>
          <w:szCs w:val="20"/>
          <w:lang w:eastAsia="ru-RU"/>
        </w:rPr>
        <w:t xml:space="preserve">        </w:t>
      </w:r>
      <w:r w:rsidRPr="006A43A9">
        <w:rPr>
          <w:rFonts w:ascii="Times New Roman" w:eastAsiaTheme="minorEastAsia" w:hAnsi="Times New Roman" w:cs="Times New Roman"/>
          <w:sz w:val="20"/>
          <w:szCs w:val="20"/>
          <w:lang w:eastAsia="ru-RU"/>
        </w:rPr>
        <w:t xml:space="preserve">         </w:t>
      </w:r>
      <w:r w:rsidRPr="006A43A9">
        <w:rPr>
          <w:rFonts w:ascii="Times New Roman" w:eastAsiaTheme="minorEastAsia" w:hAnsi="Times New Roman" w:cs="Times New Roman"/>
          <w:spacing w:val="-15"/>
          <w:sz w:val="20"/>
          <w:szCs w:val="20"/>
          <w:lang w:eastAsia="ru-RU"/>
        </w:rPr>
        <w:t xml:space="preserve"> </w:t>
      </w:r>
      <w:proofErr w:type="spellStart"/>
      <w:r w:rsidRPr="006A43A9">
        <w:rPr>
          <w:rFonts w:ascii="Times New Roman" w:eastAsiaTheme="minorEastAsia" w:hAnsi="Times New Roman" w:cs="Times New Roman"/>
          <w:color w:val="1D1D1D"/>
          <w:spacing w:val="-10"/>
          <w:w w:val="105"/>
          <w:sz w:val="29"/>
          <w:szCs w:val="29"/>
          <w:lang w:eastAsia="ru-RU"/>
        </w:rPr>
        <w:t>Ч</w:t>
      </w:r>
      <w:r w:rsidRPr="006A43A9">
        <w:rPr>
          <w:rFonts w:ascii="Times New Roman" w:eastAsiaTheme="minorEastAsia" w:hAnsi="Times New Roman" w:cs="Times New Roman"/>
          <w:color w:val="464646"/>
          <w:spacing w:val="-10"/>
          <w:w w:val="105"/>
          <w:sz w:val="29"/>
          <w:szCs w:val="29"/>
          <w:lang w:eastAsia="ru-RU"/>
        </w:rPr>
        <w:t>ыныбаев</w:t>
      </w:r>
      <w:r w:rsidRPr="006A43A9">
        <w:rPr>
          <w:rFonts w:ascii="Times New Roman" w:eastAsiaTheme="minorEastAsia" w:hAnsi="Times New Roman" w:cs="Times New Roman"/>
          <w:color w:val="343434"/>
          <w:spacing w:val="-10"/>
          <w:w w:val="105"/>
          <w:sz w:val="29"/>
          <w:szCs w:val="29"/>
          <w:lang w:eastAsia="ru-RU"/>
        </w:rPr>
        <w:t>М.К</w:t>
      </w:r>
      <w:proofErr w:type="spellEnd"/>
      <w:r w:rsidRPr="006A43A9">
        <w:rPr>
          <w:rFonts w:ascii="Times New Roman" w:eastAsiaTheme="minorEastAsia" w:hAnsi="Times New Roman" w:cs="Times New Roman"/>
          <w:color w:val="343434"/>
          <w:spacing w:val="-10"/>
          <w:w w:val="105"/>
          <w:sz w:val="29"/>
          <w:szCs w:val="29"/>
          <w:lang w:eastAsia="ru-RU"/>
        </w:rPr>
        <w:t>.</w:t>
      </w:r>
    </w:p>
    <w:p w:rsidR="006A43A9" w:rsidRPr="006A43A9" w:rsidRDefault="006A43A9" w:rsidP="006A43A9">
      <w:pPr>
        <w:widowControl w:val="0"/>
        <w:kinsoku w:val="0"/>
        <w:overflowPunct w:val="0"/>
        <w:autoSpaceDE w:val="0"/>
        <w:autoSpaceDN w:val="0"/>
        <w:adjustRightInd w:val="0"/>
        <w:spacing w:after="0" w:line="190" w:lineRule="exact"/>
        <w:rPr>
          <w:rFonts w:ascii="Arial" w:eastAsiaTheme="minorEastAsia" w:hAnsi="Arial" w:cs="Arial"/>
          <w:color w:val="464646"/>
          <w:w w:val="110"/>
          <w:sz w:val="24"/>
          <w:szCs w:val="24"/>
          <w:lang w:eastAsia="ru-RU"/>
        </w:rPr>
      </w:pPr>
      <w:r w:rsidRPr="006A43A9">
        <w:rPr>
          <w:rFonts w:ascii="Arial" w:eastAsiaTheme="minorEastAsia" w:hAnsi="Arial" w:cs="Arial"/>
          <w:color w:val="464646"/>
          <w:w w:val="110"/>
          <w:sz w:val="24"/>
          <w:szCs w:val="24"/>
          <w:u w:val="thick"/>
          <w:lang w:eastAsia="ru-RU"/>
        </w:rPr>
        <w:t>7</w:t>
      </w:r>
    </w:p>
    <w:p w:rsidR="006A43A9" w:rsidRPr="006A43A9" w:rsidRDefault="006A43A9" w:rsidP="006A43A9">
      <w:pPr>
        <w:widowControl w:val="0"/>
        <w:tabs>
          <w:tab w:val="left" w:pos="3704"/>
          <w:tab w:val="left" w:pos="5099"/>
        </w:tabs>
        <w:kinsoku w:val="0"/>
        <w:overflowPunct w:val="0"/>
        <w:autoSpaceDE w:val="0"/>
        <w:autoSpaceDN w:val="0"/>
        <w:adjustRightInd w:val="0"/>
        <w:spacing w:before="20" w:after="0" w:line="240" w:lineRule="auto"/>
        <w:rPr>
          <w:rFonts w:ascii="Times New Roman" w:eastAsiaTheme="minorEastAsia" w:hAnsi="Times New Roman" w:cs="Times New Roman"/>
          <w:color w:val="343434"/>
          <w:sz w:val="30"/>
          <w:szCs w:val="30"/>
          <w:lang w:eastAsia="ru-RU"/>
        </w:rPr>
      </w:pPr>
      <w:r w:rsidRPr="006A43A9">
        <w:rPr>
          <w:rFonts w:ascii="Times New Roman" w:eastAsiaTheme="minorEastAsia" w:hAnsi="Times New Roman" w:cs="Times New Roman"/>
          <w:color w:val="343434"/>
          <w:sz w:val="29"/>
          <w:szCs w:val="29"/>
          <w:lang w:eastAsia="ru-RU"/>
        </w:rPr>
        <w:t xml:space="preserve">протокол </w:t>
      </w:r>
      <w:r w:rsidRPr="006A43A9">
        <w:rPr>
          <w:rFonts w:ascii="Arial" w:eastAsiaTheme="minorEastAsia" w:hAnsi="Arial" w:cs="Arial"/>
          <w:color w:val="464646"/>
          <w:sz w:val="26"/>
          <w:szCs w:val="26"/>
          <w:u w:val="thick"/>
          <w:lang w:eastAsia="ru-RU"/>
        </w:rPr>
        <w:t>№</w:t>
      </w:r>
      <w:r w:rsidRPr="006A43A9">
        <w:rPr>
          <w:rFonts w:ascii="Arial" w:eastAsiaTheme="minorEastAsia" w:hAnsi="Arial" w:cs="Arial"/>
          <w:color w:val="464646"/>
          <w:sz w:val="26"/>
          <w:szCs w:val="26"/>
          <w:lang w:eastAsia="ru-RU"/>
        </w:rPr>
        <w:t xml:space="preserve">  </w:t>
      </w:r>
      <w:r w:rsidRPr="006A43A9">
        <w:rPr>
          <w:rFonts w:ascii="Times New Roman" w:eastAsiaTheme="minorEastAsia" w:hAnsi="Times New Roman" w:cs="Times New Roman"/>
          <w:i/>
          <w:iCs/>
          <w:color w:val="464646"/>
          <w:sz w:val="39"/>
          <w:szCs w:val="39"/>
          <w:u w:val="thick"/>
          <w:lang w:eastAsia="ru-RU"/>
        </w:rPr>
        <w:t>7</w:t>
      </w:r>
      <w:r w:rsidRPr="006A43A9">
        <w:rPr>
          <w:rFonts w:ascii="Times New Roman" w:eastAsiaTheme="minorEastAsia" w:hAnsi="Times New Roman" w:cs="Times New Roman"/>
          <w:i/>
          <w:iCs/>
          <w:color w:val="464646"/>
          <w:sz w:val="39"/>
          <w:szCs w:val="39"/>
          <w:lang w:eastAsia="ru-RU"/>
        </w:rPr>
        <w:t xml:space="preserve">' </w:t>
      </w:r>
      <w:r w:rsidRPr="006A43A9">
        <w:rPr>
          <w:rFonts w:ascii="Times New Roman" w:eastAsiaTheme="minorEastAsia" w:hAnsi="Times New Roman" w:cs="Times New Roman"/>
          <w:color w:val="464646"/>
          <w:sz w:val="29"/>
          <w:szCs w:val="29"/>
          <w:u w:val="thick"/>
          <w:lang w:eastAsia="ru-RU"/>
        </w:rPr>
        <w:t xml:space="preserve">от  </w:t>
      </w:r>
      <w:r w:rsidRPr="006A43A9">
        <w:rPr>
          <w:rFonts w:ascii="Times New Roman" w:eastAsiaTheme="minorEastAsia" w:hAnsi="Times New Roman" w:cs="Times New Roman"/>
          <w:color w:val="464646"/>
          <w:sz w:val="28"/>
          <w:szCs w:val="28"/>
          <w:u w:val="thick"/>
          <w:lang w:eastAsia="ru-RU"/>
        </w:rPr>
        <w:t>« /</w:t>
      </w:r>
      <w:r w:rsidRPr="006A43A9">
        <w:rPr>
          <w:rFonts w:ascii="Times New Roman" w:eastAsiaTheme="minorEastAsia" w:hAnsi="Times New Roman" w:cs="Times New Roman"/>
          <w:color w:val="464646"/>
          <w:spacing w:val="-20"/>
          <w:sz w:val="28"/>
          <w:szCs w:val="28"/>
          <w:u w:val="thick"/>
          <w:lang w:eastAsia="ru-RU"/>
        </w:rPr>
        <w:t xml:space="preserve"> </w:t>
      </w:r>
      <w:r w:rsidRPr="006A43A9">
        <w:rPr>
          <w:rFonts w:ascii="Arial" w:eastAsiaTheme="minorEastAsia" w:hAnsi="Arial" w:cs="Arial"/>
          <w:i/>
          <w:iCs/>
          <w:color w:val="464646"/>
          <w:sz w:val="21"/>
          <w:szCs w:val="21"/>
          <w:u w:val="thick"/>
          <w:lang w:eastAsia="ru-RU"/>
        </w:rPr>
        <w:t>',t</w:t>
      </w:r>
      <w:r w:rsidRPr="006A43A9">
        <w:rPr>
          <w:rFonts w:ascii="Arial" w:eastAsiaTheme="minorEastAsia" w:hAnsi="Arial" w:cs="Arial"/>
          <w:i/>
          <w:iCs/>
          <w:color w:val="464646"/>
          <w:sz w:val="21"/>
          <w:szCs w:val="21"/>
          <w:lang w:eastAsia="ru-RU"/>
        </w:rPr>
        <w:t xml:space="preserve"> </w:t>
      </w:r>
      <w:r w:rsidRPr="006A43A9">
        <w:rPr>
          <w:rFonts w:ascii="Arial" w:eastAsiaTheme="minorEastAsia" w:hAnsi="Arial" w:cs="Arial"/>
          <w:i/>
          <w:iCs/>
          <w:color w:val="464646"/>
          <w:spacing w:val="8"/>
          <w:sz w:val="21"/>
          <w:szCs w:val="21"/>
          <w:lang w:eastAsia="ru-RU"/>
        </w:rPr>
        <w:t xml:space="preserve"> </w:t>
      </w:r>
      <w:r w:rsidRPr="006A43A9">
        <w:rPr>
          <w:rFonts w:ascii="Times New Roman" w:eastAsiaTheme="minorEastAsia" w:hAnsi="Times New Roman" w:cs="Times New Roman"/>
          <w:color w:val="464646"/>
          <w:sz w:val="29"/>
          <w:szCs w:val="29"/>
          <w:u w:val="thick"/>
          <w:lang w:eastAsia="ru-RU"/>
        </w:rPr>
        <w:t>»</w:t>
      </w:r>
      <w:r w:rsidRPr="006A43A9">
        <w:rPr>
          <w:rFonts w:ascii="Times New Roman" w:eastAsiaTheme="minorEastAsia" w:hAnsi="Times New Roman" w:cs="Times New Roman"/>
          <w:color w:val="464646"/>
          <w:sz w:val="29"/>
          <w:szCs w:val="29"/>
          <w:lang w:eastAsia="ru-RU"/>
        </w:rPr>
        <w:tab/>
      </w:r>
      <w:r w:rsidRPr="006A43A9">
        <w:rPr>
          <w:rFonts w:ascii="Times New Roman" w:eastAsiaTheme="minorEastAsia" w:hAnsi="Times New Roman" w:cs="Times New Roman"/>
          <w:color w:val="343434"/>
          <w:sz w:val="29"/>
          <w:szCs w:val="29"/>
          <w:u w:val="thick"/>
          <w:lang w:eastAsia="ru-RU"/>
        </w:rPr>
        <w:t>,</w:t>
      </w:r>
      <w:r w:rsidRPr="006A43A9">
        <w:rPr>
          <w:rFonts w:ascii="Times New Roman" w:eastAsiaTheme="minorEastAsia" w:hAnsi="Times New Roman" w:cs="Times New Roman"/>
          <w:color w:val="343434"/>
          <w:spacing w:val="-32"/>
          <w:sz w:val="29"/>
          <w:szCs w:val="29"/>
          <w:u w:val="thick"/>
          <w:lang w:eastAsia="ru-RU"/>
        </w:rPr>
        <w:t xml:space="preserve"> </w:t>
      </w:r>
      <w:r w:rsidRPr="006A43A9">
        <w:rPr>
          <w:rFonts w:ascii="Arial" w:eastAsiaTheme="minorEastAsia" w:hAnsi="Arial" w:cs="Arial"/>
          <w:i/>
          <w:iCs/>
          <w:color w:val="343434"/>
          <w:sz w:val="19"/>
          <w:szCs w:val="19"/>
          <w:u w:val="thick"/>
          <w:lang w:eastAsia="ru-RU"/>
        </w:rPr>
        <w:t>ЦА</w:t>
      </w:r>
      <w:proofErr w:type="gramStart"/>
      <w:r w:rsidRPr="006A43A9">
        <w:rPr>
          <w:rFonts w:ascii="Arial" w:eastAsiaTheme="minorEastAsia" w:hAnsi="Arial" w:cs="Arial"/>
          <w:i/>
          <w:iCs/>
          <w:color w:val="343434"/>
          <w:sz w:val="19"/>
          <w:szCs w:val="19"/>
          <w:u w:val="thick"/>
          <w:lang w:eastAsia="ru-RU"/>
        </w:rPr>
        <w:t>2</w:t>
      </w:r>
      <w:proofErr w:type="gramEnd"/>
      <w:r w:rsidRPr="006A43A9">
        <w:rPr>
          <w:rFonts w:ascii="Arial" w:eastAsiaTheme="minorEastAsia" w:hAnsi="Arial" w:cs="Arial"/>
          <w:i/>
          <w:iCs/>
          <w:color w:val="343434"/>
          <w:sz w:val="19"/>
          <w:szCs w:val="19"/>
          <w:u w:val="thick"/>
          <w:lang w:eastAsia="ru-RU"/>
        </w:rPr>
        <w:t xml:space="preserve"> </w:t>
      </w:r>
      <w:r w:rsidRPr="006A43A9">
        <w:rPr>
          <w:rFonts w:ascii="Arial" w:eastAsiaTheme="minorEastAsia" w:hAnsi="Arial" w:cs="Arial"/>
          <w:i/>
          <w:iCs/>
          <w:color w:val="343434"/>
          <w:spacing w:val="25"/>
          <w:sz w:val="19"/>
          <w:szCs w:val="19"/>
          <w:lang w:eastAsia="ru-RU"/>
        </w:rPr>
        <w:t xml:space="preserve"> </w:t>
      </w:r>
      <w:r w:rsidRPr="006A43A9">
        <w:rPr>
          <w:rFonts w:ascii="Times New Roman" w:eastAsiaTheme="minorEastAsia" w:hAnsi="Times New Roman" w:cs="Times New Roman"/>
          <w:i/>
          <w:iCs/>
          <w:color w:val="464646"/>
          <w:sz w:val="26"/>
          <w:szCs w:val="26"/>
          <w:u w:val="thick"/>
          <w:lang w:eastAsia="ru-RU"/>
        </w:rPr>
        <w:t>,3</w:t>
      </w:r>
      <w:r w:rsidRPr="006A43A9">
        <w:rPr>
          <w:rFonts w:ascii="Times New Roman" w:eastAsiaTheme="minorEastAsia" w:hAnsi="Times New Roman" w:cs="Times New Roman"/>
          <w:i/>
          <w:iCs/>
          <w:color w:val="464646"/>
          <w:sz w:val="26"/>
          <w:szCs w:val="26"/>
          <w:lang w:eastAsia="ru-RU"/>
        </w:rPr>
        <w:tab/>
      </w:r>
      <w:r w:rsidRPr="006A43A9">
        <w:rPr>
          <w:rFonts w:ascii="Times New Roman" w:eastAsiaTheme="minorEastAsia" w:hAnsi="Times New Roman" w:cs="Times New Roman"/>
          <w:color w:val="464646"/>
          <w:sz w:val="29"/>
          <w:szCs w:val="29"/>
          <w:lang w:eastAsia="ru-RU"/>
        </w:rPr>
        <w:t>2019</w:t>
      </w:r>
      <w:r w:rsidRPr="006A43A9">
        <w:rPr>
          <w:rFonts w:ascii="Times New Roman" w:eastAsiaTheme="minorEastAsia" w:hAnsi="Times New Roman" w:cs="Times New Roman"/>
          <w:color w:val="464646"/>
          <w:spacing w:val="1"/>
          <w:sz w:val="29"/>
          <w:szCs w:val="29"/>
          <w:lang w:eastAsia="ru-RU"/>
        </w:rPr>
        <w:t xml:space="preserve"> </w:t>
      </w:r>
      <w:r w:rsidRPr="006A43A9">
        <w:rPr>
          <w:rFonts w:ascii="Times New Roman" w:eastAsiaTheme="minorEastAsia" w:hAnsi="Times New Roman" w:cs="Times New Roman"/>
          <w:color w:val="343434"/>
          <w:sz w:val="30"/>
          <w:szCs w:val="30"/>
          <w:lang w:eastAsia="ru-RU"/>
        </w:rPr>
        <w:t>г.</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44"/>
          <w:szCs w:val="44"/>
          <w:lang w:eastAsia="ru-RU"/>
        </w:rPr>
      </w:pPr>
    </w:p>
    <w:p w:rsidR="006A43A9" w:rsidRPr="006A43A9" w:rsidRDefault="006A43A9" w:rsidP="006A43A9">
      <w:pPr>
        <w:widowControl w:val="0"/>
        <w:kinsoku w:val="0"/>
        <w:overflowPunct w:val="0"/>
        <w:autoSpaceDE w:val="0"/>
        <w:autoSpaceDN w:val="0"/>
        <w:adjustRightInd w:val="0"/>
        <w:spacing w:before="7" w:after="0" w:line="240" w:lineRule="auto"/>
        <w:rPr>
          <w:rFonts w:ascii="Times New Roman" w:eastAsiaTheme="minorEastAsia" w:hAnsi="Times New Roman" w:cs="Times New Roman"/>
          <w:sz w:val="37"/>
          <w:szCs w:val="37"/>
          <w:lang w:eastAsia="ru-RU"/>
        </w:rPr>
      </w:pPr>
      <w:bookmarkStart w:id="0" w:name="_GoBack"/>
      <w:bookmarkEnd w:id="0"/>
    </w:p>
    <w:p w:rsidR="006A43A9" w:rsidRPr="006A43A9" w:rsidRDefault="006A43A9" w:rsidP="006A43A9">
      <w:pPr>
        <w:widowControl w:val="0"/>
        <w:kinsoku w:val="0"/>
        <w:overflowPunct w:val="0"/>
        <w:autoSpaceDE w:val="0"/>
        <w:autoSpaceDN w:val="0"/>
        <w:adjustRightInd w:val="0"/>
        <w:spacing w:after="0" w:line="240" w:lineRule="auto"/>
        <w:ind w:right="845"/>
        <w:jc w:val="center"/>
        <w:outlineLvl w:val="0"/>
        <w:rPr>
          <w:rFonts w:ascii="Times New Roman" w:eastAsiaTheme="minorEastAsia" w:hAnsi="Times New Roman" w:cs="Times New Roman"/>
          <w:color w:val="1D1D1D"/>
          <w:sz w:val="29"/>
          <w:szCs w:val="29"/>
          <w:lang w:eastAsia="ru-RU"/>
        </w:rPr>
      </w:pPr>
      <w:r w:rsidRPr="006A43A9">
        <w:rPr>
          <w:rFonts w:ascii="Times New Roman" w:eastAsiaTheme="minorEastAsia" w:hAnsi="Times New Roman" w:cs="Times New Roman"/>
          <w:color w:val="464646"/>
          <w:sz w:val="29"/>
          <w:szCs w:val="29"/>
          <w:lang w:eastAsia="ru-RU"/>
        </w:rPr>
        <w:t>Согласовано</w:t>
      </w:r>
      <w:r w:rsidRPr="006A43A9">
        <w:rPr>
          <w:rFonts w:ascii="Times New Roman" w:eastAsiaTheme="minorEastAsia" w:hAnsi="Times New Roman" w:cs="Times New Roman"/>
          <w:color w:val="1D1D1D"/>
          <w:sz w:val="29"/>
          <w:szCs w:val="29"/>
          <w:lang w:eastAsia="ru-RU"/>
        </w:rPr>
        <w:t>:</w:t>
      </w:r>
    </w:p>
    <w:p w:rsidR="006A43A9" w:rsidRPr="006A43A9" w:rsidRDefault="006A43A9" w:rsidP="006A43A9">
      <w:pPr>
        <w:widowControl w:val="0"/>
        <w:kinsoku w:val="0"/>
        <w:overflowPunct w:val="0"/>
        <w:autoSpaceDE w:val="0"/>
        <w:autoSpaceDN w:val="0"/>
        <w:adjustRightInd w:val="0"/>
        <w:spacing w:before="3" w:after="0" w:line="240" w:lineRule="auto"/>
        <w:rPr>
          <w:rFonts w:ascii="Times New Roman" w:eastAsiaTheme="minorEastAsia" w:hAnsi="Times New Roman" w:cs="Times New Roman"/>
          <w:sz w:val="43"/>
          <w:szCs w:val="43"/>
          <w:lang w:eastAsia="ru-RU"/>
        </w:rPr>
      </w:pPr>
    </w:p>
    <w:p w:rsidR="006A43A9" w:rsidRPr="006A43A9" w:rsidRDefault="006A43A9" w:rsidP="006A43A9">
      <w:pPr>
        <w:widowControl w:val="0"/>
        <w:tabs>
          <w:tab w:val="left" w:pos="6605"/>
        </w:tabs>
        <w:kinsoku w:val="0"/>
        <w:overflowPunct w:val="0"/>
        <w:autoSpaceDE w:val="0"/>
        <w:autoSpaceDN w:val="0"/>
        <w:adjustRightInd w:val="0"/>
        <w:spacing w:after="0" w:line="240" w:lineRule="auto"/>
        <w:rPr>
          <w:rFonts w:ascii="Times New Roman" w:eastAsiaTheme="minorEastAsia" w:hAnsi="Times New Roman" w:cs="Times New Roman"/>
          <w:color w:val="343434"/>
          <w:sz w:val="29"/>
          <w:szCs w:val="29"/>
          <w:lang w:eastAsia="ru-RU"/>
        </w:rPr>
      </w:pPr>
      <w:r>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1312" behindDoc="1" locked="0" layoutInCell="0" allowOverlap="1">
                <wp:simplePos x="0" y="0"/>
                <wp:positionH relativeFrom="page">
                  <wp:posOffset>2448560</wp:posOffset>
                </wp:positionH>
                <wp:positionV relativeFrom="paragraph">
                  <wp:posOffset>-113030</wp:posOffset>
                </wp:positionV>
                <wp:extent cx="1168400" cy="647700"/>
                <wp:effectExtent l="635" t="0" r="2540" b="63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8400"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43A9" w:rsidRDefault="006A43A9" w:rsidP="006A43A9">
                            <w:pPr>
                              <w:spacing w:line="1020" w:lineRule="atLeast"/>
                              <w:rPr>
                                <w:sz w:val="24"/>
                                <w:szCs w:val="24"/>
                              </w:rPr>
                            </w:pPr>
                            <w:r>
                              <w:rPr>
                                <w:noProof/>
                                <w:sz w:val="24"/>
                                <w:szCs w:val="24"/>
                                <w:lang w:eastAsia="ru-RU"/>
                              </w:rPr>
                              <w:drawing>
                                <wp:inline distT="0" distB="0" distL="0" distR="0" wp14:anchorId="636D20FF" wp14:editId="6C97BDA9">
                                  <wp:extent cx="1169035" cy="64833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9035" cy="648335"/>
                                          </a:xfrm>
                                          <a:prstGeom prst="rect">
                                            <a:avLst/>
                                          </a:prstGeom>
                                          <a:noFill/>
                                          <a:ln>
                                            <a:noFill/>
                                          </a:ln>
                                        </pic:spPr>
                                      </pic:pic>
                                    </a:graphicData>
                                  </a:graphic>
                                </wp:inline>
                              </w:drawing>
                            </w:r>
                          </w:p>
                          <w:p w:rsidR="006A43A9" w:rsidRDefault="006A43A9" w:rsidP="006A43A9">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7" style="position:absolute;margin-left:192.8pt;margin-top:-8.9pt;width:92pt;height:5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" o:allowincell="f" filled="f" stroked="f">
                <v:textbox inset="0,0,0,0">
                  <w:txbxContent>
                    <w:p w:rsidR="006A43A9" w:rsidRDefault="006A43A9" w:rsidP="006A43A9">
                      <w:pPr>
                        <w:spacing w:line="1020" w:lineRule="atLeast"/>
                        <w:rPr>
                          <w:sz w:val="24"/>
                          <w:szCs w:val="24"/>
                        </w:rPr>
                      </w:pPr>
                      <w:r>
                        <w:rPr>
                          <w:noProof/>
                          <w:sz w:val="24"/>
                          <w:szCs w:val="24"/>
                          <w:lang w:eastAsia="ru-RU"/>
                        </w:rPr>
                        <w:drawing>
                          <wp:inline distT="0" distB="0" distL="0" distR="0" wp14:anchorId="636D20FF" wp14:editId="6C97BDA9">
                            <wp:extent cx="1169035" cy="64833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9035" cy="648335"/>
                                    </a:xfrm>
                                    <a:prstGeom prst="rect">
                                      <a:avLst/>
                                    </a:prstGeom>
                                    <a:noFill/>
                                    <a:ln>
                                      <a:noFill/>
                                    </a:ln>
                                  </pic:spPr>
                                </pic:pic>
                              </a:graphicData>
                            </a:graphic>
                          </wp:inline>
                        </w:drawing>
                      </w:r>
                    </w:p>
                    <w:p w:rsidR="006A43A9" w:rsidRDefault="006A43A9" w:rsidP="006A43A9">
                      <w:pPr>
                        <w:rPr>
                          <w:sz w:val="24"/>
                          <w:szCs w:val="24"/>
                        </w:rPr>
                      </w:pPr>
                    </w:p>
                  </w:txbxContent>
                </v:textbox>
                <w10:wrap anchorx="page"/>
              </v:rect>
            </w:pict>
          </mc:Fallback>
        </mc:AlternateContent>
      </w:r>
      <w:r w:rsidRPr="006A43A9">
        <w:rPr>
          <w:rFonts w:ascii="Times New Roman" w:eastAsiaTheme="minorEastAsia" w:hAnsi="Times New Roman" w:cs="Times New Roman"/>
          <w:color w:val="1D1D1D"/>
          <w:spacing w:val="-5"/>
          <w:sz w:val="29"/>
          <w:szCs w:val="29"/>
          <w:lang w:eastAsia="ru-RU"/>
        </w:rPr>
        <w:t>Началь</w:t>
      </w:r>
      <w:r w:rsidRPr="006A43A9">
        <w:rPr>
          <w:rFonts w:ascii="Times New Roman" w:eastAsiaTheme="minorEastAsia" w:hAnsi="Times New Roman" w:cs="Times New Roman"/>
          <w:color w:val="464646"/>
          <w:spacing w:val="-5"/>
          <w:sz w:val="29"/>
          <w:szCs w:val="29"/>
          <w:lang w:eastAsia="ru-RU"/>
        </w:rPr>
        <w:t>ник</w:t>
      </w:r>
      <w:r w:rsidRPr="006A43A9">
        <w:rPr>
          <w:rFonts w:ascii="Times New Roman" w:eastAsiaTheme="minorEastAsia" w:hAnsi="Times New Roman" w:cs="Times New Roman"/>
          <w:color w:val="464646"/>
          <w:sz w:val="29"/>
          <w:szCs w:val="29"/>
          <w:lang w:eastAsia="ru-RU"/>
        </w:rPr>
        <w:t xml:space="preserve"> ПФО</w:t>
      </w:r>
      <w:r w:rsidRPr="006A43A9">
        <w:rPr>
          <w:rFonts w:ascii="Times New Roman" w:eastAsiaTheme="minorEastAsia" w:hAnsi="Times New Roman" w:cs="Times New Roman"/>
          <w:color w:val="464646"/>
          <w:sz w:val="29"/>
          <w:szCs w:val="29"/>
          <w:lang w:eastAsia="ru-RU"/>
        </w:rPr>
        <w:tab/>
      </w:r>
      <w:r w:rsidRPr="006A43A9">
        <w:rPr>
          <w:rFonts w:ascii="Times New Roman" w:eastAsiaTheme="minorEastAsia" w:hAnsi="Times New Roman" w:cs="Times New Roman"/>
          <w:color w:val="343434"/>
          <w:sz w:val="29"/>
          <w:szCs w:val="29"/>
          <w:lang w:eastAsia="ru-RU"/>
        </w:rPr>
        <w:t>Н.М.</w:t>
      </w:r>
      <w:r w:rsidRPr="006A43A9">
        <w:rPr>
          <w:rFonts w:ascii="Times New Roman" w:eastAsiaTheme="minorEastAsia" w:hAnsi="Times New Roman" w:cs="Times New Roman"/>
          <w:color w:val="343434"/>
          <w:spacing w:val="-25"/>
          <w:sz w:val="29"/>
          <w:szCs w:val="29"/>
          <w:lang w:eastAsia="ru-RU"/>
        </w:rPr>
        <w:t xml:space="preserve"> </w:t>
      </w:r>
      <w:r w:rsidRPr="006A43A9">
        <w:rPr>
          <w:rFonts w:ascii="Times New Roman" w:eastAsiaTheme="minorEastAsia" w:hAnsi="Times New Roman" w:cs="Times New Roman"/>
          <w:color w:val="343434"/>
          <w:sz w:val="29"/>
          <w:szCs w:val="29"/>
          <w:lang w:eastAsia="ru-RU"/>
        </w:rPr>
        <w:t>Курманова</w:t>
      </w: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6A43A9" w:rsidRPr="006A43A9" w:rsidRDefault="006A43A9" w:rsidP="006A43A9">
      <w:pPr>
        <w:widowControl w:val="0"/>
        <w:kinsoku w:val="0"/>
        <w:overflowPunct w:val="0"/>
        <w:autoSpaceDE w:val="0"/>
        <w:autoSpaceDN w:val="0"/>
        <w:adjustRightInd w:val="0"/>
        <w:spacing w:after="0" w:line="240" w:lineRule="auto"/>
        <w:rPr>
          <w:rFonts w:ascii="Times New Roman" w:eastAsiaTheme="minorEastAsia" w:hAnsi="Times New Roman" w:cs="Times New Roman"/>
          <w:sz w:val="32"/>
          <w:szCs w:val="32"/>
          <w:lang w:eastAsia="ru-RU"/>
        </w:rPr>
      </w:pPr>
    </w:p>
    <w:p w:rsidR="006A43A9" w:rsidRPr="006A43A9" w:rsidRDefault="006A43A9" w:rsidP="006A43A9">
      <w:pPr>
        <w:rPr>
          <w:rFonts w:ascii="Times New Roman" w:hAnsi="Times New Roman" w:cs="Times New Roman"/>
          <w:sz w:val="28"/>
          <w:szCs w:val="28"/>
        </w:rPr>
      </w:pPr>
    </w:p>
    <w:sectPr w:rsidR="006A43A9" w:rsidRPr="006A43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4"/>
    <w:multiLevelType w:val="multilevel"/>
    <w:tmpl w:val="00000887"/>
    <w:lvl w:ilvl="0">
      <w:numFmt w:val="bullet"/>
      <w:lvlText w:val="-"/>
      <w:lvlJc w:val="left"/>
      <w:pPr>
        <w:ind w:left="107" w:hanging="137"/>
      </w:pPr>
      <w:rPr>
        <w:rFonts w:ascii="Times New Roman" w:hAnsi="Times New Roman" w:cs="Times New Roman"/>
        <w:b w:val="0"/>
        <w:bCs w:val="0"/>
        <w:w w:val="99"/>
        <w:sz w:val="24"/>
        <w:szCs w:val="24"/>
      </w:rPr>
    </w:lvl>
    <w:lvl w:ilvl="1">
      <w:numFmt w:val="bullet"/>
      <w:lvlText w:val="•"/>
      <w:lvlJc w:val="left"/>
      <w:pPr>
        <w:ind w:left="389" w:hanging="137"/>
      </w:pPr>
    </w:lvl>
    <w:lvl w:ilvl="2">
      <w:numFmt w:val="bullet"/>
      <w:lvlText w:val="•"/>
      <w:lvlJc w:val="left"/>
      <w:pPr>
        <w:ind w:left="679" w:hanging="137"/>
      </w:pPr>
    </w:lvl>
    <w:lvl w:ilvl="3">
      <w:numFmt w:val="bullet"/>
      <w:lvlText w:val="•"/>
      <w:lvlJc w:val="left"/>
      <w:pPr>
        <w:ind w:left="969" w:hanging="137"/>
      </w:pPr>
    </w:lvl>
    <w:lvl w:ilvl="4">
      <w:numFmt w:val="bullet"/>
      <w:lvlText w:val="•"/>
      <w:lvlJc w:val="left"/>
      <w:pPr>
        <w:ind w:left="1259" w:hanging="137"/>
      </w:pPr>
    </w:lvl>
    <w:lvl w:ilvl="5">
      <w:numFmt w:val="bullet"/>
      <w:lvlText w:val="•"/>
      <w:lvlJc w:val="left"/>
      <w:pPr>
        <w:ind w:left="1549" w:hanging="137"/>
      </w:pPr>
    </w:lvl>
    <w:lvl w:ilvl="6">
      <w:numFmt w:val="bullet"/>
      <w:lvlText w:val="•"/>
      <w:lvlJc w:val="left"/>
      <w:pPr>
        <w:ind w:left="1838" w:hanging="137"/>
      </w:pPr>
    </w:lvl>
    <w:lvl w:ilvl="7">
      <w:numFmt w:val="bullet"/>
      <w:lvlText w:val="•"/>
      <w:lvlJc w:val="left"/>
      <w:pPr>
        <w:ind w:left="2128" w:hanging="137"/>
      </w:pPr>
    </w:lvl>
    <w:lvl w:ilvl="8">
      <w:numFmt w:val="bullet"/>
      <w:lvlText w:val="•"/>
      <w:lvlJc w:val="left"/>
      <w:pPr>
        <w:ind w:left="2418" w:hanging="137"/>
      </w:pPr>
    </w:lvl>
  </w:abstractNum>
  <w:abstractNum w:abstractNumId="1">
    <w:nsid w:val="00000405"/>
    <w:multiLevelType w:val="multilevel"/>
    <w:tmpl w:val="00000888"/>
    <w:lvl w:ilvl="0">
      <w:numFmt w:val="bullet"/>
      <w:lvlText w:val="-"/>
      <w:lvlJc w:val="left"/>
      <w:pPr>
        <w:ind w:left="107" w:hanging="140"/>
      </w:pPr>
      <w:rPr>
        <w:rFonts w:ascii="Times New Roman" w:hAnsi="Times New Roman" w:cs="Times New Roman"/>
        <w:b w:val="0"/>
        <w:bCs w:val="0"/>
        <w:w w:val="99"/>
        <w:sz w:val="24"/>
        <w:szCs w:val="24"/>
      </w:rPr>
    </w:lvl>
    <w:lvl w:ilvl="1">
      <w:numFmt w:val="bullet"/>
      <w:lvlText w:val="•"/>
      <w:lvlJc w:val="left"/>
      <w:pPr>
        <w:ind w:left="471" w:hanging="140"/>
      </w:pPr>
    </w:lvl>
    <w:lvl w:ilvl="2">
      <w:numFmt w:val="bullet"/>
      <w:lvlText w:val="•"/>
      <w:lvlJc w:val="left"/>
      <w:pPr>
        <w:ind w:left="843" w:hanging="140"/>
      </w:pPr>
    </w:lvl>
    <w:lvl w:ilvl="3">
      <w:numFmt w:val="bullet"/>
      <w:lvlText w:val="•"/>
      <w:lvlJc w:val="left"/>
      <w:pPr>
        <w:ind w:left="1215" w:hanging="140"/>
      </w:pPr>
    </w:lvl>
    <w:lvl w:ilvl="4">
      <w:numFmt w:val="bullet"/>
      <w:lvlText w:val="•"/>
      <w:lvlJc w:val="left"/>
      <w:pPr>
        <w:ind w:left="1586" w:hanging="140"/>
      </w:pPr>
    </w:lvl>
    <w:lvl w:ilvl="5">
      <w:numFmt w:val="bullet"/>
      <w:lvlText w:val="•"/>
      <w:lvlJc w:val="left"/>
      <w:pPr>
        <w:ind w:left="1958" w:hanging="140"/>
      </w:pPr>
    </w:lvl>
    <w:lvl w:ilvl="6">
      <w:numFmt w:val="bullet"/>
      <w:lvlText w:val="•"/>
      <w:lvlJc w:val="left"/>
      <w:pPr>
        <w:ind w:left="2330" w:hanging="140"/>
      </w:pPr>
    </w:lvl>
    <w:lvl w:ilvl="7">
      <w:numFmt w:val="bullet"/>
      <w:lvlText w:val="•"/>
      <w:lvlJc w:val="left"/>
      <w:pPr>
        <w:ind w:left="2701" w:hanging="140"/>
      </w:pPr>
    </w:lvl>
    <w:lvl w:ilvl="8">
      <w:numFmt w:val="bullet"/>
      <w:lvlText w:val="•"/>
      <w:lvlJc w:val="left"/>
      <w:pPr>
        <w:ind w:left="3073" w:hanging="140"/>
      </w:pPr>
    </w:lvl>
  </w:abstractNum>
  <w:abstractNum w:abstractNumId="2">
    <w:nsid w:val="00000406"/>
    <w:multiLevelType w:val="multilevel"/>
    <w:tmpl w:val="00000889"/>
    <w:lvl w:ilvl="0">
      <w:numFmt w:val="bullet"/>
      <w:lvlText w:val="-"/>
      <w:lvlJc w:val="left"/>
      <w:pPr>
        <w:ind w:left="107" w:hanging="140"/>
      </w:pPr>
      <w:rPr>
        <w:rFonts w:ascii="Times New Roman" w:hAnsi="Times New Roman" w:cs="Times New Roman"/>
        <w:b w:val="0"/>
        <w:bCs w:val="0"/>
        <w:w w:val="99"/>
        <w:sz w:val="24"/>
        <w:szCs w:val="24"/>
      </w:rPr>
    </w:lvl>
    <w:lvl w:ilvl="1">
      <w:numFmt w:val="bullet"/>
      <w:lvlText w:val="•"/>
      <w:lvlJc w:val="left"/>
      <w:pPr>
        <w:ind w:left="471" w:hanging="140"/>
      </w:pPr>
    </w:lvl>
    <w:lvl w:ilvl="2">
      <w:numFmt w:val="bullet"/>
      <w:lvlText w:val="•"/>
      <w:lvlJc w:val="left"/>
      <w:pPr>
        <w:ind w:left="843" w:hanging="140"/>
      </w:pPr>
    </w:lvl>
    <w:lvl w:ilvl="3">
      <w:numFmt w:val="bullet"/>
      <w:lvlText w:val="•"/>
      <w:lvlJc w:val="left"/>
      <w:pPr>
        <w:ind w:left="1215" w:hanging="140"/>
      </w:pPr>
    </w:lvl>
    <w:lvl w:ilvl="4">
      <w:numFmt w:val="bullet"/>
      <w:lvlText w:val="•"/>
      <w:lvlJc w:val="left"/>
      <w:pPr>
        <w:ind w:left="1586" w:hanging="140"/>
      </w:pPr>
    </w:lvl>
    <w:lvl w:ilvl="5">
      <w:numFmt w:val="bullet"/>
      <w:lvlText w:val="•"/>
      <w:lvlJc w:val="left"/>
      <w:pPr>
        <w:ind w:left="1958" w:hanging="140"/>
      </w:pPr>
    </w:lvl>
    <w:lvl w:ilvl="6">
      <w:numFmt w:val="bullet"/>
      <w:lvlText w:val="•"/>
      <w:lvlJc w:val="left"/>
      <w:pPr>
        <w:ind w:left="2330" w:hanging="140"/>
      </w:pPr>
    </w:lvl>
    <w:lvl w:ilvl="7">
      <w:numFmt w:val="bullet"/>
      <w:lvlText w:val="•"/>
      <w:lvlJc w:val="left"/>
      <w:pPr>
        <w:ind w:left="2701" w:hanging="140"/>
      </w:pPr>
    </w:lvl>
    <w:lvl w:ilvl="8">
      <w:numFmt w:val="bullet"/>
      <w:lvlText w:val="•"/>
      <w:lvlJc w:val="left"/>
      <w:pPr>
        <w:ind w:left="3073" w:hanging="14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D5A"/>
    <w:rsid w:val="00293D5A"/>
    <w:rsid w:val="002D49D1"/>
    <w:rsid w:val="005373A6"/>
    <w:rsid w:val="006A43A9"/>
    <w:rsid w:val="008B5BEA"/>
    <w:rsid w:val="00AB78A7"/>
    <w:rsid w:val="00EE6B6A"/>
    <w:rsid w:val="00F93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1"/>
    <w:qFormat/>
    <w:rsid w:val="006A43A9"/>
    <w:pPr>
      <w:widowControl w:val="0"/>
      <w:autoSpaceDE w:val="0"/>
      <w:autoSpaceDN w:val="0"/>
      <w:adjustRightInd w:val="0"/>
      <w:spacing w:after="0" w:line="240" w:lineRule="auto"/>
      <w:ind w:left="975" w:right="845"/>
      <w:jc w:val="center"/>
      <w:outlineLvl w:val="0"/>
    </w:pPr>
    <w:rPr>
      <w:rFonts w:ascii="Times New Roman" w:eastAsiaTheme="minorEastAsia" w:hAnsi="Times New Roman" w:cs="Times New Roman"/>
      <w:sz w:val="29"/>
      <w:szCs w:val="29"/>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43A9"/>
    <w:rPr>
      <w:rFonts w:ascii="Times New Roman" w:eastAsiaTheme="minorEastAsia" w:hAnsi="Times New Roman" w:cs="Times New Roman"/>
      <w:sz w:val="29"/>
      <w:szCs w:val="29"/>
      <w:lang w:eastAsia="ru-RU"/>
    </w:rPr>
  </w:style>
  <w:style w:type="numbering" w:customStyle="1" w:styleId="11">
    <w:name w:val="Нет списка1"/>
    <w:next w:val="a2"/>
    <w:uiPriority w:val="99"/>
    <w:semiHidden/>
    <w:unhideWhenUsed/>
    <w:rsid w:val="006A43A9"/>
  </w:style>
  <w:style w:type="paragraph" w:styleId="a3">
    <w:name w:val="Body Text"/>
    <w:basedOn w:val="a"/>
    <w:link w:val="a4"/>
    <w:uiPriority w:val="1"/>
    <w:qFormat/>
    <w:rsid w:val="006A43A9"/>
    <w:pPr>
      <w:widowControl w:val="0"/>
      <w:autoSpaceDE w:val="0"/>
      <w:autoSpaceDN w:val="0"/>
      <w:adjustRightInd w:val="0"/>
      <w:spacing w:after="0" w:line="240" w:lineRule="auto"/>
    </w:pPr>
    <w:rPr>
      <w:rFonts w:ascii="Times New Roman" w:eastAsiaTheme="minorEastAsia" w:hAnsi="Times New Roman" w:cs="Times New Roman"/>
      <w:sz w:val="28"/>
      <w:szCs w:val="28"/>
      <w:lang w:eastAsia="ru-RU"/>
    </w:rPr>
  </w:style>
  <w:style w:type="character" w:customStyle="1" w:styleId="a4">
    <w:name w:val="Основной текст Знак"/>
    <w:basedOn w:val="a0"/>
    <w:link w:val="a3"/>
    <w:uiPriority w:val="1"/>
    <w:rsid w:val="006A43A9"/>
    <w:rPr>
      <w:rFonts w:ascii="Times New Roman" w:eastAsiaTheme="minorEastAsia" w:hAnsi="Times New Roman" w:cs="Times New Roman"/>
      <w:sz w:val="28"/>
      <w:szCs w:val="28"/>
      <w:lang w:eastAsia="ru-RU"/>
    </w:rPr>
  </w:style>
  <w:style w:type="paragraph" w:customStyle="1" w:styleId="TableParagraph">
    <w:name w:val="Table Paragraph"/>
    <w:basedOn w:val="a"/>
    <w:uiPriority w:val="1"/>
    <w:qFormat/>
    <w:rsid w:val="006A43A9"/>
    <w:pPr>
      <w:widowControl w:val="0"/>
      <w:autoSpaceDE w:val="0"/>
      <w:autoSpaceDN w:val="0"/>
      <w:adjustRightInd w:val="0"/>
      <w:spacing w:after="0" w:line="240" w:lineRule="auto"/>
      <w:ind w:left="107"/>
    </w:pPr>
    <w:rPr>
      <w:rFonts w:ascii="Times New Roman" w:eastAsiaTheme="minorEastAsia" w:hAnsi="Times New Roman" w:cs="Times New Roman"/>
      <w:sz w:val="24"/>
      <w:szCs w:val="24"/>
      <w:lang w:eastAsia="ru-RU"/>
    </w:rPr>
  </w:style>
  <w:style w:type="paragraph" w:styleId="a5">
    <w:name w:val="Balloon Text"/>
    <w:basedOn w:val="a"/>
    <w:link w:val="a6"/>
    <w:uiPriority w:val="99"/>
    <w:semiHidden/>
    <w:unhideWhenUsed/>
    <w:rsid w:val="006A43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A43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1"/>
    <w:qFormat/>
    <w:rsid w:val="006A43A9"/>
    <w:pPr>
      <w:widowControl w:val="0"/>
      <w:autoSpaceDE w:val="0"/>
      <w:autoSpaceDN w:val="0"/>
      <w:adjustRightInd w:val="0"/>
      <w:spacing w:after="0" w:line="240" w:lineRule="auto"/>
      <w:ind w:left="975" w:right="845"/>
      <w:jc w:val="center"/>
      <w:outlineLvl w:val="0"/>
    </w:pPr>
    <w:rPr>
      <w:rFonts w:ascii="Times New Roman" w:eastAsiaTheme="minorEastAsia" w:hAnsi="Times New Roman" w:cs="Times New Roman"/>
      <w:sz w:val="29"/>
      <w:szCs w:val="29"/>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43A9"/>
    <w:rPr>
      <w:rFonts w:ascii="Times New Roman" w:eastAsiaTheme="minorEastAsia" w:hAnsi="Times New Roman" w:cs="Times New Roman"/>
      <w:sz w:val="29"/>
      <w:szCs w:val="29"/>
      <w:lang w:eastAsia="ru-RU"/>
    </w:rPr>
  </w:style>
  <w:style w:type="numbering" w:customStyle="1" w:styleId="11">
    <w:name w:val="Нет списка1"/>
    <w:next w:val="a2"/>
    <w:uiPriority w:val="99"/>
    <w:semiHidden/>
    <w:unhideWhenUsed/>
    <w:rsid w:val="006A43A9"/>
  </w:style>
  <w:style w:type="paragraph" w:styleId="a3">
    <w:name w:val="Body Text"/>
    <w:basedOn w:val="a"/>
    <w:link w:val="a4"/>
    <w:uiPriority w:val="1"/>
    <w:qFormat/>
    <w:rsid w:val="006A43A9"/>
    <w:pPr>
      <w:widowControl w:val="0"/>
      <w:autoSpaceDE w:val="0"/>
      <w:autoSpaceDN w:val="0"/>
      <w:adjustRightInd w:val="0"/>
      <w:spacing w:after="0" w:line="240" w:lineRule="auto"/>
    </w:pPr>
    <w:rPr>
      <w:rFonts w:ascii="Times New Roman" w:eastAsiaTheme="minorEastAsia" w:hAnsi="Times New Roman" w:cs="Times New Roman"/>
      <w:sz w:val="28"/>
      <w:szCs w:val="28"/>
      <w:lang w:eastAsia="ru-RU"/>
    </w:rPr>
  </w:style>
  <w:style w:type="character" w:customStyle="1" w:styleId="a4">
    <w:name w:val="Основной текст Знак"/>
    <w:basedOn w:val="a0"/>
    <w:link w:val="a3"/>
    <w:uiPriority w:val="1"/>
    <w:rsid w:val="006A43A9"/>
    <w:rPr>
      <w:rFonts w:ascii="Times New Roman" w:eastAsiaTheme="minorEastAsia" w:hAnsi="Times New Roman" w:cs="Times New Roman"/>
      <w:sz w:val="28"/>
      <w:szCs w:val="28"/>
      <w:lang w:eastAsia="ru-RU"/>
    </w:rPr>
  </w:style>
  <w:style w:type="paragraph" w:customStyle="1" w:styleId="TableParagraph">
    <w:name w:val="Table Paragraph"/>
    <w:basedOn w:val="a"/>
    <w:uiPriority w:val="1"/>
    <w:qFormat/>
    <w:rsid w:val="006A43A9"/>
    <w:pPr>
      <w:widowControl w:val="0"/>
      <w:autoSpaceDE w:val="0"/>
      <w:autoSpaceDN w:val="0"/>
      <w:adjustRightInd w:val="0"/>
      <w:spacing w:after="0" w:line="240" w:lineRule="auto"/>
      <w:ind w:left="107"/>
    </w:pPr>
    <w:rPr>
      <w:rFonts w:ascii="Times New Roman" w:eastAsiaTheme="minorEastAsia" w:hAnsi="Times New Roman" w:cs="Times New Roman"/>
      <w:sz w:val="24"/>
      <w:szCs w:val="24"/>
      <w:lang w:eastAsia="ru-RU"/>
    </w:rPr>
  </w:style>
  <w:style w:type="paragraph" w:styleId="a5">
    <w:name w:val="Balloon Text"/>
    <w:basedOn w:val="a"/>
    <w:link w:val="a6"/>
    <w:uiPriority w:val="99"/>
    <w:semiHidden/>
    <w:unhideWhenUsed/>
    <w:rsid w:val="006A43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A43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15</Pages>
  <Words>2906</Words>
  <Characters>16565</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1</cp:revision>
  <dcterms:created xsi:type="dcterms:W3CDTF">2021-02-18T08:25:00Z</dcterms:created>
  <dcterms:modified xsi:type="dcterms:W3CDTF">2021-02-18T09:48:00Z</dcterms:modified>
</cp:coreProperties>
</file>